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4964971" w14:textId="77777777" w:rsidR="003E371C" w:rsidRPr="003E371C" w:rsidRDefault="003E371C" w:rsidP="003E371C">
      <w:pPr>
        <w:spacing w:line="180" w:lineRule="exact"/>
        <w:ind w:right="4283"/>
        <w:rPr>
          <w:rFonts w:ascii="Calibri" w:hAnsi="Calibri" w:cs="Calibri"/>
          <w:b/>
          <w:bCs/>
          <w:sz w:val="24"/>
          <w:szCs w:val="24"/>
        </w:rPr>
      </w:pPr>
      <w:r w:rsidRPr="003E371C">
        <w:rPr>
          <w:rFonts w:ascii="Calibri" w:hAnsi="Calibri" w:cs="Calibri"/>
          <w:b/>
          <w:bCs/>
          <w:sz w:val="24"/>
          <w:szCs w:val="24"/>
        </w:rPr>
        <w:t>Sion Bradley</w:t>
      </w:r>
    </w:p>
    <w:p w14:paraId="2BF638F8" w14:textId="0D3565FD" w:rsidR="00A802A2" w:rsidRPr="003E371C" w:rsidRDefault="003E371C" w:rsidP="003E371C">
      <w:pPr>
        <w:spacing w:line="180" w:lineRule="exact"/>
        <w:ind w:right="4283"/>
        <w:rPr>
          <w:rFonts w:asciiTheme="majorHAnsi" w:hAnsiTheme="majorHAnsi"/>
          <w:sz w:val="22"/>
          <w:szCs w:val="22"/>
        </w:rPr>
      </w:pPr>
      <w:r w:rsidRPr="003E371C">
        <w:rPr>
          <w:rFonts w:asciiTheme="majorHAnsi" w:hAnsiTheme="majorHAnsi"/>
          <w:color w:val="212121"/>
          <w:spacing w:val="-2"/>
          <w:sz w:val="22"/>
          <w:szCs w:val="22"/>
        </w:rPr>
        <w:t>3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2</w:t>
      </w:r>
      <w:r w:rsidRPr="003E371C">
        <w:rPr>
          <w:rFonts w:asciiTheme="majorHAnsi" w:hAnsiTheme="majorHAnsi"/>
          <w:color w:val="0A0A0A"/>
          <w:sz w:val="22"/>
          <w:szCs w:val="22"/>
        </w:rPr>
        <w:t>4</w:t>
      </w:r>
      <w:r w:rsidRPr="003E371C">
        <w:rPr>
          <w:rFonts w:asciiTheme="majorHAnsi" w:hAnsiTheme="majorHAnsi"/>
          <w:color w:val="0A0A0A"/>
          <w:spacing w:val="35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4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-5"/>
          <w:sz w:val="22"/>
          <w:szCs w:val="22"/>
        </w:rPr>
        <w:t>p</w:t>
      </w:r>
      <w:r w:rsidRPr="003E371C">
        <w:rPr>
          <w:rFonts w:asciiTheme="majorHAnsi" w:hAnsiTheme="majorHAnsi"/>
          <w:color w:val="0A0A0A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7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5"/>
          <w:sz w:val="22"/>
          <w:szCs w:val="22"/>
        </w:rPr>
        <w:t>n</w:t>
      </w:r>
      <w:r w:rsidRPr="003E371C">
        <w:rPr>
          <w:rFonts w:asciiTheme="majorHAnsi" w:hAnsiTheme="majorHAnsi"/>
          <w:color w:val="212121"/>
          <w:sz w:val="22"/>
          <w:szCs w:val="22"/>
        </w:rPr>
        <w:t xml:space="preserve">g </w:t>
      </w:r>
      <w:r w:rsidRPr="003E371C">
        <w:rPr>
          <w:rFonts w:asciiTheme="majorHAnsi" w:hAnsiTheme="majorHAnsi"/>
          <w:color w:val="212121"/>
          <w:spacing w:val="-8"/>
          <w:sz w:val="22"/>
          <w:szCs w:val="22"/>
        </w:rPr>
        <w:t>M</w:t>
      </w:r>
      <w:r w:rsidRPr="003E371C">
        <w:rPr>
          <w:rFonts w:asciiTheme="majorHAnsi" w:hAnsiTheme="majorHAnsi"/>
          <w:color w:val="212121"/>
          <w:spacing w:val="-5"/>
          <w:sz w:val="22"/>
          <w:szCs w:val="22"/>
        </w:rPr>
        <w:t>e</w:t>
      </w:r>
      <w:r w:rsidRPr="003E371C">
        <w:rPr>
          <w:rFonts w:asciiTheme="majorHAnsi" w:hAnsiTheme="majorHAnsi"/>
          <w:color w:val="212121"/>
          <w:spacing w:val="-4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pacing w:val="-5"/>
          <w:sz w:val="22"/>
          <w:szCs w:val="22"/>
        </w:rPr>
        <w:t>d</w:t>
      </w:r>
      <w:r w:rsidRPr="003E371C">
        <w:rPr>
          <w:rFonts w:asciiTheme="majorHAnsi" w:hAnsiTheme="majorHAnsi"/>
          <w:color w:val="212121"/>
          <w:spacing w:val="-5"/>
          <w:sz w:val="22"/>
          <w:szCs w:val="22"/>
        </w:rPr>
        <w:t>o</w:t>
      </w:r>
      <w:r w:rsidRPr="003E371C">
        <w:rPr>
          <w:rFonts w:asciiTheme="majorHAnsi" w:hAnsiTheme="majorHAnsi"/>
          <w:color w:val="212121"/>
          <w:sz w:val="22"/>
          <w:szCs w:val="22"/>
        </w:rPr>
        <w:t>w</w:t>
      </w:r>
      <w:r w:rsidRPr="003E371C">
        <w:rPr>
          <w:rFonts w:asciiTheme="majorHAnsi" w:hAnsiTheme="majorHAnsi"/>
          <w:color w:val="212121"/>
          <w:spacing w:val="-5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4"/>
          <w:w w:val="87"/>
          <w:sz w:val="22"/>
          <w:szCs w:val="22"/>
        </w:rPr>
        <w:t>L</w:t>
      </w:r>
      <w:r w:rsidRPr="003E371C">
        <w:rPr>
          <w:rFonts w:asciiTheme="majorHAnsi" w:hAnsiTheme="majorHAnsi"/>
          <w:color w:val="212121"/>
          <w:spacing w:val="-5"/>
          <w:w w:val="108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pacing w:val="-5"/>
          <w:w w:val="112"/>
          <w:sz w:val="22"/>
          <w:szCs w:val="22"/>
        </w:rPr>
        <w:t>n</w:t>
      </w:r>
      <w:r w:rsidRPr="003E371C">
        <w:rPr>
          <w:rFonts w:asciiTheme="majorHAnsi" w:hAnsiTheme="majorHAnsi"/>
          <w:color w:val="212121"/>
          <w:w w:val="95"/>
          <w:sz w:val="22"/>
          <w:szCs w:val="22"/>
        </w:rPr>
        <w:t>e</w:t>
      </w:r>
    </w:p>
    <w:p w14:paraId="1FF444DB" w14:textId="77777777" w:rsidR="00A802A2" w:rsidRPr="003E371C" w:rsidRDefault="003E371C" w:rsidP="003E371C">
      <w:pPr>
        <w:spacing w:line="180" w:lineRule="exact"/>
        <w:ind w:right="4428"/>
        <w:rPr>
          <w:rFonts w:asciiTheme="majorHAnsi" w:hAnsiTheme="majorHAnsi"/>
          <w:sz w:val="22"/>
          <w:szCs w:val="22"/>
        </w:rPr>
      </w:pPr>
      <w:r w:rsidRPr="003E371C">
        <w:rPr>
          <w:rFonts w:asciiTheme="majorHAnsi" w:hAnsiTheme="majorHAnsi"/>
          <w:color w:val="212121"/>
          <w:spacing w:val="-6"/>
          <w:w w:val="98"/>
          <w:sz w:val="22"/>
          <w:szCs w:val="22"/>
        </w:rPr>
        <w:t>N</w:t>
      </w:r>
      <w:r w:rsidRPr="003E371C">
        <w:rPr>
          <w:rFonts w:asciiTheme="majorHAnsi" w:hAnsiTheme="majorHAnsi"/>
          <w:color w:val="212121"/>
          <w:spacing w:val="-4"/>
          <w:w w:val="98"/>
          <w:sz w:val="22"/>
          <w:szCs w:val="22"/>
        </w:rPr>
        <w:t>e</w:t>
      </w:r>
      <w:r w:rsidRPr="003E371C">
        <w:rPr>
          <w:rFonts w:asciiTheme="majorHAnsi" w:hAnsiTheme="majorHAnsi"/>
          <w:color w:val="212121"/>
          <w:w w:val="98"/>
          <w:sz w:val="22"/>
          <w:szCs w:val="22"/>
        </w:rPr>
        <w:t>w</w:t>
      </w:r>
      <w:r w:rsidRPr="003E371C">
        <w:rPr>
          <w:rFonts w:asciiTheme="majorHAnsi" w:hAnsiTheme="majorHAnsi"/>
          <w:color w:val="212121"/>
          <w:spacing w:val="-17"/>
          <w:w w:val="98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A0A0A"/>
          <w:spacing w:val="-6"/>
          <w:w w:val="105"/>
          <w:sz w:val="22"/>
          <w:szCs w:val="22"/>
        </w:rPr>
        <w:t>Y</w:t>
      </w:r>
      <w:r w:rsidRPr="003E371C">
        <w:rPr>
          <w:rFonts w:asciiTheme="majorHAnsi" w:eastAsia="Arial" w:hAnsiTheme="majorHAnsi" w:cs="Arial"/>
          <w:color w:val="212121"/>
          <w:spacing w:val="-5"/>
          <w:w w:val="97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A0A0A"/>
          <w:spacing w:val="-4"/>
          <w:w w:val="124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A0A0A"/>
          <w:spacing w:val="-6"/>
          <w:w w:val="121"/>
          <w:sz w:val="22"/>
          <w:szCs w:val="22"/>
        </w:rPr>
        <w:t>k</w:t>
      </w:r>
      <w:r w:rsidRPr="003E371C">
        <w:rPr>
          <w:rFonts w:asciiTheme="majorHAnsi" w:eastAsia="Arial" w:hAnsiTheme="majorHAnsi" w:cs="Arial"/>
          <w:color w:val="212121"/>
          <w:w w:val="69"/>
          <w:sz w:val="22"/>
          <w:szCs w:val="22"/>
        </w:rPr>
        <w:t>,</w:t>
      </w:r>
      <w:r w:rsidRPr="003E371C">
        <w:rPr>
          <w:rFonts w:asciiTheme="majorHAnsi" w:eastAsia="Arial" w:hAnsiTheme="majorHAnsi" w:cs="Arial"/>
          <w:color w:val="212121"/>
          <w:spacing w:val="7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z w:val="22"/>
          <w:szCs w:val="22"/>
        </w:rPr>
        <w:t>NY,</w:t>
      </w:r>
      <w:r w:rsidRPr="003E371C">
        <w:rPr>
          <w:rFonts w:asciiTheme="majorHAnsi" w:hAnsiTheme="majorHAnsi"/>
          <w:color w:val="0A0A0A"/>
          <w:spacing w:val="-4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3"/>
          <w:w w:val="73"/>
          <w:sz w:val="22"/>
          <w:szCs w:val="22"/>
        </w:rPr>
        <w:t>1</w:t>
      </w:r>
      <w:r w:rsidRPr="003E371C">
        <w:rPr>
          <w:rFonts w:asciiTheme="majorHAnsi" w:hAnsiTheme="majorHAnsi"/>
          <w:color w:val="0A0A0A"/>
          <w:spacing w:val="-5"/>
          <w:w w:val="112"/>
          <w:sz w:val="22"/>
          <w:szCs w:val="22"/>
        </w:rPr>
        <w:t>0</w:t>
      </w:r>
      <w:r w:rsidRPr="003E371C">
        <w:rPr>
          <w:rFonts w:asciiTheme="majorHAnsi" w:hAnsiTheme="majorHAnsi"/>
          <w:color w:val="0A0A0A"/>
          <w:spacing w:val="-5"/>
          <w:w w:val="118"/>
          <w:sz w:val="22"/>
          <w:szCs w:val="22"/>
        </w:rPr>
        <w:t>0</w:t>
      </w:r>
      <w:r w:rsidRPr="003E371C">
        <w:rPr>
          <w:rFonts w:asciiTheme="majorHAnsi" w:hAnsiTheme="majorHAnsi"/>
          <w:color w:val="0A0A0A"/>
          <w:spacing w:val="-5"/>
          <w:w w:val="112"/>
          <w:sz w:val="22"/>
          <w:szCs w:val="22"/>
        </w:rPr>
        <w:t>0</w:t>
      </w:r>
      <w:r w:rsidRPr="003E371C">
        <w:rPr>
          <w:rFonts w:asciiTheme="majorHAnsi" w:hAnsiTheme="majorHAnsi"/>
          <w:color w:val="212121"/>
          <w:w w:val="96"/>
          <w:sz w:val="22"/>
          <w:szCs w:val="22"/>
        </w:rPr>
        <w:t>3</w:t>
      </w:r>
    </w:p>
    <w:p w14:paraId="79025953" w14:textId="77777777" w:rsidR="00A802A2" w:rsidRPr="003E371C" w:rsidRDefault="003E371C" w:rsidP="003E371C">
      <w:pPr>
        <w:spacing w:line="180" w:lineRule="exact"/>
        <w:ind w:right="4664"/>
        <w:rPr>
          <w:rFonts w:asciiTheme="majorHAnsi" w:hAnsiTheme="majorHAnsi"/>
          <w:sz w:val="22"/>
          <w:szCs w:val="22"/>
        </w:rPr>
      </w:pP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(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212</w:t>
      </w:r>
      <w:r w:rsidRPr="003E371C">
        <w:rPr>
          <w:rFonts w:asciiTheme="majorHAnsi" w:hAnsiTheme="majorHAnsi"/>
          <w:color w:val="0A0A0A"/>
          <w:sz w:val="22"/>
          <w:szCs w:val="22"/>
        </w:rPr>
        <w:t>)</w:t>
      </w:r>
      <w:r w:rsidRPr="003E371C">
        <w:rPr>
          <w:rFonts w:asciiTheme="majorHAnsi" w:hAnsiTheme="majorHAnsi"/>
          <w:color w:val="0A0A0A"/>
          <w:spacing w:val="18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w w:val="110"/>
          <w:sz w:val="22"/>
          <w:szCs w:val="22"/>
        </w:rPr>
        <w:t>45</w:t>
      </w:r>
      <w:r w:rsidRPr="003E371C">
        <w:rPr>
          <w:rFonts w:asciiTheme="majorHAnsi" w:hAnsiTheme="majorHAnsi"/>
          <w:color w:val="212121"/>
          <w:spacing w:val="-2"/>
          <w:w w:val="116"/>
          <w:sz w:val="22"/>
          <w:szCs w:val="22"/>
        </w:rPr>
        <w:t>6</w:t>
      </w:r>
      <w:r w:rsidRPr="003E371C">
        <w:rPr>
          <w:rFonts w:asciiTheme="majorHAnsi" w:hAnsiTheme="majorHAnsi"/>
          <w:color w:val="0A0A0A"/>
          <w:spacing w:val="-2"/>
          <w:w w:val="120"/>
          <w:sz w:val="22"/>
          <w:szCs w:val="22"/>
        </w:rPr>
        <w:t>-</w:t>
      </w:r>
      <w:r w:rsidRPr="003E371C">
        <w:rPr>
          <w:rFonts w:asciiTheme="majorHAnsi" w:hAnsiTheme="majorHAnsi"/>
          <w:color w:val="0A0A0A"/>
          <w:spacing w:val="-2"/>
          <w:w w:val="86"/>
          <w:sz w:val="22"/>
          <w:szCs w:val="22"/>
        </w:rPr>
        <w:t>1</w:t>
      </w:r>
      <w:r w:rsidRPr="003E371C">
        <w:rPr>
          <w:rFonts w:asciiTheme="majorHAnsi" w:hAnsiTheme="majorHAnsi"/>
          <w:color w:val="0A0A0A"/>
          <w:spacing w:val="-2"/>
          <w:w w:val="116"/>
          <w:sz w:val="22"/>
          <w:szCs w:val="22"/>
        </w:rPr>
        <w:t>4</w:t>
      </w:r>
      <w:r w:rsidRPr="003E371C">
        <w:rPr>
          <w:rFonts w:asciiTheme="majorHAnsi" w:hAnsiTheme="majorHAnsi"/>
          <w:color w:val="0A0A0A"/>
          <w:spacing w:val="-2"/>
          <w:w w:val="86"/>
          <w:sz w:val="22"/>
          <w:szCs w:val="22"/>
        </w:rPr>
        <w:t>1</w:t>
      </w:r>
      <w:r w:rsidRPr="003E371C">
        <w:rPr>
          <w:rFonts w:asciiTheme="majorHAnsi" w:hAnsiTheme="majorHAnsi"/>
          <w:color w:val="0A0A0A"/>
          <w:w w:val="110"/>
          <w:sz w:val="22"/>
          <w:szCs w:val="22"/>
        </w:rPr>
        <w:t>4</w:t>
      </w:r>
    </w:p>
    <w:p w14:paraId="6A29C833" w14:textId="2B7EE4B9" w:rsidR="00A802A2" w:rsidRPr="003E371C" w:rsidRDefault="003E371C" w:rsidP="003E371C">
      <w:pPr>
        <w:spacing w:line="180" w:lineRule="exact"/>
        <w:ind w:right="4329"/>
        <w:rPr>
          <w:rFonts w:asciiTheme="majorHAnsi" w:hAnsiTheme="majorHAnsi"/>
          <w:sz w:val="22"/>
          <w:szCs w:val="22"/>
        </w:rPr>
      </w:pPr>
      <w:r>
        <w:rPr>
          <w:rFonts w:asciiTheme="majorHAnsi" w:hAnsiTheme="majorHAnsi"/>
          <w:color w:val="0A0A0A"/>
          <w:spacing w:val="-5"/>
          <w:w w:val="101"/>
          <w:sz w:val="22"/>
          <w:szCs w:val="22"/>
        </w:rPr>
        <w:t>bradley@gmail.com</w:t>
      </w:r>
    </w:p>
    <w:p w14:paraId="5FF240E4" w14:textId="77777777" w:rsidR="00A802A2" w:rsidRPr="003E371C" w:rsidRDefault="00A802A2">
      <w:pPr>
        <w:spacing w:before="4" w:line="160" w:lineRule="exact"/>
        <w:rPr>
          <w:rFonts w:asciiTheme="majorHAnsi" w:hAnsiTheme="majorHAnsi"/>
          <w:sz w:val="22"/>
          <w:szCs w:val="22"/>
        </w:rPr>
      </w:pPr>
    </w:p>
    <w:p w14:paraId="615990EF" w14:textId="77777777" w:rsidR="003E371C" w:rsidRPr="003E371C" w:rsidRDefault="003E371C">
      <w:pPr>
        <w:ind w:left="130"/>
        <w:rPr>
          <w:rFonts w:asciiTheme="majorHAnsi" w:hAnsiTheme="majorHAnsi"/>
          <w:i/>
          <w:color w:val="0A0A0A"/>
          <w:spacing w:val="-2"/>
          <w:sz w:val="22"/>
          <w:szCs w:val="22"/>
        </w:rPr>
      </w:pPr>
    </w:p>
    <w:p w14:paraId="024970F4" w14:textId="541FC1C5" w:rsidR="00A802A2" w:rsidRPr="003E371C" w:rsidRDefault="003E371C">
      <w:pPr>
        <w:ind w:left="130"/>
        <w:rPr>
          <w:rFonts w:asciiTheme="majorHAnsi" w:hAnsiTheme="majorHAnsi"/>
          <w:sz w:val="22"/>
          <w:szCs w:val="22"/>
        </w:rPr>
      </w:pPr>
      <w:r w:rsidRPr="003E371C">
        <w:rPr>
          <w:rFonts w:asciiTheme="majorHAnsi" w:hAnsiTheme="majorHAnsi"/>
          <w:b/>
          <w:color w:val="0A0A0A"/>
          <w:spacing w:val="8"/>
          <w:w w:val="126"/>
          <w:sz w:val="22"/>
          <w:szCs w:val="22"/>
        </w:rPr>
        <w:t>P</w:t>
      </w:r>
      <w:r w:rsidRPr="003E371C">
        <w:rPr>
          <w:rFonts w:asciiTheme="majorHAnsi" w:hAnsiTheme="majorHAnsi"/>
          <w:b/>
          <w:color w:val="0A0A0A"/>
          <w:spacing w:val="11"/>
          <w:w w:val="126"/>
          <w:sz w:val="22"/>
          <w:szCs w:val="22"/>
        </w:rPr>
        <w:t>RO</w:t>
      </w:r>
      <w:r w:rsidRPr="003E371C">
        <w:rPr>
          <w:rFonts w:asciiTheme="majorHAnsi" w:hAnsiTheme="majorHAnsi"/>
          <w:b/>
          <w:color w:val="0A0A0A"/>
          <w:spacing w:val="10"/>
          <w:w w:val="126"/>
          <w:sz w:val="22"/>
          <w:szCs w:val="22"/>
        </w:rPr>
        <w:t>FESS</w:t>
      </w:r>
      <w:r w:rsidRPr="003E371C">
        <w:rPr>
          <w:rFonts w:asciiTheme="majorHAnsi" w:hAnsiTheme="majorHAnsi"/>
          <w:b/>
          <w:color w:val="0A0A0A"/>
          <w:spacing w:val="8"/>
          <w:w w:val="126"/>
          <w:sz w:val="22"/>
          <w:szCs w:val="22"/>
        </w:rPr>
        <w:t>I</w:t>
      </w:r>
      <w:r w:rsidRPr="003E371C">
        <w:rPr>
          <w:rFonts w:asciiTheme="majorHAnsi" w:hAnsiTheme="majorHAnsi"/>
          <w:b/>
          <w:color w:val="0A0A0A"/>
          <w:spacing w:val="10"/>
          <w:w w:val="126"/>
          <w:sz w:val="22"/>
          <w:szCs w:val="22"/>
        </w:rPr>
        <w:t>O</w:t>
      </w:r>
      <w:r w:rsidRPr="003E371C">
        <w:rPr>
          <w:rFonts w:asciiTheme="majorHAnsi" w:hAnsiTheme="majorHAnsi"/>
          <w:b/>
          <w:color w:val="0A0A0A"/>
          <w:spacing w:val="11"/>
          <w:w w:val="126"/>
          <w:sz w:val="22"/>
          <w:szCs w:val="22"/>
        </w:rPr>
        <w:t>NA</w:t>
      </w:r>
      <w:r w:rsidRPr="003E371C">
        <w:rPr>
          <w:rFonts w:asciiTheme="majorHAnsi" w:hAnsiTheme="majorHAnsi"/>
          <w:b/>
          <w:color w:val="0A0A0A"/>
          <w:w w:val="126"/>
          <w:sz w:val="22"/>
          <w:szCs w:val="22"/>
        </w:rPr>
        <w:t xml:space="preserve">L </w:t>
      </w:r>
      <w:r w:rsidRPr="003E371C">
        <w:rPr>
          <w:rFonts w:asciiTheme="majorHAnsi" w:hAnsiTheme="majorHAnsi"/>
          <w:b/>
          <w:color w:val="0A0A0A"/>
          <w:spacing w:val="11"/>
          <w:w w:val="126"/>
          <w:sz w:val="22"/>
          <w:szCs w:val="22"/>
        </w:rPr>
        <w:t xml:space="preserve"> </w:t>
      </w:r>
      <w:r w:rsidRPr="003E371C">
        <w:rPr>
          <w:rFonts w:asciiTheme="majorHAnsi" w:hAnsiTheme="majorHAnsi"/>
          <w:b/>
          <w:color w:val="0A0A0A"/>
          <w:spacing w:val="6"/>
          <w:w w:val="110"/>
          <w:sz w:val="22"/>
          <w:szCs w:val="22"/>
        </w:rPr>
        <w:t>E</w:t>
      </w:r>
      <w:r w:rsidRPr="003E371C">
        <w:rPr>
          <w:rFonts w:asciiTheme="majorHAnsi" w:hAnsiTheme="majorHAnsi"/>
          <w:b/>
          <w:color w:val="0A0A0A"/>
          <w:spacing w:val="9"/>
          <w:w w:val="131"/>
          <w:sz w:val="22"/>
          <w:szCs w:val="22"/>
        </w:rPr>
        <w:t>X</w:t>
      </w:r>
      <w:r w:rsidRPr="003E371C">
        <w:rPr>
          <w:rFonts w:asciiTheme="majorHAnsi" w:hAnsiTheme="majorHAnsi"/>
          <w:b/>
          <w:color w:val="0A0A0A"/>
          <w:spacing w:val="8"/>
          <w:w w:val="136"/>
          <w:sz w:val="22"/>
          <w:szCs w:val="22"/>
        </w:rPr>
        <w:t>P</w:t>
      </w:r>
      <w:r w:rsidRPr="003E371C">
        <w:rPr>
          <w:rFonts w:asciiTheme="majorHAnsi" w:hAnsiTheme="majorHAnsi"/>
          <w:b/>
          <w:color w:val="0A0A0A"/>
          <w:spacing w:val="8"/>
          <w:w w:val="127"/>
          <w:sz w:val="22"/>
          <w:szCs w:val="22"/>
        </w:rPr>
        <w:t>E</w:t>
      </w:r>
      <w:r w:rsidRPr="003E371C">
        <w:rPr>
          <w:rFonts w:asciiTheme="majorHAnsi" w:hAnsiTheme="majorHAnsi"/>
          <w:b/>
          <w:color w:val="0A0A0A"/>
          <w:spacing w:val="9"/>
          <w:w w:val="131"/>
          <w:sz w:val="22"/>
          <w:szCs w:val="22"/>
        </w:rPr>
        <w:t>R</w:t>
      </w:r>
      <w:r w:rsidRPr="003E371C">
        <w:rPr>
          <w:rFonts w:asciiTheme="majorHAnsi" w:hAnsiTheme="majorHAnsi"/>
          <w:b/>
          <w:color w:val="0A0A0A"/>
          <w:spacing w:val="5"/>
          <w:w w:val="145"/>
          <w:sz w:val="22"/>
          <w:szCs w:val="22"/>
        </w:rPr>
        <w:t>I</w:t>
      </w:r>
      <w:r w:rsidRPr="003E371C">
        <w:rPr>
          <w:rFonts w:asciiTheme="majorHAnsi" w:hAnsiTheme="majorHAnsi"/>
          <w:b/>
          <w:color w:val="0A0A0A"/>
          <w:spacing w:val="8"/>
          <w:w w:val="127"/>
          <w:sz w:val="22"/>
          <w:szCs w:val="22"/>
        </w:rPr>
        <w:t>E</w:t>
      </w:r>
      <w:r w:rsidRPr="003E371C">
        <w:rPr>
          <w:rFonts w:asciiTheme="majorHAnsi" w:hAnsiTheme="majorHAnsi"/>
          <w:b/>
          <w:color w:val="0A0A0A"/>
          <w:spacing w:val="8"/>
          <w:w w:val="136"/>
          <w:sz w:val="22"/>
          <w:szCs w:val="22"/>
        </w:rPr>
        <w:t>N</w:t>
      </w:r>
      <w:r w:rsidRPr="003E371C">
        <w:rPr>
          <w:rFonts w:asciiTheme="majorHAnsi" w:hAnsiTheme="majorHAnsi"/>
          <w:b/>
          <w:color w:val="0A0A0A"/>
          <w:spacing w:val="8"/>
          <w:w w:val="117"/>
          <w:sz w:val="22"/>
          <w:szCs w:val="22"/>
        </w:rPr>
        <w:t>C</w:t>
      </w:r>
      <w:r w:rsidRPr="003E371C">
        <w:rPr>
          <w:rFonts w:asciiTheme="majorHAnsi" w:hAnsiTheme="majorHAnsi"/>
          <w:b/>
          <w:color w:val="0A0A0A"/>
          <w:w w:val="112"/>
          <w:sz w:val="22"/>
          <w:szCs w:val="22"/>
        </w:rPr>
        <w:t>E</w:t>
      </w:r>
    </w:p>
    <w:p w14:paraId="567EEE0C" w14:textId="77777777" w:rsidR="00A802A2" w:rsidRPr="003E371C" w:rsidRDefault="00A802A2">
      <w:pPr>
        <w:spacing w:before="8" w:line="100" w:lineRule="exact"/>
        <w:rPr>
          <w:rFonts w:asciiTheme="majorHAnsi" w:hAnsiTheme="majorHAnsi"/>
          <w:sz w:val="22"/>
          <w:szCs w:val="22"/>
        </w:rPr>
      </w:pPr>
    </w:p>
    <w:p w14:paraId="5E7F1F0C" w14:textId="77777777" w:rsidR="00A802A2" w:rsidRPr="003E371C" w:rsidRDefault="003E371C">
      <w:pPr>
        <w:ind w:left="115"/>
        <w:rPr>
          <w:rFonts w:asciiTheme="majorHAnsi" w:hAnsiTheme="majorHAnsi"/>
          <w:sz w:val="22"/>
          <w:szCs w:val="22"/>
        </w:rPr>
      </w:pPr>
      <w:r w:rsidRPr="003E371C">
        <w:rPr>
          <w:rFonts w:asciiTheme="majorHAnsi" w:hAnsiTheme="majorHAnsi"/>
          <w:b/>
          <w:color w:val="0A0A0A"/>
          <w:sz w:val="22"/>
          <w:szCs w:val="22"/>
        </w:rPr>
        <w:t>YFT</w:t>
      </w:r>
      <w:r w:rsidRPr="003E371C">
        <w:rPr>
          <w:rFonts w:asciiTheme="majorHAnsi" w:hAnsiTheme="majorHAnsi"/>
          <w:b/>
          <w:color w:val="0A0A0A"/>
          <w:spacing w:val="29"/>
          <w:sz w:val="22"/>
          <w:szCs w:val="22"/>
        </w:rPr>
        <w:t xml:space="preserve"> </w:t>
      </w:r>
      <w:r w:rsidRPr="003E371C">
        <w:rPr>
          <w:rFonts w:asciiTheme="majorHAnsi" w:hAnsiTheme="majorHAnsi"/>
          <w:b/>
          <w:color w:val="0A0A0A"/>
          <w:spacing w:val="4"/>
          <w:w w:val="106"/>
          <w:sz w:val="22"/>
          <w:szCs w:val="22"/>
        </w:rPr>
        <w:t>TECH</w:t>
      </w:r>
      <w:r w:rsidRPr="003E371C">
        <w:rPr>
          <w:rFonts w:asciiTheme="majorHAnsi" w:hAnsiTheme="majorHAnsi"/>
          <w:b/>
          <w:color w:val="0A0A0A"/>
          <w:spacing w:val="5"/>
          <w:w w:val="106"/>
          <w:sz w:val="22"/>
          <w:szCs w:val="22"/>
        </w:rPr>
        <w:t>N</w:t>
      </w:r>
      <w:r w:rsidRPr="003E371C">
        <w:rPr>
          <w:rFonts w:asciiTheme="majorHAnsi" w:hAnsiTheme="majorHAnsi"/>
          <w:b/>
          <w:color w:val="0A0A0A"/>
          <w:spacing w:val="4"/>
          <w:w w:val="106"/>
          <w:sz w:val="22"/>
          <w:szCs w:val="22"/>
        </w:rPr>
        <w:t>O</w:t>
      </w:r>
      <w:r w:rsidRPr="003E371C">
        <w:rPr>
          <w:rFonts w:asciiTheme="majorHAnsi" w:hAnsiTheme="majorHAnsi"/>
          <w:b/>
          <w:color w:val="0A0A0A"/>
          <w:spacing w:val="3"/>
          <w:w w:val="106"/>
          <w:sz w:val="22"/>
          <w:szCs w:val="22"/>
        </w:rPr>
        <w:t>LO</w:t>
      </w:r>
      <w:r w:rsidRPr="003E371C">
        <w:rPr>
          <w:rFonts w:asciiTheme="majorHAnsi" w:hAnsiTheme="majorHAnsi"/>
          <w:b/>
          <w:color w:val="0A0A0A"/>
          <w:spacing w:val="-6"/>
          <w:w w:val="106"/>
          <w:sz w:val="22"/>
          <w:szCs w:val="22"/>
        </w:rPr>
        <w:t>G</w:t>
      </w:r>
      <w:r w:rsidRPr="003E371C">
        <w:rPr>
          <w:rFonts w:asciiTheme="majorHAnsi" w:hAnsiTheme="majorHAnsi"/>
          <w:b/>
          <w:color w:val="0A0A0A"/>
          <w:w w:val="106"/>
          <w:sz w:val="22"/>
          <w:szCs w:val="22"/>
        </w:rPr>
        <w:t>Y</w:t>
      </w:r>
      <w:r w:rsidRPr="003E371C">
        <w:rPr>
          <w:rFonts w:asciiTheme="majorHAnsi" w:hAnsiTheme="majorHAnsi"/>
          <w:b/>
          <w:color w:val="0A0A0A"/>
          <w:spacing w:val="-19"/>
          <w:w w:val="106"/>
          <w:sz w:val="22"/>
          <w:szCs w:val="22"/>
        </w:rPr>
        <w:t xml:space="preserve"> </w:t>
      </w:r>
      <w:r w:rsidRPr="003E371C">
        <w:rPr>
          <w:rFonts w:asciiTheme="majorHAnsi" w:hAnsiTheme="majorHAnsi"/>
          <w:b/>
          <w:color w:val="0A0A0A"/>
          <w:spacing w:val="4"/>
          <w:w w:val="106"/>
          <w:sz w:val="22"/>
          <w:szCs w:val="22"/>
        </w:rPr>
        <w:t>S</w:t>
      </w:r>
      <w:r w:rsidRPr="003E371C">
        <w:rPr>
          <w:rFonts w:asciiTheme="majorHAnsi" w:hAnsiTheme="majorHAnsi"/>
          <w:b/>
          <w:color w:val="0A0A0A"/>
          <w:spacing w:val="3"/>
          <w:w w:val="106"/>
          <w:sz w:val="22"/>
          <w:szCs w:val="22"/>
        </w:rPr>
        <w:t>OL</w:t>
      </w:r>
      <w:r w:rsidRPr="003E371C">
        <w:rPr>
          <w:rFonts w:asciiTheme="majorHAnsi" w:hAnsiTheme="majorHAnsi"/>
          <w:b/>
          <w:color w:val="0A0A0A"/>
          <w:w w:val="106"/>
          <w:sz w:val="22"/>
          <w:szCs w:val="22"/>
        </w:rPr>
        <w:t>U</w:t>
      </w:r>
      <w:r w:rsidRPr="003E371C">
        <w:rPr>
          <w:rFonts w:asciiTheme="majorHAnsi" w:hAnsiTheme="majorHAnsi"/>
          <w:b/>
          <w:color w:val="0A0A0A"/>
          <w:spacing w:val="6"/>
          <w:w w:val="106"/>
          <w:sz w:val="22"/>
          <w:szCs w:val="22"/>
        </w:rPr>
        <w:t>T</w:t>
      </w:r>
      <w:r w:rsidRPr="003E371C">
        <w:rPr>
          <w:rFonts w:asciiTheme="majorHAnsi" w:hAnsiTheme="majorHAnsi"/>
          <w:b/>
          <w:color w:val="0A0A0A"/>
          <w:spacing w:val="2"/>
          <w:w w:val="106"/>
          <w:sz w:val="22"/>
          <w:szCs w:val="22"/>
        </w:rPr>
        <w:t>I</w:t>
      </w:r>
      <w:r w:rsidRPr="003E371C">
        <w:rPr>
          <w:rFonts w:asciiTheme="majorHAnsi" w:hAnsiTheme="majorHAnsi"/>
          <w:b/>
          <w:color w:val="0A0A0A"/>
          <w:spacing w:val="3"/>
          <w:w w:val="106"/>
          <w:sz w:val="22"/>
          <w:szCs w:val="22"/>
        </w:rPr>
        <w:t>O</w:t>
      </w:r>
      <w:r w:rsidRPr="003E371C">
        <w:rPr>
          <w:rFonts w:asciiTheme="majorHAnsi" w:hAnsiTheme="majorHAnsi"/>
          <w:b/>
          <w:color w:val="0A0A0A"/>
          <w:spacing w:val="5"/>
          <w:w w:val="106"/>
          <w:sz w:val="22"/>
          <w:szCs w:val="22"/>
        </w:rPr>
        <w:t>N</w:t>
      </w:r>
      <w:r w:rsidRPr="003E371C">
        <w:rPr>
          <w:rFonts w:asciiTheme="majorHAnsi" w:hAnsiTheme="majorHAnsi"/>
          <w:b/>
          <w:color w:val="0A0A0A"/>
          <w:spacing w:val="3"/>
          <w:w w:val="106"/>
          <w:sz w:val="22"/>
          <w:szCs w:val="22"/>
        </w:rPr>
        <w:t>S</w:t>
      </w:r>
      <w:r w:rsidRPr="003E371C">
        <w:rPr>
          <w:rFonts w:asciiTheme="majorHAnsi" w:hAnsiTheme="majorHAnsi"/>
          <w:b/>
          <w:color w:val="0A0A0A"/>
          <w:w w:val="106"/>
          <w:sz w:val="22"/>
          <w:szCs w:val="22"/>
        </w:rPr>
        <w:t>,</w:t>
      </w:r>
      <w:r w:rsidRPr="003E371C">
        <w:rPr>
          <w:rFonts w:asciiTheme="majorHAnsi" w:hAnsiTheme="majorHAnsi"/>
          <w:b/>
          <w:color w:val="0A0A0A"/>
          <w:spacing w:val="34"/>
          <w:w w:val="106"/>
          <w:sz w:val="22"/>
          <w:szCs w:val="22"/>
        </w:rPr>
        <w:t xml:space="preserve"> </w:t>
      </w:r>
      <w:r w:rsidRPr="003E371C">
        <w:rPr>
          <w:rFonts w:asciiTheme="majorHAnsi" w:hAnsiTheme="majorHAnsi"/>
          <w:b/>
          <w:color w:val="0A0A0A"/>
          <w:spacing w:val="4"/>
          <w:w w:val="106"/>
          <w:sz w:val="22"/>
          <w:szCs w:val="22"/>
        </w:rPr>
        <w:t>N</w:t>
      </w:r>
      <w:r w:rsidRPr="003E371C">
        <w:rPr>
          <w:rFonts w:asciiTheme="majorHAnsi" w:hAnsiTheme="majorHAnsi"/>
          <w:b/>
          <w:color w:val="0A0A0A"/>
          <w:spacing w:val="2"/>
          <w:w w:val="106"/>
          <w:sz w:val="22"/>
          <w:szCs w:val="22"/>
        </w:rPr>
        <w:t>e</w:t>
      </w:r>
      <w:r w:rsidRPr="003E371C">
        <w:rPr>
          <w:rFonts w:asciiTheme="majorHAnsi" w:hAnsiTheme="majorHAnsi"/>
          <w:b/>
          <w:color w:val="0A0A0A"/>
          <w:w w:val="106"/>
          <w:sz w:val="22"/>
          <w:szCs w:val="22"/>
        </w:rPr>
        <w:t>w</w:t>
      </w:r>
      <w:r w:rsidRPr="003E371C">
        <w:rPr>
          <w:rFonts w:asciiTheme="majorHAnsi" w:hAnsiTheme="majorHAnsi"/>
          <w:b/>
          <w:color w:val="0A0A0A"/>
          <w:spacing w:val="42"/>
          <w:w w:val="106"/>
          <w:sz w:val="22"/>
          <w:szCs w:val="22"/>
        </w:rPr>
        <w:t xml:space="preserve"> </w:t>
      </w:r>
      <w:r w:rsidRPr="003E371C">
        <w:rPr>
          <w:rFonts w:asciiTheme="majorHAnsi" w:hAnsiTheme="majorHAnsi"/>
          <w:b/>
          <w:color w:val="0A0A0A"/>
          <w:spacing w:val="4"/>
          <w:sz w:val="22"/>
          <w:szCs w:val="22"/>
        </w:rPr>
        <w:t>Y</w:t>
      </w:r>
      <w:r w:rsidRPr="003E371C">
        <w:rPr>
          <w:rFonts w:asciiTheme="majorHAnsi" w:hAnsiTheme="majorHAnsi"/>
          <w:b/>
          <w:color w:val="0A0A0A"/>
          <w:spacing w:val="3"/>
          <w:sz w:val="22"/>
          <w:szCs w:val="22"/>
        </w:rPr>
        <w:t>o</w:t>
      </w:r>
      <w:r w:rsidRPr="003E371C">
        <w:rPr>
          <w:rFonts w:asciiTheme="majorHAnsi" w:hAnsiTheme="majorHAnsi"/>
          <w:b/>
          <w:color w:val="0A0A0A"/>
          <w:spacing w:val="2"/>
          <w:sz w:val="22"/>
          <w:szCs w:val="22"/>
        </w:rPr>
        <w:t>r</w:t>
      </w:r>
      <w:r w:rsidRPr="003E371C">
        <w:rPr>
          <w:rFonts w:asciiTheme="majorHAnsi" w:hAnsiTheme="majorHAnsi"/>
          <w:b/>
          <w:color w:val="0A0A0A"/>
          <w:spacing w:val="3"/>
          <w:sz w:val="22"/>
          <w:szCs w:val="22"/>
        </w:rPr>
        <w:t>k</w:t>
      </w:r>
      <w:r w:rsidRPr="003E371C">
        <w:rPr>
          <w:rFonts w:asciiTheme="majorHAnsi" w:hAnsiTheme="majorHAnsi"/>
          <w:b/>
          <w:color w:val="0A0A0A"/>
          <w:sz w:val="22"/>
          <w:szCs w:val="22"/>
        </w:rPr>
        <w:t xml:space="preserve">, </w:t>
      </w:r>
      <w:r w:rsidRPr="003E371C">
        <w:rPr>
          <w:rFonts w:asciiTheme="majorHAnsi" w:hAnsiTheme="majorHAnsi"/>
          <w:b/>
          <w:color w:val="0A0A0A"/>
          <w:spacing w:val="25"/>
          <w:sz w:val="22"/>
          <w:szCs w:val="22"/>
        </w:rPr>
        <w:t xml:space="preserve"> </w:t>
      </w:r>
      <w:r w:rsidRPr="003E371C">
        <w:rPr>
          <w:rFonts w:asciiTheme="majorHAnsi" w:hAnsiTheme="majorHAnsi"/>
          <w:b/>
          <w:color w:val="0A0A0A"/>
          <w:w w:val="108"/>
          <w:sz w:val="22"/>
          <w:szCs w:val="22"/>
        </w:rPr>
        <w:t>NY</w:t>
      </w:r>
    </w:p>
    <w:p w14:paraId="4DD6F44A" w14:textId="77777777" w:rsidR="00A802A2" w:rsidRPr="003E371C" w:rsidRDefault="003E371C">
      <w:pPr>
        <w:spacing w:line="240" w:lineRule="exact"/>
        <w:ind w:left="130"/>
        <w:rPr>
          <w:rFonts w:asciiTheme="majorHAnsi" w:hAnsiTheme="majorHAnsi"/>
          <w:sz w:val="22"/>
          <w:szCs w:val="22"/>
        </w:rPr>
      </w:pPr>
      <w:r w:rsidRPr="003E371C">
        <w:rPr>
          <w:rFonts w:asciiTheme="majorHAnsi" w:hAnsiTheme="majorHAnsi"/>
          <w:color w:val="0A0A0A"/>
          <w:spacing w:val="-3"/>
          <w:w w:val="83"/>
          <w:sz w:val="22"/>
          <w:szCs w:val="22"/>
        </w:rPr>
        <w:t>C</w:t>
      </w:r>
      <w:r w:rsidRPr="003E371C">
        <w:rPr>
          <w:rFonts w:asciiTheme="majorHAnsi" w:hAnsiTheme="majorHAnsi"/>
          <w:color w:val="0A0A0A"/>
          <w:spacing w:val="-2"/>
          <w:w w:val="110"/>
          <w:sz w:val="22"/>
          <w:szCs w:val="22"/>
        </w:rPr>
        <w:t>u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-2"/>
          <w:w w:val="125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-2"/>
          <w:w w:val="98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pacing w:val="-5"/>
          <w:w w:val="108"/>
          <w:sz w:val="22"/>
          <w:szCs w:val="22"/>
        </w:rPr>
        <w:t>m</w:t>
      </w:r>
      <w:r w:rsidRPr="003E371C">
        <w:rPr>
          <w:rFonts w:asciiTheme="majorHAnsi" w:hAnsiTheme="majorHAnsi"/>
          <w:color w:val="0A0A0A"/>
          <w:spacing w:val="-2"/>
          <w:w w:val="101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w w:val="110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1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Se</w:t>
      </w:r>
      <w:r w:rsidRPr="003E371C">
        <w:rPr>
          <w:rFonts w:asciiTheme="majorHAnsi" w:hAnsiTheme="majorHAnsi"/>
          <w:color w:val="0A0A0A"/>
          <w:sz w:val="22"/>
          <w:szCs w:val="22"/>
        </w:rPr>
        <w:t>rv</w:t>
      </w:r>
      <w:r w:rsidRPr="003E371C">
        <w:rPr>
          <w:rFonts w:asciiTheme="majorHAnsi" w:hAnsiTheme="majorHAnsi"/>
          <w:color w:val="0A0A0A"/>
          <w:spacing w:val="-6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c</w:t>
      </w:r>
      <w:r w:rsidRPr="003E371C">
        <w:rPr>
          <w:rFonts w:asciiTheme="majorHAnsi" w:hAnsiTheme="majorHAnsi"/>
          <w:color w:val="0A0A0A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-14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3"/>
          <w:w w:val="98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2"/>
          <w:w w:val="92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-2"/>
          <w:w w:val="106"/>
          <w:sz w:val="22"/>
          <w:szCs w:val="22"/>
        </w:rPr>
        <w:t>p</w:t>
      </w:r>
      <w:r w:rsidRPr="003E371C">
        <w:rPr>
          <w:rFonts w:asciiTheme="majorHAnsi" w:hAnsiTheme="majorHAnsi"/>
          <w:color w:val="0A0A0A"/>
          <w:spacing w:val="-2"/>
          <w:w w:val="123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2"/>
          <w:w w:val="101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-2"/>
          <w:w w:val="101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-2"/>
          <w:w w:val="110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spacing w:val="-1"/>
          <w:w w:val="125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-2"/>
          <w:w w:val="101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pacing w:val="-2"/>
          <w:w w:val="118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-1"/>
          <w:w w:val="96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w w:val="98"/>
          <w:sz w:val="22"/>
          <w:szCs w:val="22"/>
        </w:rPr>
        <w:t>v</w:t>
      </w:r>
      <w:r w:rsidRPr="003E371C">
        <w:rPr>
          <w:rFonts w:asciiTheme="majorHAnsi" w:hAnsiTheme="majorHAnsi"/>
          <w:color w:val="0A0A0A"/>
          <w:spacing w:val="-2"/>
          <w:w w:val="101"/>
          <w:sz w:val="22"/>
          <w:szCs w:val="22"/>
        </w:rPr>
        <w:t>e</w:t>
      </w:r>
      <w:r w:rsidRPr="003E371C">
        <w:rPr>
          <w:rFonts w:asciiTheme="majorHAnsi" w:hAnsiTheme="majorHAnsi"/>
          <w:color w:val="212121"/>
          <w:w w:val="73"/>
          <w:sz w:val="22"/>
          <w:szCs w:val="22"/>
        </w:rPr>
        <w:t>,</w:t>
      </w:r>
      <w:r w:rsidRPr="003E371C">
        <w:rPr>
          <w:rFonts w:asciiTheme="majorHAnsi" w:hAnsiTheme="majorHAnsi"/>
          <w:color w:val="212121"/>
          <w:spacing w:val="11"/>
          <w:sz w:val="22"/>
          <w:szCs w:val="22"/>
        </w:rPr>
        <w:t xml:space="preserve"> </w:t>
      </w:r>
      <w:r w:rsidRPr="003E371C">
        <w:rPr>
          <w:rFonts w:asciiTheme="majorHAnsi" w:hAnsiTheme="majorHAnsi"/>
          <w:b/>
          <w:color w:val="0A0A0A"/>
          <w:sz w:val="22"/>
          <w:szCs w:val="22"/>
        </w:rPr>
        <w:t>J</w:t>
      </w:r>
      <w:r w:rsidRPr="003E371C">
        <w:rPr>
          <w:rFonts w:asciiTheme="majorHAnsi" w:hAnsiTheme="majorHAnsi"/>
          <w:b/>
          <w:color w:val="0A0A0A"/>
          <w:spacing w:val="-1"/>
          <w:sz w:val="22"/>
          <w:szCs w:val="22"/>
        </w:rPr>
        <w:t>u</w:t>
      </w:r>
      <w:r w:rsidRPr="003E371C">
        <w:rPr>
          <w:rFonts w:asciiTheme="majorHAnsi" w:hAnsiTheme="majorHAnsi"/>
          <w:b/>
          <w:color w:val="0A0A0A"/>
          <w:sz w:val="22"/>
          <w:szCs w:val="22"/>
        </w:rPr>
        <w:t>l</w:t>
      </w:r>
      <w:r w:rsidRPr="003E371C">
        <w:rPr>
          <w:rFonts w:asciiTheme="majorHAnsi" w:hAnsiTheme="majorHAnsi"/>
          <w:b/>
          <w:color w:val="0A0A0A"/>
          <w:spacing w:val="-15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3"/>
          <w:w w:val="143"/>
          <w:sz w:val="22"/>
          <w:szCs w:val="22"/>
        </w:rPr>
        <w:t>2</w:t>
      </w:r>
      <w:r w:rsidRPr="003E371C">
        <w:rPr>
          <w:rFonts w:asciiTheme="majorHAnsi" w:hAnsiTheme="majorHAnsi"/>
          <w:color w:val="0A0A0A"/>
          <w:spacing w:val="-4"/>
          <w:w w:val="143"/>
          <w:sz w:val="22"/>
          <w:szCs w:val="22"/>
        </w:rPr>
        <w:t>0</w:t>
      </w:r>
      <w:r w:rsidRPr="003E371C">
        <w:rPr>
          <w:rFonts w:asciiTheme="majorHAnsi" w:hAnsiTheme="majorHAnsi"/>
          <w:color w:val="0A0A0A"/>
          <w:spacing w:val="-3"/>
          <w:w w:val="143"/>
          <w:sz w:val="22"/>
          <w:szCs w:val="22"/>
        </w:rPr>
        <w:t>0</w:t>
      </w:r>
      <w:r w:rsidRPr="003E371C">
        <w:rPr>
          <w:rFonts w:asciiTheme="majorHAnsi" w:hAnsiTheme="majorHAnsi"/>
          <w:color w:val="0A0A0A"/>
          <w:w w:val="143"/>
          <w:sz w:val="22"/>
          <w:szCs w:val="22"/>
        </w:rPr>
        <w:t>0</w:t>
      </w:r>
      <w:r w:rsidRPr="003E371C">
        <w:rPr>
          <w:rFonts w:asciiTheme="majorHAnsi" w:hAnsiTheme="majorHAnsi"/>
          <w:color w:val="0A0A0A"/>
          <w:spacing w:val="12"/>
          <w:w w:val="143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w w:val="204"/>
          <w:sz w:val="22"/>
          <w:szCs w:val="22"/>
        </w:rPr>
        <w:t>-</w:t>
      </w:r>
      <w:r w:rsidRPr="003E371C">
        <w:rPr>
          <w:rFonts w:asciiTheme="majorHAnsi" w:hAnsiTheme="majorHAnsi"/>
          <w:color w:val="0A0A0A"/>
          <w:spacing w:val="-27"/>
          <w:w w:val="204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w w:val="102"/>
          <w:sz w:val="22"/>
          <w:szCs w:val="22"/>
        </w:rPr>
        <w:t>p</w:t>
      </w:r>
      <w:r w:rsidRPr="003E371C">
        <w:rPr>
          <w:rFonts w:asciiTheme="majorHAnsi" w:hAnsiTheme="majorHAnsi"/>
          <w:color w:val="0A0A0A"/>
          <w:spacing w:val="-2"/>
          <w:w w:val="123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2"/>
          <w:w w:val="97"/>
          <w:sz w:val="22"/>
          <w:szCs w:val="22"/>
        </w:rPr>
        <w:t>e</w:t>
      </w:r>
      <w:r w:rsidRPr="003E371C">
        <w:rPr>
          <w:rFonts w:asciiTheme="majorHAnsi" w:hAnsiTheme="majorHAnsi"/>
          <w:color w:val="212121"/>
          <w:spacing w:val="-2"/>
          <w:w w:val="105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-2"/>
          <w:w w:val="101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-2"/>
          <w:w w:val="106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w w:val="118"/>
          <w:sz w:val="22"/>
          <w:szCs w:val="22"/>
        </w:rPr>
        <w:t>t</w:t>
      </w:r>
    </w:p>
    <w:p w14:paraId="4A66880F" w14:textId="77777777" w:rsidR="00A802A2" w:rsidRPr="003E371C" w:rsidRDefault="003E371C">
      <w:pPr>
        <w:spacing w:line="240" w:lineRule="exact"/>
        <w:ind w:left="490"/>
        <w:rPr>
          <w:rFonts w:asciiTheme="majorHAnsi" w:hAnsiTheme="majorHAnsi"/>
          <w:sz w:val="22"/>
          <w:szCs w:val="22"/>
        </w:rPr>
      </w:pPr>
      <w:r w:rsidRPr="003E371C">
        <w:rPr>
          <w:rFonts w:asciiTheme="majorHAnsi" w:hAnsiTheme="majorHAnsi"/>
          <w:color w:val="0A0A0A"/>
          <w:sz w:val="22"/>
          <w:szCs w:val="22"/>
        </w:rPr>
        <w:t xml:space="preserve">•   </w:t>
      </w:r>
      <w:r w:rsidRPr="003E371C">
        <w:rPr>
          <w:rFonts w:asciiTheme="majorHAnsi" w:hAnsiTheme="majorHAnsi"/>
          <w:color w:val="0A0A0A"/>
          <w:spacing w:val="36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3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eco</w:t>
      </w:r>
      <w:r w:rsidRPr="003E371C">
        <w:rPr>
          <w:rFonts w:asciiTheme="majorHAnsi" w:hAnsiTheme="majorHAnsi"/>
          <w:color w:val="0A0A0A"/>
          <w:spacing w:val="-4"/>
          <w:sz w:val="22"/>
          <w:szCs w:val="22"/>
        </w:rPr>
        <w:t>m</w:t>
      </w:r>
      <w:r w:rsidRPr="003E371C">
        <w:rPr>
          <w:rFonts w:asciiTheme="majorHAnsi" w:hAnsiTheme="majorHAnsi"/>
          <w:color w:val="0A0A0A"/>
          <w:spacing w:val="-5"/>
          <w:sz w:val="22"/>
          <w:szCs w:val="22"/>
        </w:rPr>
        <w:t>m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en</w:t>
      </w:r>
      <w:r w:rsidRPr="003E371C">
        <w:rPr>
          <w:rFonts w:asciiTheme="majorHAnsi" w:hAnsiTheme="majorHAnsi"/>
          <w:color w:val="0A0A0A"/>
          <w:sz w:val="22"/>
          <w:szCs w:val="22"/>
        </w:rPr>
        <w:t>d</w:t>
      </w:r>
      <w:r w:rsidRPr="003E371C">
        <w:rPr>
          <w:rFonts w:asciiTheme="majorHAnsi" w:hAnsiTheme="majorHAnsi"/>
          <w:color w:val="0A0A0A"/>
          <w:spacing w:val="27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3"/>
          <w:sz w:val="22"/>
          <w:szCs w:val="22"/>
        </w:rPr>
        <w:t>m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p</w:t>
      </w:r>
      <w:r w:rsidRPr="003E371C">
        <w:rPr>
          <w:rFonts w:asciiTheme="majorHAnsi" w:hAnsiTheme="majorHAnsi"/>
          <w:color w:val="0A0A0A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4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ve</w:t>
      </w:r>
      <w:r w:rsidRPr="003E371C">
        <w:rPr>
          <w:rFonts w:asciiTheme="majorHAnsi" w:hAnsiTheme="majorHAnsi"/>
          <w:color w:val="0A0A0A"/>
          <w:spacing w:val="-4"/>
          <w:sz w:val="22"/>
          <w:szCs w:val="22"/>
        </w:rPr>
        <w:t>m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en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57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w w:val="102"/>
          <w:sz w:val="22"/>
          <w:szCs w:val="22"/>
        </w:rPr>
        <w:t>p</w:t>
      </w:r>
      <w:r w:rsidRPr="003E371C">
        <w:rPr>
          <w:rFonts w:asciiTheme="majorHAnsi" w:hAnsiTheme="majorHAnsi"/>
          <w:color w:val="0A0A0A"/>
          <w:w w:val="108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5"/>
          <w:w w:val="108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pacing w:val="-2"/>
          <w:w w:val="106"/>
          <w:sz w:val="22"/>
          <w:szCs w:val="22"/>
        </w:rPr>
        <w:t>du</w:t>
      </w:r>
      <w:r w:rsidRPr="003E371C">
        <w:rPr>
          <w:rFonts w:asciiTheme="majorHAnsi" w:hAnsiTheme="majorHAnsi"/>
          <w:color w:val="0A0A0A"/>
          <w:spacing w:val="-2"/>
          <w:w w:val="97"/>
          <w:sz w:val="22"/>
          <w:szCs w:val="22"/>
        </w:rPr>
        <w:t>c</w:t>
      </w:r>
      <w:r w:rsidRPr="003E371C">
        <w:rPr>
          <w:rFonts w:asciiTheme="majorHAnsi" w:hAnsiTheme="majorHAnsi"/>
          <w:color w:val="0A0A0A"/>
          <w:spacing w:val="-1"/>
          <w:w w:val="125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s</w:t>
      </w:r>
      <w:r w:rsidRPr="003E371C">
        <w:rPr>
          <w:rFonts w:asciiTheme="majorHAnsi" w:hAnsiTheme="majorHAnsi"/>
          <w:color w:val="212121"/>
          <w:w w:val="82"/>
          <w:sz w:val="22"/>
          <w:szCs w:val="22"/>
        </w:rPr>
        <w:t>,</w:t>
      </w:r>
      <w:r w:rsidRPr="003E371C">
        <w:rPr>
          <w:rFonts w:asciiTheme="majorHAnsi" w:hAnsiTheme="majorHAnsi"/>
          <w:color w:val="212121"/>
          <w:spacing w:val="6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w w:val="102"/>
          <w:sz w:val="22"/>
          <w:szCs w:val="22"/>
        </w:rPr>
        <w:t>p</w:t>
      </w:r>
      <w:r w:rsidRPr="003E371C">
        <w:rPr>
          <w:rFonts w:asciiTheme="majorHAnsi" w:hAnsiTheme="majorHAnsi"/>
          <w:color w:val="0A0A0A"/>
          <w:spacing w:val="-3"/>
          <w:w w:val="111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pacing w:val="-2"/>
          <w:w w:val="92"/>
          <w:sz w:val="22"/>
          <w:szCs w:val="22"/>
        </w:rPr>
        <w:t>c</w:t>
      </w:r>
      <w:r w:rsidRPr="003E371C">
        <w:rPr>
          <w:rFonts w:asciiTheme="majorHAnsi" w:hAnsiTheme="majorHAnsi"/>
          <w:color w:val="0A0A0A"/>
          <w:spacing w:val="-2"/>
          <w:w w:val="106"/>
          <w:sz w:val="22"/>
          <w:szCs w:val="22"/>
        </w:rPr>
        <w:t>k</w:t>
      </w:r>
      <w:r w:rsidRPr="003E371C">
        <w:rPr>
          <w:rFonts w:asciiTheme="majorHAnsi" w:hAnsiTheme="majorHAnsi"/>
          <w:color w:val="0A0A0A"/>
          <w:spacing w:val="-2"/>
          <w:w w:val="101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pacing w:val="-2"/>
          <w:w w:val="98"/>
          <w:sz w:val="22"/>
          <w:szCs w:val="22"/>
        </w:rPr>
        <w:t>g</w:t>
      </w:r>
      <w:r w:rsidRPr="003E371C">
        <w:rPr>
          <w:rFonts w:asciiTheme="majorHAnsi" w:hAnsiTheme="majorHAnsi"/>
          <w:color w:val="0A0A0A"/>
          <w:spacing w:val="-1"/>
          <w:w w:val="96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w w:val="106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spacing w:val="-2"/>
          <w:w w:val="98"/>
          <w:sz w:val="22"/>
          <w:szCs w:val="22"/>
        </w:rPr>
        <w:t>g</w:t>
      </w:r>
      <w:r w:rsidRPr="003E371C">
        <w:rPr>
          <w:rFonts w:asciiTheme="majorHAnsi" w:hAnsiTheme="majorHAnsi"/>
          <w:color w:val="212121"/>
          <w:w w:val="82"/>
          <w:sz w:val="22"/>
          <w:szCs w:val="22"/>
        </w:rPr>
        <w:t>,</w:t>
      </w:r>
      <w:r w:rsidRPr="003E371C">
        <w:rPr>
          <w:rFonts w:asciiTheme="majorHAnsi" w:hAnsiTheme="majorHAnsi"/>
          <w:color w:val="212121"/>
          <w:spacing w:val="11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1"/>
          <w:w w:val="89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-2"/>
          <w:w w:val="114"/>
          <w:sz w:val="22"/>
          <w:szCs w:val="22"/>
        </w:rPr>
        <w:t>h</w:t>
      </w:r>
      <w:r w:rsidRPr="003E371C">
        <w:rPr>
          <w:rFonts w:asciiTheme="majorHAnsi" w:hAnsiTheme="majorHAnsi"/>
          <w:color w:val="0A0A0A"/>
          <w:spacing w:val="-1"/>
          <w:w w:val="96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w w:val="106"/>
          <w:sz w:val="22"/>
          <w:szCs w:val="22"/>
        </w:rPr>
        <w:t>pp</w:t>
      </w:r>
      <w:r w:rsidRPr="003E371C">
        <w:rPr>
          <w:rFonts w:asciiTheme="majorHAnsi" w:hAnsiTheme="majorHAnsi"/>
          <w:color w:val="0A0A0A"/>
          <w:spacing w:val="-1"/>
          <w:w w:val="103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w w:val="110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spacing w:val="-2"/>
          <w:w w:val="98"/>
          <w:sz w:val="22"/>
          <w:szCs w:val="22"/>
        </w:rPr>
        <w:t>g</w:t>
      </w:r>
      <w:r w:rsidRPr="003E371C">
        <w:rPr>
          <w:rFonts w:asciiTheme="majorHAnsi" w:hAnsiTheme="majorHAnsi"/>
          <w:color w:val="212121"/>
          <w:w w:val="73"/>
          <w:sz w:val="22"/>
          <w:szCs w:val="22"/>
        </w:rPr>
        <w:t>,</w:t>
      </w:r>
      <w:r w:rsidRPr="003E371C">
        <w:rPr>
          <w:rFonts w:asciiTheme="majorHAnsi" w:hAnsiTheme="majorHAnsi"/>
          <w:color w:val="212121"/>
          <w:spacing w:val="16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1"/>
          <w:w w:val="98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-2"/>
          <w:w w:val="98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w w:val="98"/>
          <w:sz w:val="22"/>
          <w:szCs w:val="22"/>
        </w:rPr>
        <w:t>rv</w:t>
      </w:r>
      <w:r w:rsidRPr="003E371C">
        <w:rPr>
          <w:rFonts w:asciiTheme="majorHAnsi" w:hAnsiTheme="majorHAnsi"/>
          <w:color w:val="0A0A0A"/>
          <w:spacing w:val="-5"/>
          <w:w w:val="98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w w:val="98"/>
          <w:sz w:val="22"/>
          <w:szCs w:val="22"/>
        </w:rPr>
        <w:t>ce</w:t>
      </w:r>
      <w:r w:rsidRPr="003E371C">
        <w:rPr>
          <w:rFonts w:asciiTheme="majorHAnsi" w:hAnsiTheme="majorHAnsi"/>
          <w:color w:val="212121"/>
          <w:w w:val="98"/>
          <w:sz w:val="22"/>
          <w:szCs w:val="22"/>
        </w:rPr>
        <w:t>,</w:t>
      </w:r>
      <w:r w:rsidRPr="003E371C">
        <w:rPr>
          <w:rFonts w:asciiTheme="majorHAnsi" w:hAnsiTheme="majorHAnsi"/>
          <w:color w:val="212121"/>
          <w:spacing w:val="13"/>
          <w:w w:val="98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4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b</w:t>
      </w:r>
      <w:r w:rsidRPr="003E371C">
        <w:rPr>
          <w:rFonts w:asciiTheme="majorHAnsi" w:hAnsiTheme="majorHAnsi"/>
          <w:color w:val="0A0A0A"/>
          <w:sz w:val="22"/>
          <w:szCs w:val="22"/>
        </w:rPr>
        <w:t>il</w:t>
      </w:r>
      <w:r w:rsidRPr="003E371C">
        <w:rPr>
          <w:rFonts w:asciiTheme="majorHAnsi" w:hAnsiTheme="majorHAnsi"/>
          <w:color w:val="0A0A0A"/>
          <w:spacing w:val="-3"/>
          <w:sz w:val="22"/>
          <w:szCs w:val="22"/>
        </w:rPr>
        <w:t>l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sz w:val="22"/>
          <w:szCs w:val="22"/>
        </w:rPr>
        <w:t>g</w:t>
      </w:r>
      <w:r w:rsidRPr="003E371C">
        <w:rPr>
          <w:rFonts w:asciiTheme="majorHAnsi" w:hAnsiTheme="majorHAnsi"/>
          <w:color w:val="0A0A0A"/>
          <w:spacing w:val="1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3"/>
          <w:w w:val="102"/>
          <w:sz w:val="22"/>
          <w:szCs w:val="22"/>
        </w:rPr>
        <w:t>m</w:t>
      </w:r>
      <w:r w:rsidRPr="003E371C">
        <w:rPr>
          <w:rFonts w:asciiTheme="majorHAnsi" w:hAnsiTheme="majorHAnsi"/>
          <w:color w:val="0A0A0A"/>
          <w:spacing w:val="-2"/>
          <w:w w:val="101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-2"/>
          <w:w w:val="118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-2"/>
          <w:w w:val="110"/>
          <w:sz w:val="22"/>
          <w:szCs w:val="22"/>
        </w:rPr>
        <w:t>h</w:t>
      </w:r>
      <w:r w:rsidRPr="003E371C">
        <w:rPr>
          <w:rFonts w:asciiTheme="majorHAnsi" w:hAnsiTheme="majorHAnsi"/>
          <w:color w:val="0A0A0A"/>
          <w:spacing w:val="-2"/>
          <w:w w:val="102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pacing w:val="-2"/>
          <w:w w:val="110"/>
          <w:sz w:val="22"/>
          <w:szCs w:val="22"/>
        </w:rPr>
        <w:t>d</w:t>
      </w:r>
      <w:r w:rsidRPr="003E371C">
        <w:rPr>
          <w:rFonts w:asciiTheme="majorHAnsi" w:hAnsiTheme="majorHAnsi"/>
          <w:color w:val="0A0A0A"/>
          <w:w w:val="94"/>
          <w:sz w:val="22"/>
          <w:szCs w:val="22"/>
        </w:rPr>
        <w:t>s</w:t>
      </w:r>
    </w:p>
    <w:p w14:paraId="5A7E84BC" w14:textId="77777777" w:rsidR="00A802A2" w:rsidRPr="003E371C" w:rsidRDefault="003E371C">
      <w:pPr>
        <w:spacing w:line="240" w:lineRule="exact"/>
        <w:ind w:left="845"/>
        <w:rPr>
          <w:rFonts w:asciiTheme="majorHAnsi" w:hAnsiTheme="majorHAnsi"/>
          <w:sz w:val="22"/>
          <w:szCs w:val="22"/>
        </w:rPr>
      </w:pP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an</w:t>
      </w:r>
      <w:r w:rsidRPr="003E371C">
        <w:rPr>
          <w:rFonts w:asciiTheme="majorHAnsi" w:hAnsiTheme="majorHAnsi"/>
          <w:color w:val="0A0A0A"/>
          <w:sz w:val="22"/>
          <w:szCs w:val="22"/>
        </w:rPr>
        <w:t>d</w:t>
      </w:r>
      <w:r w:rsidRPr="003E371C">
        <w:rPr>
          <w:rFonts w:asciiTheme="majorHAnsi" w:hAnsiTheme="majorHAnsi"/>
          <w:color w:val="0A0A0A"/>
          <w:spacing w:val="15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p</w:t>
      </w:r>
      <w:r w:rsidRPr="003E371C">
        <w:rPr>
          <w:rFonts w:asciiTheme="majorHAnsi" w:hAnsiTheme="majorHAnsi"/>
          <w:color w:val="0A0A0A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5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ced</w:t>
      </w:r>
      <w:r w:rsidRPr="003E371C">
        <w:rPr>
          <w:rFonts w:asciiTheme="majorHAnsi" w:hAnsiTheme="majorHAnsi"/>
          <w:color w:val="0A0A0A"/>
          <w:sz w:val="22"/>
          <w:szCs w:val="22"/>
        </w:rPr>
        <w:t>u</w:t>
      </w:r>
      <w:r w:rsidRPr="003E371C">
        <w:rPr>
          <w:rFonts w:asciiTheme="majorHAnsi" w:hAnsiTheme="majorHAnsi"/>
          <w:color w:val="0A0A0A"/>
          <w:spacing w:val="-5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46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pacing w:val="5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preven</w:t>
      </w:r>
      <w:r w:rsidRPr="003E371C">
        <w:rPr>
          <w:rFonts w:asciiTheme="majorHAnsi" w:hAnsiTheme="majorHAnsi"/>
          <w:color w:val="0A0A0A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31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z w:val="22"/>
          <w:szCs w:val="22"/>
        </w:rPr>
        <w:t>f</w:t>
      </w:r>
      <w:r w:rsidRPr="003E371C">
        <w:rPr>
          <w:rFonts w:asciiTheme="majorHAnsi" w:hAnsiTheme="majorHAnsi"/>
          <w:color w:val="0A0A0A"/>
          <w:spacing w:val="-4"/>
          <w:sz w:val="22"/>
          <w:szCs w:val="22"/>
        </w:rPr>
        <w:t>u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ur</w:t>
      </w:r>
      <w:r w:rsidRPr="003E371C">
        <w:rPr>
          <w:rFonts w:asciiTheme="majorHAnsi" w:hAnsiTheme="majorHAnsi"/>
          <w:color w:val="0A0A0A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25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w w:val="102"/>
          <w:sz w:val="22"/>
          <w:szCs w:val="22"/>
        </w:rPr>
        <w:t>p</w:t>
      </w:r>
      <w:r w:rsidRPr="003E371C">
        <w:rPr>
          <w:rFonts w:asciiTheme="majorHAnsi" w:hAnsiTheme="majorHAnsi"/>
          <w:color w:val="0A0A0A"/>
          <w:w w:val="108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5"/>
          <w:w w:val="108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pacing w:val="-2"/>
          <w:w w:val="106"/>
          <w:sz w:val="22"/>
          <w:szCs w:val="22"/>
        </w:rPr>
        <w:t>b</w:t>
      </w:r>
      <w:r w:rsidRPr="003E371C">
        <w:rPr>
          <w:rFonts w:asciiTheme="majorHAnsi" w:hAnsiTheme="majorHAnsi"/>
          <w:color w:val="0A0A0A"/>
          <w:spacing w:val="-1"/>
          <w:w w:val="103"/>
          <w:sz w:val="22"/>
          <w:szCs w:val="22"/>
        </w:rPr>
        <w:t>l</w:t>
      </w:r>
      <w:r w:rsidRPr="003E371C">
        <w:rPr>
          <w:rFonts w:asciiTheme="majorHAnsi" w:hAnsiTheme="majorHAnsi"/>
          <w:color w:val="0A0A0A"/>
          <w:spacing w:val="-2"/>
          <w:w w:val="101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-4"/>
          <w:w w:val="105"/>
          <w:sz w:val="22"/>
          <w:szCs w:val="22"/>
        </w:rPr>
        <w:t>m</w:t>
      </w:r>
      <w:r w:rsidRPr="003E371C">
        <w:rPr>
          <w:rFonts w:asciiTheme="majorHAnsi" w:hAnsiTheme="majorHAnsi"/>
          <w:color w:val="0A0A0A"/>
          <w:spacing w:val="-2"/>
          <w:w w:val="105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w w:val="73"/>
          <w:sz w:val="22"/>
          <w:szCs w:val="22"/>
        </w:rPr>
        <w:t>.</w:t>
      </w:r>
    </w:p>
    <w:p w14:paraId="42B6FF9B" w14:textId="77777777" w:rsidR="00A802A2" w:rsidRPr="003E371C" w:rsidRDefault="003E371C">
      <w:pPr>
        <w:spacing w:line="240" w:lineRule="exact"/>
        <w:ind w:left="452" w:right="833"/>
        <w:jc w:val="center"/>
        <w:rPr>
          <w:rFonts w:asciiTheme="majorHAnsi" w:hAnsiTheme="majorHAnsi"/>
          <w:sz w:val="22"/>
          <w:szCs w:val="22"/>
        </w:rPr>
      </w:pPr>
      <w:r w:rsidRPr="003E371C">
        <w:rPr>
          <w:rFonts w:asciiTheme="majorHAnsi" w:hAnsiTheme="majorHAnsi"/>
          <w:color w:val="0A0A0A"/>
          <w:sz w:val="22"/>
          <w:szCs w:val="22"/>
        </w:rPr>
        <w:t xml:space="preserve">•   </w:t>
      </w:r>
      <w:r w:rsidRPr="003E371C">
        <w:rPr>
          <w:rFonts w:asciiTheme="majorHAnsi" w:hAnsiTheme="majorHAnsi"/>
          <w:color w:val="0A0A0A"/>
          <w:spacing w:val="36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4"/>
          <w:sz w:val="22"/>
          <w:szCs w:val="22"/>
        </w:rPr>
        <w:t>K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ee</w:t>
      </w:r>
      <w:r w:rsidRPr="003E371C">
        <w:rPr>
          <w:rFonts w:asciiTheme="majorHAnsi" w:hAnsiTheme="majorHAnsi"/>
          <w:color w:val="0A0A0A"/>
          <w:sz w:val="22"/>
          <w:szCs w:val="22"/>
        </w:rPr>
        <w:t>p</w:t>
      </w:r>
      <w:r w:rsidRPr="003E371C">
        <w:rPr>
          <w:rFonts w:asciiTheme="majorHAnsi" w:hAnsiTheme="majorHAnsi"/>
          <w:color w:val="0A0A0A"/>
          <w:spacing w:val="-15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record</w:t>
      </w:r>
      <w:r w:rsidRPr="003E371C">
        <w:rPr>
          <w:rFonts w:asciiTheme="majorHAnsi" w:hAnsiTheme="majorHAnsi"/>
          <w:color w:val="0A0A0A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25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z w:val="22"/>
          <w:szCs w:val="22"/>
        </w:rPr>
        <w:t>f</w:t>
      </w:r>
      <w:r w:rsidRPr="003E371C">
        <w:rPr>
          <w:rFonts w:asciiTheme="majorHAnsi" w:hAnsiTheme="majorHAnsi"/>
          <w:color w:val="0A0A0A"/>
          <w:spacing w:val="-13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c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us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pacing w:val="-5"/>
          <w:sz w:val="22"/>
          <w:szCs w:val="22"/>
        </w:rPr>
        <w:t>m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32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erac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ti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on</w:t>
      </w:r>
      <w:r w:rsidRPr="003E371C">
        <w:rPr>
          <w:rFonts w:asciiTheme="majorHAnsi" w:hAnsiTheme="majorHAnsi"/>
          <w:color w:val="0A0A0A"/>
          <w:sz w:val="22"/>
          <w:szCs w:val="22"/>
        </w:rPr>
        <w:t xml:space="preserve">s </w:t>
      </w:r>
      <w:r w:rsidRPr="003E371C">
        <w:rPr>
          <w:rFonts w:asciiTheme="majorHAnsi" w:hAnsiTheme="majorHAnsi"/>
          <w:color w:val="0A0A0A"/>
          <w:spacing w:val="2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an</w:t>
      </w:r>
      <w:r w:rsidRPr="003E371C">
        <w:rPr>
          <w:rFonts w:asciiTheme="majorHAnsi" w:hAnsiTheme="majorHAnsi"/>
          <w:color w:val="0A0A0A"/>
          <w:sz w:val="22"/>
          <w:szCs w:val="22"/>
        </w:rPr>
        <w:t>d</w:t>
      </w:r>
      <w:r w:rsidRPr="003E371C">
        <w:rPr>
          <w:rFonts w:asciiTheme="majorHAnsi" w:hAnsiTheme="majorHAnsi"/>
          <w:color w:val="0A0A0A"/>
          <w:spacing w:val="15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w w:val="111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w w:val="111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5"/>
          <w:w w:val="111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pacing w:val="-2"/>
          <w:w w:val="110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-3"/>
          <w:w w:val="111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pacing w:val="-2"/>
          <w:w w:val="92"/>
          <w:sz w:val="22"/>
          <w:szCs w:val="22"/>
        </w:rPr>
        <w:t>c</w:t>
      </w:r>
      <w:r w:rsidRPr="003E371C">
        <w:rPr>
          <w:rFonts w:asciiTheme="majorHAnsi" w:hAnsiTheme="majorHAnsi"/>
          <w:color w:val="0A0A0A"/>
          <w:spacing w:val="-2"/>
          <w:w w:val="118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-1"/>
          <w:w w:val="103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w w:val="98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pacing w:val="-2"/>
          <w:w w:val="114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spacing w:val="-2"/>
          <w:w w:val="105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w w:val="73"/>
          <w:sz w:val="22"/>
          <w:szCs w:val="22"/>
        </w:rPr>
        <w:t>,</w:t>
      </w:r>
      <w:r w:rsidRPr="003E371C">
        <w:rPr>
          <w:rFonts w:asciiTheme="majorHAnsi" w:hAnsiTheme="majorHAnsi"/>
          <w:color w:val="0A0A0A"/>
          <w:spacing w:val="11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record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sz w:val="22"/>
          <w:szCs w:val="22"/>
        </w:rPr>
        <w:t>g</w:t>
      </w:r>
      <w:r w:rsidRPr="003E371C">
        <w:rPr>
          <w:rFonts w:asciiTheme="majorHAnsi" w:hAnsiTheme="majorHAnsi"/>
          <w:color w:val="0A0A0A"/>
          <w:spacing w:val="33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de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il</w:t>
      </w:r>
      <w:r w:rsidRPr="003E371C">
        <w:rPr>
          <w:rFonts w:asciiTheme="majorHAnsi" w:hAnsiTheme="majorHAnsi"/>
          <w:color w:val="0A0A0A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17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z w:val="22"/>
          <w:szCs w:val="22"/>
        </w:rPr>
        <w:t>f</w:t>
      </w:r>
      <w:r w:rsidRPr="003E371C">
        <w:rPr>
          <w:rFonts w:asciiTheme="majorHAnsi" w:hAnsiTheme="majorHAnsi"/>
          <w:color w:val="0A0A0A"/>
          <w:spacing w:val="-13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1"/>
          <w:w w:val="88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w w:val="110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spacing w:val="-2"/>
          <w:w w:val="106"/>
          <w:sz w:val="22"/>
          <w:szCs w:val="22"/>
        </w:rPr>
        <w:t>qu</w:t>
      </w:r>
      <w:r w:rsidRPr="003E371C">
        <w:rPr>
          <w:rFonts w:asciiTheme="majorHAnsi" w:hAnsiTheme="majorHAnsi"/>
          <w:color w:val="0A0A0A"/>
          <w:spacing w:val="-1"/>
          <w:w w:val="103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w w:val="117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1"/>
          <w:w w:val="96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w w:val="101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-2"/>
          <w:w w:val="105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w w:val="73"/>
          <w:sz w:val="22"/>
          <w:szCs w:val="22"/>
        </w:rPr>
        <w:t>,</w:t>
      </w:r>
    </w:p>
    <w:p w14:paraId="0178B8F3" w14:textId="77777777" w:rsidR="00A802A2" w:rsidRPr="003E371C" w:rsidRDefault="003E371C">
      <w:pPr>
        <w:spacing w:line="240" w:lineRule="exact"/>
        <w:ind w:left="845"/>
        <w:rPr>
          <w:rFonts w:asciiTheme="majorHAnsi" w:hAnsiTheme="majorHAnsi"/>
          <w:sz w:val="22"/>
          <w:szCs w:val="22"/>
        </w:rPr>
      </w:pPr>
      <w:r w:rsidRPr="003E371C">
        <w:rPr>
          <w:rFonts w:asciiTheme="majorHAnsi" w:hAnsiTheme="majorHAnsi"/>
          <w:color w:val="0A0A0A"/>
          <w:spacing w:val="-2"/>
          <w:w w:val="92"/>
          <w:sz w:val="22"/>
          <w:szCs w:val="22"/>
        </w:rPr>
        <w:t>c</w:t>
      </w:r>
      <w:r w:rsidRPr="003E371C">
        <w:rPr>
          <w:rFonts w:asciiTheme="majorHAnsi" w:hAnsiTheme="majorHAnsi"/>
          <w:color w:val="0A0A0A"/>
          <w:spacing w:val="-2"/>
          <w:w w:val="98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pacing w:val="-4"/>
          <w:w w:val="105"/>
          <w:sz w:val="22"/>
          <w:szCs w:val="22"/>
        </w:rPr>
        <w:t>m</w:t>
      </w:r>
      <w:r w:rsidRPr="003E371C">
        <w:rPr>
          <w:rFonts w:asciiTheme="majorHAnsi" w:hAnsiTheme="majorHAnsi"/>
          <w:color w:val="0A0A0A"/>
          <w:spacing w:val="-2"/>
          <w:w w:val="106"/>
          <w:sz w:val="22"/>
          <w:szCs w:val="22"/>
        </w:rPr>
        <w:t>p</w:t>
      </w:r>
      <w:r w:rsidRPr="003E371C">
        <w:rPr>
          <w:rFonts w:asciiTheme="majorHAnsi" w:hAnsiTheme="majorHAnsi"/>
          <w:color w:val="0A0A0A"/>
          <w:spacing w:val="-1"/>
          <w:w w:val="103"/>
          <w:sz w:val="22"/>
          <w:szCs w:val="22"/>
        </w:rPr>
        <w:t>l</w:t>
      </w:r>
      <w:r w:rsidRPr="003E371C">
        <w:rPr>
          <w:rFonts w:asciiTheme="majorHAnsi" w:hAnsiTheme="majorHAnsi"/>
          <w:color w:val="0A0A0A"/>
          <w:spacing w:val="-2"/>
          <w:w w:val="106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pacing w:val="-1"/>
          <w:w w:val="103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w w:val="106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spacing w:val="-1"/>
          <w:w w:val="125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-2"/>
          <w:w w:val="105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w w:val="73"/>
          <w:sz w:val="22"/>
          <w:szCs w:val="22"/>
        </w:rPr>
        <w:t>,</w:t>
      </w:r>
      <w:r w:rsidRPr="003E371C">
        <w:rPr>
          <w:rFonts w:asciiTheme="majorHAnsi" w:hAnsiTheme="majorHAnsi"/>
          <w:color w:val="0A0A0A"/>
          <w:spacing w:val="16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an</w:t>
      </w:r>
      <w:r w:rsidRPr="003E371C">
        <w:rPr>
          <w:rFonts w:asciiTheme="majorHAnsi" w:hAnsiTheme="majorHAnsi"/>
          <w:color w:val="0A0A0A"/>
          <w:sz w:val="22"/>
          <w:szCs w:val="22"/>
        </w:rPr>
        <w:t>d</w:t>
      </w:r>
      <w:r w:rsidRPr="003E371C">
        <w:rPr>
          <w:rFonts w:asciiTheme="majorHAnsi" w:hAnsiTheme="majorHAnsi"/>
          <w:color w:val="0A0A0A"/>
          <w:spacing w:val="15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w w:val="92"/>
          <w:sz w:val="22"/>
          <w:szCs w:val="22"/>
        </w:rPr>
        <w:t>c</w:t>
      </w:r>
      <w:r w:rsidRPr="003E371C">
        <w:rPr>
          <w:rFonts w:asciiTheme="majorHAnsi" w:hAnsiTheme="majorHAnsi"/>
          <w:color w:val="0A0A0A"/>
          <w:spacing w:val="-2"/>
          <w:w w:val="98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pacing w:val="-5"/>
          <w:w w:val="108"/>
          <w:sz w:val="22"/>
          <w:szCs w:val="22"/>
        </w:rPr>
        <w:t>m</w:t>
      </w:r>
      <w:r w:rsidRPr="003E371C">
        <w:rPr>
          <w:rFonts w:asciiTheme="majorHAnsi" w:hAnsiTheme="majorHAnsi"/>
          <w:color w:val="0A0A0A"/>
          <w:spacing w:val="-4"/>
          <w:w w:val="105"/>
          <w:sz w:val="22"/>
          <w:szCs w:val="22"/>
        </w:rPr>
        <w:t>m</w:t>
      </w:r>
      <w:r w:rsidRPr="003E371C">
        <w:rPr>
          <w:rFonts w:asciiTheme="majorHAnsi" w:hAnsiTheme="majorHAnsi"/>
          <w:color w:val="0A0A0A"/>
          <w:spacing w:val="-2"/>
          <w:w w:val="101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-2"/>
          <w:w w:val="106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spacing w:val="-1"/>
          <w:w w:val="125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-2"/>
          <w:w w:val="105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w w:val="73"/>
          <w:sz w:val="22"/>
          <w:szCs w:val="22"/>
        </w:rPr>
        <w:t>,</w:t>
      </w:r>
      <w:r w:rsidRPr="003E371C">
        <w:rPr>
          <w:rFonts w:asciiTheme="majorHAnsi" w:hAnsiTheme="majorHAnsi"/>
          <w:color w:val="0A0A0A"/>
          <w:spacing w:val="16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-9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4"/>
          <w:sz w:val="22"/>
          <w:szCs w:val="22"/>
        </w:rPr>
        <w:t>w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z w:val="22"/>
          <w:szCs w:val="22"/>
        </w:rPr>
        <w:t>ll</w:t>
      </w:r>
      <w:r w:rsidRPr="003E371C">
        <w:rPr>
          <w:rFonts w:asciiTheme="majorHAnsi" w:hAnsiTheme="majorHAnsi"/>
          <w:color w:val="0A0A0A"/>
          <w:spacing w:val="-11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1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act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on</w:t>
      </w:r>
      <w:r w:rsidRPr="003E371C">
        <w:rPr>
          <w:rFonts w:asciiTheme="majorHAnsi" w:hAnsiTheme="majorHAnsi"/>
          <w:color w:val="0A0A0A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16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w w:val="118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-2"/>
          <w:w w:val="101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pacing w:val="-2"/>
          <w:w w:val="106"/>
          <w:sz w:val="22"/>
          <w:szCs w:val="22"/>
        </w:rPr>
        <w:t>k</w:t>
      </w:r>
      <w:r w:rsidRPr="003E371C">
        <w:rPr>
          <w:rFonts w:asciiTheme="majorHAnsi" w:hAnsiTheme="majorHAnsi"/>
          <w:color w:val="0A0A0A"/>
          <w:spacing w:val="-2"/>
          <w:w w:val="97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-2"/>
          <w:w w:val="110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w w:val="73"/>
          <w:sz w:val="22"/>
          <w:szCs w:val="22"/>
        </w:rPr>
        <w:t>.</w:t>
      </w:r>
    </w:p>
    <w:p w14:paraId="0F5BFB60" w14:textId="77777777" w:rsidR="00A802A2" w:rsidRPr="003E371C" w:rsidRDefault="003E371C">
      <w:pPr>
        <w:spacing w:line="240" w:lineRule="exact"/>
        <w:ind w:left="452" w:right="905"/>
        <w:jc w:val="center"/>
        <w:rPr>
          <w:rFonts w:asciiTheme="majorHAnsi" w:hAnsiTheme="majorHAnsi"/>
          <w:sz w:val="22"/>
          <w:szCs w:val="22"/>
        </w:rPr>
      </w:pPr>
      <w:r w:rsidRPr="003E371C">
        <w:rPr>
          <w:rFonts w:asciiTheme="majorHAnsi" w:hAnsiTheme="majorHAnsi"/>
          <w:color w:val="0A0A0A"/>
          <w:sz w:val="22"/>
          <w:szCs w:val="22"/>
        </w:rPr>
        <w:t xml:space="preserve">•   </w:t>
      </w:r>
      <w:r w:rsidRPr="003E371C">
        <w:rPr>
          <w:rFonts w:asciiTheme="majorHAnsi" w:hAnsiTheme="majorHAnsi"/>
          <w:color w:val="0A0A0A"/>
          <w:spacing w:val="31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3"/>
          <w:sz w:val="22"/>
          <w:szCs w:val="22"/>
        </w:rPr>
        <w:t>C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hec</w:t>
      </w:r>
      <w:r w:rsidRPr="003E371C">
        <w:rPr>
          <w:rFonts w:asciiTheme="majorHAnsi" w:hAnsiTheme="majorHAnsi"/>
          <w:color w:val="0A0A0A"/>
          <w:sz w:val="22"/>
          <w:szCs w:val="22"/>
        </w:rPr>
        <w:t>k</w:t>
      </w:r>
      <w:r w:rsidRPr="003E371C">
        <w:rPr>
          <w:rFonts w:asciiTheme="majorHAnsi" w:hAnsiTheme="majorHAnsi"/>
          <w:color w:val="0A0A0A"/>
          <w:spacing w:val="-20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pacing w:val="10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ens</w:t>
      </w:r>
      <w:r w:rsidRPr="003E371C">
        <w:rPr>
          <w:rFonts w:asciiTheme="majorHAnsi" w:hAnsiTheme="majorHAnsi"/>
          <w:color w:val="0A0A0A"/>
          <w:sz w:val="22"/>
          <w:szCs w:val="22"/>
        </w:rPr>
        <w:t>u</w:t>
      </w:r>
      <w:r w:rsidRPr="003E371C">
        <w:rPr>
          <w:rFonts w:asciiTheme="majorHAnsi" w:hAnsiTheme="majorHAnsi"/>
          <w:color w:val="0A0A0A"/>
          <w:spacing w:val="-5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26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tha</w:t>
      </w:r>
      <w:r w:rsidRPr="003E371C">
        <w:rPr>
          <w:rFonts w:asciiTheme="majorHAnsi" w:hAnsiTheme="majorHAnsi"/>
          <w:color w:val="0A0A0A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39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app</w:t>
      </w:r>
      <w:r w:rsidRPr="003E371C">
        <w:rPr>
          <w:rFonts w:asciiTheme="majorHAnsi" w:hAnsiTheme="majorHAnsi"/>
          <w:color w:val="0A0A0A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4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pr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z w:val="22"/>
          <w:szCs w:val="22"/>
        </w:rPr>
        <w:t xml:space="preserve">e </w:t>
      </w:r>
      <w:r w:rsidRPr="003E371C">
        <w:rPr>
          <w:rFonts w:asciiTheme="majorHAnsi" w:hAnsiTheme="majorHAnsi"/>
          <w:color w:val="0A0A0A"/>
          <w:spacing w:val="3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c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h</w:t>
      </w:r>
      <w:r w:rsidRPr="003E371C">
        <w:rPr>
          <w:rFonts w:asciiTheme="majorHAnsi" w:hAnsiTheme="majorHAnsi"/>
          <w:color w:val="0A0A0A"/>
          <w:spacing w:val="-3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nge</w:t>
      </w:r>
      <w:r w:rsidRPr="003E371C">
        <w:rPr>
          <w:rFonts w:asciiTheme="majorHAnsi" w:hAnsiTheme="majorHAnsi"/>
          <w:color w:val="0A0A0A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11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3"/>
          <w:sz w:val="22"/>
          <w:szCs w:val="22"/>
        </w:rPr>
        <w:t>w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er</w:t>
      </w:r>
      <w:r w:rsidRPr="003E371C">
        <w:rPr>
          <w:rFonts w:asciiTheme="majorHAnsi" w:hAnsiTheme="majorHAnsi"/>
          <w:color w:val="0A0A0A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5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3"/>
          <w:sz w:val="22"/>
          <w:szCs w:val="22"/>
        </w:rPr>
        <w:t>m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ad</w:t>
      </w:r>
      <w:r w:rsidRPr="003E371C">
        <w:rPr>
          <w:rFonts w:asciiTheme="majorHAnsi" w:hAnsiTheme="majorHAnsi"/>
          <w:color w:val="0A0A0A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9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pacing w:val="10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reso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l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v</w:t>
      </w:r>
      <w:r w:rsidRPr="003E371C">
        <w:rPr>
          <w:rFonts w:asciiTheme="majorHAnsi" w:hAnsiTheme="majorHAnsi"/>
          <w:color w:val="0A0A0A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5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1"/>
          <w:w w:val="87"/>
          <w:sz w:val="22"/>
          <w:szCs w:val="22"/>
        </w:rPr>
        <w:t>c</w:t>
      </w:r>
      <w:r w:rsidRPr="003E371C">
        <w:rPr>
          <w:rFonts w:asciiTheme="majorHAnsi" w:hAnsiTheme="majorHAnsi"/>
          <w:color w:val="0A0A0A"/>
          <w:spacing w:val="-2"/>
          <w:w w:val="110"/>
          <w:sz w:val="22"/>
          <w:szCs w:val="22"/>
        </w:rPr>
        <w:t>u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-1"/>
          <w:w w:val="125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-2"/>
          <w:w w:val="98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pacing w:val="-4"/>
          <w:w w:val="105"/>
          <w:sz w:val="22"/>
          <w:szCs w:val="22"/>
        </w:rPr>
        <w:t>m</w:t>
      </w:r>
      <w:r w:rsidRPr="003E371C">
        <w:rPr>
          <w:rFonts w:asciiTheme="majorHAnsi" w:hAnsiTheme="majorHAnsi"/>
          <w:color w:val="0A0A0A"/>
          <w:spacing w:val="-2"/>
          <w:w w:val="106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-2"/>
          <w:w w:val="117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2"/>
          <w:w w:val="105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w w:val="79"/>
          <w:sz w:val="22"/>
          <w:szCs w:val="22"/>
        </w:rPr>
        <w:t>'</w:t>
      </w:r>
      <w:r w:rsidRPr="003E371C">
        <w:rPr>
          <w:rFonts w:asciiTheme="majorHAnsi" w:hAnsiTheme="majorHAnsi"/>
          <w:color w:val="0A0A0A"/>
          <w:spacing w:val="7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w w:val="102"/>
          <w:sz w:val="22"/>
          <w:szCs w:val="22"/>
        </w:rPr>
        <w:t>p</w:t>
      </w:r>
      <w:r w:rsidRPr="003E371C">
        <w:rPr>
          <w:rFonts w:asciiTheme="majorHAnsi" w:hAnsiTheme="majorHAnsi"/>
          <w:color w:val="0A0A0A"/>
          <w:w w:val="105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4"/>
          <w:w w:val="105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pacing w:val="-2"/>
          <w:w w:val="106"/>
          <w:sz w:val="22"/>
          <w:szCs w:val="22"/>
        </w:rPr>
        <w:t>b</w:t>
      </w:r>
      <w:r w:rsidRPr="003E371C">
        <w:rPr>
          <w:rFonts w:asciiTheme="majorHAnsi" w:hAnsiTheme="majorHAnsi"/>
          <w:color w:val="0A0A0A"/>
          <w:spacing w:val="-1"/>
          <w:w w:val="103"/>
          <w:sz w:val="22"/>
          <w:szCs w:val="22"/>
        </w:rPr>
        <w:t>l</w:t>
      </w:r>
      <w:r w:rsidRPr="003E371C">
        <w:rPr>
          <w:rFonts w:asciiTheme="majorHAnsi" w:hAnsiTheme="majorHAnsi"/>
          <w:color w:val="0A0A0A"/>
          <w:spacing w:val="-2"/>
          <w:w w:val="101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-4"/>
          <w:w w:val="105"/>
          <w:sz w:val="22"/>
          <w:szCs w:val="22"/>
        </w:rPr>
        <w:t>m</w:t>
      </w:r>
      <w:r w:rsidRPr="003E371C">
        <w:rPr>
          <w:rFonts w:asciiTheme="majorHAnsi" w:hAnsiTheme="majorHAnsi"/>
          <w:color w:val="0A0A0A"/>
          <w:spacing w:val="-2"/>
          <w:w w:val="110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w w:val="65"/>
          <w:sz w:val="22"/>
          <w:szCs w:val="22"/>
        </w:rPr>
        <w:t>.</w:t>
      </w:r>
    </w:p>
    <w:p w14:paraId="56C75516" w14:textId="77777777" w:rsidR="00A802A2" w:rsidRPr="003E371C" w:rsidRDefault="003E371C">
      <w:pPr>
        <w:spacing w:line="240" w:lineRule="exact"/>
        <w:ind w:left="490"/>
        <w:rPr>
          <w:rFonts w:asciiTheme="majorHAnsi" w:hAnsiTheme="majorHAnsi"/>
          <w:sz w:val="22"/>
          <w:szCs w:val="22"/>
        </w:rPr>
      </w:pPr>
      <w:r w:rsidRPr="003E371C">
        <w:rPr>
          <w:rFonts w:asciiTheme="majorHAnsi" w:hAnsiTheme="majorHAnsi"/>
          <w:color w:val="0A0A0A"/>
          <w:sz w:val="22"/>
          <w:szCs w:val="22"/>
        </w:rPr>
        <w:t xml:space="preserve">•   </w:t>
      </w:r>
      <w:r w:rsidRPr="003E371C">
        <w:rPr>
          <w:rFonts w:asciiTheme="majorHAnsi" w:hAnsiTheme="majorHAnsi"/>
          <w:color w:val="0A0A0A"/>
          <w:spacing w:val="31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Obta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spacing w:val="22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an</w:t>
      </w:r>
      <w:r w:rsidRPr="003E371C">
        <w:rPr>
          <w:rFonts w:asciiTheme="majorHAnsi" w:hAnsiTheme="majorHAnsi"/>
          <w:color w:val="0A0A0A"/>
          <w:sz w:val="22"/>
          <w:szCs w:val="22"/>
        </w:rPr>
        <w:t>d</w:t>
      </w:r>
      <w:r w:rsidRPr="003E371C">
        <w:rPr>
          <w:rFonts w:asciiTheme="majorHAnsi" w:hAnsiTheme="majorHAnsi"/>
          <w:color w:val="0A0A0A"/>
          <w:spacing w:val="15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exa</w:t>
      </w:r>
      <w:r w:rsidRPr="003E371C">
        <w:rPr>
          <w:rFonts w:asciiTheme="majorHAnsi" w:hAnsiTheme="majorHAnsi"/>
          <w:color w:val="0A0A0A"/>
          <w:spacing w:val="-4"/>
          <w:sz w:val="22"/>
          <w:szCs w:val="22"/>
        </w:rPr>
        <w:t>m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16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z w:val="22"/>
          <w:szCs w:val="22"/>
        </w:rPr>
        <w:t>ll</w:t>
      </w:r>
      <w:r w:rsidRPr="003E371C">
        <w:rPr>
          <w:rFonts w:asciiTheme="majorHAnsi" w:hAnsiTheme="majorHAnsi"/>
          <w:color w:val="0A0A0A"/>
          <w:spacing w:val="-8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re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l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evan</w:t>
      </w:r>
      <w:r w:rsidRPr="003E371C">
        <w:rPr>
          <w:rFonts w:asciiTheme="majorHAnsi" w:hAnsiTheme="majorHAnsi"/>
          <w:color w:val="0A0A0A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27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sz w:val="22"/>
          <w:szCs w:val="22"/>
        </w:rPr>
        <w:t>f</w:t>
      </w:r>
      <w:r w:rsidRPr="003E371C">
        <w:rPr>
          <w:rFonts w:asciiTheme="majorHAnsi" w:hAnsiTheme="majorHAnsi"/>
          <w:color w:val="0A0A0A"/>
          <w:spacing w:val="-4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4"/>
          <w:sz w:val="22"/>
          <w:szCs w:val="22"/>
        </w:rPr>
        <w:t>m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at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spacing w:val="53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pacing w:val="10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asses</w:t>
      </w:r>
      <w:r w:rsidRPr="003E371C">
        <w:rPr>
          <w:rFonts w:asciiTheme="majorHAnsi" w:hAnsiTheme="majorHAnsi"/>
          <w:color w:val="0A0A0A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2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va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li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d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z w:val="22"/>
          <w:szCs w:val="22"/>
        </w:rPr>
        <w:t>ty</w:t>
      </w:r>
      <w:r w:rsidRPr="003E371C">
        <w:rPr>
          <w:rFonts w:asciiTheme="majorHAnsi" w:hAnsiTheme="majorHAnsi"/>
          <w:color w:val="0A0A0A"/>
          <w:spacing w:val="1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z w:val="22"/>
          <w:szCs w:val="22"/>
        </w:rPr>
        <w:t>f</w:t>
      </w:r>
      <w:r w:rsidRPr="003E371C">
        <w:rPr>
          <w:rFonts w:asciiTheme="majorHAnsi" w:hAnsiTheme="majorHAnsi"/>
          <w:color w:val="0A0A0A"/>
          <w:spacing w:val="-13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co</w:t>
      </w:r>
      <w:r w:rsidRPr="003E371C">
        <w:rPr>
          <w:rFonts w:asciiTheme="majorHAnsi" w:hAnsiTheme="majorHAnsi"/>
          <w:color w:val="0A0A0A"/>
          <w:spacing w:val="-5"/>
          <w:sz w:val="22"/>
          <w:szCs w:val="22"/>
        </w:rPr>
        <w:t>m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p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l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36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an</w:t>
      </w:r>
      <w:r w:rsidRPr="003E371C">
        <w:rPr>
          <w:rFonts w:asciiTheme="majorHAnsi" w:hAnsiTheme="majorHAnsi"/>
          <w:color w:val="0A0A0A"/>
          <w:sz w:val="22"/>
          <w:szCs w:val="22"/>
        </w:rPr>
        <w:t>d</w:t>
      </w:r>
      <w:r w:rsidRPr="003E371C">
        <w:rPr>
          <w:rFonts w:asciiTheme="majorHAnsi" w:hAnsiTheme="majorHAnsi"/>
          <w:color w:val="0A0A0A"/>
          <w:spacing w:val="15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w w:val="118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w w:val="94"/>
          <w:sz w:val="22"/>
          <w:szCs w:val="22"/>
        </w:rPr>
        <w:t>o</w:t>
      </w:r>
    </w:p>
    <w:p w14:paraId="38180FB6" w14:textId="77777777" w:rsidR="00A802A2" w:rsidRPr="003E371C" w:rsidRDefault="003E371C">
      <w:pPr>
        <w:spacing w:line="240" w:lineRule="exact"/>
        <w:ind w:left="845"/>
        <w:rPr>
          <w:rFonts w:asciiTheme="majorHAnsi" w:hAnsiTheme="majorHAnsi"/>
          <w:sz w:val="22"/>
          <w:szCs w:val="22"/>
        </w:rPr>
      </w:pP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deter</w:t>
      </w:r>
      <w:r w:rsidRPr="003E371C">
        <w:rPr>
          <w:rFonts w:asciiTheme="majorHAnsi" w:hAnsiTheme="majorHAnsi"/>
          <w:color w:val="0A0A0A"/>
          <w:spacing w:val="-4"/>
          <w:sz w:val="22"/>
          <w:szCs w:val="22"/>
        </w:rPr>
        <w:t>m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51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poss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b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l</w:t>
      </w:r>
      <w:r w:rsidRPr="003E371C">
        <w:rPr>
          <w:rFonts w:asciiTheme="majorHAnsi" w:hAnsiTheme="majorHAnsi"/>
          <w:color w:val="0A0A0A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18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w w:val="92"/>
          <w:sz w:val="22"/>
          <w:szCs w:val="22"/>
        </w:rPr>
        <w:t>c</w:t>
      </w:r>
      <w:r w:rsidRPr="003E371C">
        <w:rPr>
          <w:rFonts w:asciiTheme="majorHAnsi" w:hAnsiTheme="majorHAnsi"/>
          <w:color w:val="0A0A0A"/>
          <w:spacing w:val="-2"/>
          <w:w w:val="101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pacing w:val="-2"/>
          <w:w w:val="110"/>
          <w:sz w:val="22"/>
          <w:szCs w:val="22"/>
        </w:rPr>
        <w:t>u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-2"/>
          <w:w w:val="106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-2"/>
          <w:w w:val="105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w w:val="73"/>
          <w:sz w:val="22"/>
          <w:szCs w:val="22"/>
        </w:rPr>
        <w:t>,</w:t>
      </w:r>
      <w:r w:rsidRPr="003E371C">
        <w:rPr>
          <w:rFonts w:asciiTheme="majorHAnsi" w:hAnsiTheme="majorHAnsi"/>
          <w:color w:val="0A0A0A"/>
          <w:spacing w:val="11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uc</w:t>
      </w:r>
      <w:r w:rsidRPr="003E371C">
        <w:rPr>
          <w:rFonts w:asciiTheme="majorHAnsi" w:hAnsiTheme="majorHAnsi"/>
          <w:color w:val="0A0A0A"/>
          <w:sz w:val="22"/>
          <w:szCs w:val="22"/>
        </w:rPr>
        <w:t>h</w:t>
      </w:r>
      <w:r w:rsidRPr="003E371C">
        <w:rPr>
          <w:rFonts w:asciiTheme="majorHAnsi" w:hAnsiTheme="majorHAnsi"/>
          <w:color w:val="0A0A0A"/>
          <w:spacing w:val="10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1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ex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re</w:t>
      </w:r>
      <w:r w:rsidRPr="003E371C">
        <w:rPr>
          <w:rFonts w:asciiTheme="majorHAnsi" w:hAnsiTheme="majorHAnsi"/>
          <w:color w:val="0A0A0A"/>
          <w:spacing w:val="-4"/>
          <w:sz w:val="22"/>
          <w:szCs w:val="22"/>
        </w:rPr>
        <w:t>m</w:t>
      </w:r>
      <w:r w:rsidRPr="003E371C">
        <w:rPr>
          <w:rFonts w:asciiTheme="majorHAnsi" w:hAnsiTheme="majorHAnsi"/>
          <w:color w:val="0A0A0A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17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4"/>
          <w:sz w:val="22"/>
          <w:szCs w:val="22"/>
        </w:rPr>
        <w:t>w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eath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35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cond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iti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on</w:t>
      </w:r>
      <w:r w:rsidRPr="003E371C">
        <w:rPr>
          <w:rFonts w:asciiTheme="majorHAnsi" w:hAnsiTheme="majorHAnsi"/>
          <w:color w:val="0A0A0A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29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tha</w:t>
      </w:r>
      <w:r w:rsidRPr="003E371C">
        <w:rPr>
          <w:rFonts w:asciiTheme="majorHAnsi" w:hAnsiTheme="majorHAnsi"/>
          <w:color w:val="0A0A0A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34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cou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l</w:t>
      </w:r>
      <w:r w:rsidRPr="003E371C">
        <w:rPr>
          <w:rFonts w:asciiTheme="majorHAnsi" w:hAnsiTheme="majorHAnsi"/>
          <w:color w:val="0A0A0A"/>
          <w:sz w:val="22"/>
          <w:szCs w:val="22"/>
        </w:rPr>
        <w:t>d</w:t>
      </w:r>
      <w:r w:rsidRPr="003E371C">
        <w:rPr>
          <w:rFonts w:asciiTheme="majorHAnsi" w:hAnsiTheme="majorHAnsi"/>
          <w:color w:val="0A0A0A"/>
          <w:spacing w:val="5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ncreas</w:t>
      </w:r>
      <w:r w:rsidRPr="003E371C">
        <w:rPr>
          <w:rFonts w:asciiTheme="majorHAnsi" w:hAnsiTheme="majorHAnsi"/>
          <w:color w:val="0A0A0A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19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w w:val="102"/>
          <w:sz w:val="22"/>
          <w:szCs w:val="22"/>
        </w:rPr>
        <w:t>u</w:t>
      </w:r>
      <w:r w:rsidRPr="003E371C">
        <w:rPr>
          <w:rFonts w:asciiTheme="majorHAnsi" w:hAnsiTheme="majorHAnsi"/>
          <w:color w:val="0A0A0A"/>
          <w:spacing w:val="-1"/>
          <w:w w:val="125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-1"/>
          <w:w w:val="96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1"/>
          <w:w w:val="103"/>
          <w:sz w:val="22"/>
          <w:szCs w:val="22"/>
        </w:rPr>
        <w:t>l</w:t>
      </w:r>
      <w:r w:rsidRPr="003E371C">
        <w:rPr>
          <w:rFonts w:asciiTheme="majorHAnsi" w:hAnsiTheme="majorHAnsi"/>
          <w:color w:val="0A0A0A"/>
          <w:spacing w:val="-1"/>
          <w:w w:val="88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w w:val="105"/>
          <w:sz w:val="22"/>
          <w:szCs w:val="22"/>
        </w:rPr>
        <w:t>ty</w:t>
      </w:r>
    </w:p>
    <w:p w14:paraId="0E1F8BB1" w14:textId="77777777" w:rsidR="00A802A2" w:rsidRPr="003E371C" w:rsidRDefault="003E371C">
      <w:pPr>
        <w:spacing w:line="240" w:lineRule="exact"/>
        <w:ind w:left="840"/>
        <w:rPr>
          <w:rFonts w:asciiTheme="majorHAnsi" w:hAnsiTheme="majorHAnsi"/>
          <w:sz w:val="22"/>
          <w:szCs w:val="22"/>
        </w:rPr>
      </w:pPr>
      <w:r w:rsidRPr="003E371C">
        <w:rPr>
          <w:rFonts w:asciiTheme="majorHAnsi" w:hAnsiTheme="majorHAnsi"/>
          <w:color w:val="0A0A0A"/>
          <w:spacing w:val="-2"/>
          <w:w w:val="102"/>
          <w:sz w:val="22"/>
          <w:szCs w:val="22"/>
        </w:rPr>
        <w:t>b</w:t>
      </w:r>
      <w:r w:rsidRPr="003E371C">
        <w:rPr>
          <w:rFonts w:asciiTheme="majorHAnsi" w:hAnsiTheme="majorHAnsi"/>
          <w:color w:val="0A0A0A"/>
          <w:w w:val="98"/>
          <w:sz w:val="22"/>
          <w:szCs w:val="22"/>
        </w:rPr>
        <w:t>il</w:t>
      </w:r>
      <w:r w:rsidRPr="003E371C">
        <w:rPr>
          <w:rFonts w:asciiTheme="majorHAnsi" w:hAnsiTheme="majorHAnsi"/>
          <w:color w:val="0A0A0A"/>
          <w:spacing w:val="-3"/>
          <w:w w:val="98"/>
          <w:sz w:val="22"/>
          <w:szCs w:val="22"/>
        </w:rPr>
        <w:t>l</w:t>
      </w:r>
      <w:r w:rsidRPr="003E371C">
        <w:rPr>
          <w:rFonts w:asciiTheme="majorHAnsi" w:hAnsiTheme="majorHAnsi"/>
          <w:color w:val="0A0A0A"/>
          <w:spacing w:val="-2"/>
          <w:w w:val="110"/>
          <w:sz w:val="22"/>
          <w:szCs w:val="22"/>
        </w:rPr>
        <w:t>s</w:t>
      </w:r>
      <w:r w:rsidRPr="003E371C">
        <w:rPr>
          <w:rFonts w:asciiTheme="majorHAnsi" w:hAnsiTheme="majorHAnsi"/>
          <w:color w:val="212121"/>
          <w:w w:val="73"/>
          <w:sz w:val="22"/>
          <w:szCs w:val="22"/>
        </w:rPr>
        <w:t>.</w:t>
      </w:r>
    </w:p>
    <w:p w14:paraId="6B3EBF38" w14:textId="77777777" w:rsidR="00A802A2" w:rsidRPr="003E371C" w:rsidRDefault="003E371C">
      <w:pPr>
        <w:spacing w:line="240" w:lineRule="exact"/>
        <w:ind w:left="490"/>
        <w:rPr>
          <w:rFonts w:asciiTheme="majorHAnsi" w:hAnsiTheme="majorHAnsi"/>
          <w:sz w:val="22"/>
          <w:szCs w:val="22"/>
        </w:rPr>
      </w:pPr>
      <w:r w:rsidRPr="003E371C">
        <w:rPr>
          <w:rFonts w:asciiTheme="majorHAnsi" w:hAnsiTheme="majorHAnsi"/>
          <w:color w:val="0A0A0A"/>
          <w:sz w:val="22"/>
          <w:szCs w:val="22"/>
        </w:rPr>
        <w:t xml:space="preserve">•   </w:t>
      </w:r>
      <w:r w:rsidRPr="003E371C">
        <w:rPr>
          <w:rFonts w:asciiTheme="majorHAnsi" w:hAnsiTheme="majorHAnsi"/>
          <w:color w:val="0A0A0A"/>
          <w:spacing w:val="31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3"/>
          <w:sz w:val="22"/>
          <w:szCs w:val="22"/>
        </w:rPr>
        <w:t>C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on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ac</w:t>
      </w:r>
      <w:r w:rsidRPr="003E371C">
        <w:rPr>
          <w:rFonts w:asciiTheme="majorHAnsi" w:hAnsiTheme="majorHAnsi"/>
          <w:color w:val="0A0A0A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14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c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us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pacing w:val="-5"/>
          <w:sz w:val="22"/>
          <w:szCs w:val="22"/>
        </w:rPr>
        <w:t>m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er</w:t>
      </w:r>
      <w:r w:rsidRPr="003E371C">
        <w:rPr>
          <w:rFonts w:asciiTheme="majorHAnsi" w:hAnsiTheme="majorHAnsi"/>
          <w:color w:val="0A0A0A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37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pacing w:val="10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respon</w:t>
      </w:r>
      <w:r w:rsidRPr="003E371C">
        <w:rPr>
          <w:rFonts w:asciiTheme="majorHAnsi" w:hAnsiTheme="majorHAnsi"/>
          <w:color w:val="0A0A0A"/>
          <w:sz w:val="22"/>
          <w:szCs w:val="22"/>
        </w:rPr>
        <w:t>d</w:t>
      </w:r>
      <w:r w:rsidRPr="003E371C">
        <w:rPr>
          <w:rFonts w:asciiTheme="majorHAnsi" w:hAnsiTheme="majorHAnsi"/>
          <w:color w:val="0A0A0A"/>
          <w:spacing w:val="33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pacing w:val="5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nqu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38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3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pacing w:val="5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no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ti</w:t>
      </w:r>
      <w:r w:rsidRPr="003E371C">
        <w:rPr>
          <w:rFonts w:asciiTheme="majorHAnsi" w:hAnsiTheme="majorHAnsi"/>
          <w:color w:val="0A0A0A"/>
          <w:sz w:val="22"/>
          <w:szCs w:val="22"/>
        </w:rPr>
        <w:t>fy</w:t>
      </w:r>
      <w:r w:rsidRPr="003E371C">
        <w:rPr>
          <w:rFonts w:asciiTheme="majorHAnsi" w:hAnsiTheme="majorHAnsi"/>
          <w:color w:val="0A0A0A"/>
          <w:spacing w:val="-6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the</w:t>
      </w:r>
      <w:r w:rsidRPr="003E371C">
        <w:rPr>
          <w:rFonts w:asciiTheme="majorHAnsi" w:hAnsiTheme="majorHAnsi"/>
          <w:color w:val="0A0A0A"/>
          <w:sz w:val="22"/>
          <w:szCs w:val="22"/>
        </w:rPr>
        <w:t>m</w:t>
      </w:r>
      <w:r w:rsidRPr="003E371C">
        <w:rPr>
          <w:rFonts w:asciiTheme="majorHAnsi" w:hAnsiTheme="majorHAnsi"/>
          <w:color w:val="0A0A0A"/>
          <w:spacing w:val="33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z w:val="22"/>
          <w:szCs w:val="22"/>
        </w:rPr>
        <w:t>f</w:t>
      </w:r>
      <w:r w:rsidRPr="003E371C">
        <w:rPr>
          <w:rFonts w:asciiTheme="majorHAnsi" w:hAnsiTheme="majorHAnsi"/>
          <w:color w:val="0A0A0A"/>
          <w:spacing w:val="-17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z w:val="22"/>
          <w:szCs w:val="22"/>
        </w:rPr>
        <w:t>c</w:t>
      </w:r>
      <w:r w:rsidRPr="003E371C">
        <w:rPr>
          <w:rFonts w:asciiTheme="majorHAnsi" w:hAnsiTheme="majorHAnsi"/>
          <w:color w:val="0A0A0A"/>
          <w:spacing w:val="-4"/>
          <w:sz w:val="22"/>
          <w:szCs w:val="22"/>
        </w:rPr>
        <w:t>l</w:t>
      </w:r>
      <w:r w:rsidRPr="003E371C">
        <w:rPr>
          <w:rFonts w:asciiTheme="majorHAnsi" w:hAnsiTheme="majorHAnsi"/>
          <w:color w:val="0A0A0A"/>
          <w:spacing w:val="-3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z w:val="22"/>
          <w:szCs w:val="22"/>
        </w:rPr>
        <w:t>m</w:t>
      </w:r>
      <w:r w:rsidRPr="003E371C">
        <w:rPr>
          <w:rFonts w:asciiTheme="majorHAnsi" w:hAnsiTheme="majorHAnsi"/>
          <w:color w:val="0A0A0A"/>
          <w:spacing w:val="-4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nvest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gat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spacing w:val="40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w w:val="110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2"/>
          <w:w w:val="97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-2"/>
          <w:w w:val="105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-2"/>
          <w:w w:val="106"/>
          <w:sz w:val="22"/>
          <w:szCs w:val="22"/>
        </w:rPr>
        <w:t>u</w:t>
      </w:r>
      <w:r w:rsidRPr="003E371C">
        <w:rPr>
          <w:rFonts w:asciiTheme="majorHAnsi" w:hAnsiTheme="majorHAnsi"/>
          <w:color w:val="0A0A0A"/>
          <w:w w:val="111"/>
          <w:sz w:val="22"/>
          <w:szCs w:val="22"/>
        </w:rPr>
        <w:t>l</w:t>
      </w:r>
      <w:r w:rsidRPr="003E371C">
        <w:rPr>
          <w:rFonts w:asciiTheme="majorHAnsi" w:hAnsiTheme="majorHAnsi"/>
          <w:color w:val="0A0A0A"/>
          <w:spacing w:val="-4"/>
          <w:w w:val="111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w w:val="94"/>
          <w:sz w:val="22"/>
          <w:szCs w:val="22"/>
        </w:rPr>
        <w:t>s</w:t>
      </w:r>
    </w:p>
    <w:p w14:paraId="613AB0D7" w14:textId="77777777" w:rsidR="00A802A2" w:rsidRPr="003E371C" w:rsidRDefault="003E371C">
      <w:pPr>
        <w:spacing w:line="240" w:lineRule="exact"/>
        <w:ind w:left="845"/>
        <w:rPr>
          <w:rFonts w:asciiTheme="majorHAnsi" w:hAnsiTheme="majorHAnsi"/>
          <w:sz w:val="22"/>
          <w:szCs w:val="22"/>
        </w:rPr>
      </w:pP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an</w:t>
      </w:r>
      <w:r w:rsidRPr="003E371C">
        <w:rPr>
          <w:rFonts w:asciiTheme="majorHAnsi" w:hAnsiTheme="majorHAnsi"/>
          <w:color w:val="0A0A0A"/>
          <w:sz w:val="22"/>
          <w:szCs w:val="22"/>
        </w:rPr>
        <w:t>d</w:t>
      </w:r>
      <w:r w:rsidRPr="003E371C">
        <w:rPr>
          <w:rFonts w:asciiTheme="majorHAnsi" w:hAnsiTheme="majorHAnsi"/>
          <w:color w:val="0A0A0A"/>
          <w:spacing w:val="20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an</w:t>
      </w:r>
      <w:r w:rsidRPr="003E371C">
        <w:rPr>
          <w:rFonts w:asciiTheme="majorHAnsi" w:hAnsiTheme="majorHAnsi"/>
          <w:color w:val="0A0A0A"/>
          <w:sz w:val="22"/>
          <w:szCs w:val="22"/>
        </w:rPr>
        <w:t>y</w:t>
      </w:r>
      <w:r w:rsidRPr="003E371C">
        <w:rPr>
          <w:rFonts w:asciiTheme="majorHAnsi" w:hAnsiTheme="majorHAnsi"/>
          <w:color w:val="0A0A0A"/>
          <w:spacing w:val="-8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p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l</w:t>
      </w:r>
      <w:r w:rsidRPr="003E371C">
        <w:rPr>
          <w:rFonts w:asciiTheme="majorHAnsi" w:hAnsiTheme="majorHAnsi"/>
          <w:color w:val="0A0A0A"/>
          <w:spacing w:val="-3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nne</w:t>
      </w:r>
      <w:r w:rsidRPr="003E371C">
        <w:rPr>
          <w:rFonts w:asciiTheme="majorHAnsi" w:hAnsiTheme="majorHAnsi"/>
          <w:color w:val="0A0A0A"/>
          <w:sz w:val="22"/>
          <w:szCs w:val="22"/>
        </w:rPr>
        <w:t>d</w:t>
      </w:r>
      <w:r w:rsidRPr="003E371C">
        <w:rPr>
          <w:rFonts w:asciiTheme="majorHAnsi" w:hAnsiTheme="majorHAnsi"/>
          <w:color w:val="0A0A0A"/>
          <w:spacing w:val="44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w w:val="101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pacing w:val="-17"/>
          <w:w w:val="106"/>
          <w:sz w:val="22"/>
          <w:szCs w:val="22"/>
        </w:rPr>
        <w:t>d</w:t>
      </w:r>
      <w:r w:rsidRPr="003E371C">
        <w:rPr>
          <w:rFonts w:asciiTheme="majorHAnsi" w:hAnsiTheme="majorHAnsi"/>
          <w:color w:val="0A0A0A"/>
          <w:spacing w:val="-2"/>
          <w:w w:val="111"/>
          <w:sz w:val="22"/>
          <w:szCs w:val="22"/>
        </w:rPr>
        <w:t>j</w:t>
      </w:r>
      <w:r w:rsidRPr="003E371C">
        <w:rPr>
          <w:rFonts w:asciiTheme="majorHAnsi" w:hAnsiTheme="majorHAnsi"/>
          <w:color w:val="0A0A0A"/>
          <w:spacing w:val="-2"/>
          <w:w w:val="114"/>
          <w:sz w:val="22"/>
          <w:szCs w:val="22"/>
        </w:rPr>
        <w:t>u</w:t>
      </w:r>
      <w:r w:rsidRPr="003E371C">
        <w:rPr>
          <w:rFonts w:asciiTheme="majorHAnsi" w:hAnsiTheme="majorHAnsi"/>
          <w:color w:val="0A0A0A"/>
          <w:spacing w:val="-2"/>
          <w:w w:val="105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-2"/>
          <w:w w:val="118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-4"/>
          <w:w w:val="105"/>
          <w:sz w:val="22"/>
          <w:szCs w:val="22"/>
        </w:rPr>
        <w:t>m</w:t>
      </w:r>
      <w:r w:rsidRPr="003E371C">
        <w:rPr>
          <w:rFonts w:asciiTheme="majorHAnsi" w:hAnsiTheme="majorHAnsi"/>
          <w:color w:val="0A0A0A"/>
          <w:spacing w:val="-2"/>
          <w:w w:val="101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-2"/>
          <w:w w:val="110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spacing w:val="-1"/>
          <w:w w:val="125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-2"/>
          <w:w w:val="105"/>
          <w:sz w:val="22"/>
          <w:szCs w:val="22"/>
        </w:rPr>
        <w:t>s</w:t>
      </w:r>
      <w:r w:rsidRPr="003E371C">
        <w:rPr>
          <w:rFonts w:asciiTheme="majorHAnsi" w:hAnsiTheme="majorHAnsi"/>
          <w:color w:val="212121"/>
          <w:w w:val="73"/>
          <w:sz w:val="22"/>
          <w:szCs w:val="22"/>
        </w:rPr>
        <w:t>.</w:t>
      </w:r>
    </w:p>
    <w:p w14:paraId="239F1EB8" w14:textId="77777777" w:rsidR="00A802A2" w:rsidRPr="003E371C" w:rsidRDefault="003E371C">
      <w:pPr>
        <w:spacing w:line="240" w:lineRule="exact"/>
        <w:ind w:left="490"/>
        <w:rPr>
          <w:rFonts w:asciiTheme="majorHAnsi" w:hAnsiTheme="majorHAnsi"/>
          <w:sz w:val="22"/>
          <w:szCs w:val="22"/>
        </w:rPr>
      </w:pPr>
      <w:r w:rsidRPr="003E371C">
        <w:rPr>
          <w:rFonts w:asciiTheme="majorHAnsi" w:hAnsiTheme="majorHAnsi"/>
          <w:color w:val="0A0A0A"/>
          <w:sz w:val="22"/>
          <w:szCs w:val="22"/>
        </w:rPr>
        <w:t xml:space="preserve">•   </w:t>
      </w:r>
      <w:r w:rsidRPr="003E371C">
        <w:rPr>
          <w:rFonts w:asciiTheme="majorHAnsi" w:hAnsiTheme="majorHAnsi"/>
          <w:color w:val="0A0A0A"/>
          <w:spacing w:val="31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3"/>
          <w:sz w:val="22"/>
          <w:szCs w:val="22"/>
        </w:rPr>
        <w:t>C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pacing w:val="-4"/>
          <w:sz w:val="22"/>
          <w:szCs w:val="22"/>
        </w:rPr>
        <w:t>m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p</w:t>
      </w:r>
      <w:r w:rsidRPr="003E371C">
        <w:rPr>
          <w:rFonts w:asciiTheme="majorHAnsi" w:hAnsiTheme="majorHAnsi"/>
          <w:color w:val="0A0A0A"/>
          <w:spacing w:val="-3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19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d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spu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z w:val="22"/>
          <w:szCs w:val="22"/>
        </w:rPr>
        <w:t>d</w:t>
      </w:r>
      <w:r w:rsidRPr="003E371C">
        <w:rPr>
          <w:rFonts w:asciiTheme="majorHAnsi" w:hAnsiTheme="majorHAnsi"/>
          <w:color w:val="0A0A0A"/>
          <w:spacing w:val="44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3"/>
          <w:sz w:val="22"/>
          <w:szCs w:val="22"/>
        </w:rPr>
        <w:t>m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erch</w:t>
      </w:r>
      <w:r w:rsidRPr="003E371C">
        <w:rPr>
          <w:rFonts w:asciiTheme="majorHAnsi" w:hAnsiTheme="majorHAnsi"/>
          <w:color w:val="0A0A0A"/>
          <w:spacing w:val="-3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nd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47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z w:val="22"/>
          <w:szCs w:val="22"/>
        </w:rPr>
        <w:t>w</w:t>
      </w:r>
      <w:r w:rsidRPr="003E371C">
        <w:rPr>
          <w:rFonts w:asciiTheme="majorHAnsi" w:hAnsiTheme="majorHAnsi"/>
          <w:color w:val="0A0A0A"/>
          <w:spacing w:val="-5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z w:val="22"/>
          <w:szCs w:val="22"/>
        </w:rPr>
        <w:t>h</w:t>
      </w:r>
      <w:r w:rsidRPr="003E371C">
        <w:rPr>
          <w:rFonts w:asciiTheme="majorHAnsi" w:hAnsiTheme="majorHAnsi"/>
          <w:color w:val="0A0A0A"/>
          <w:spacing w:val="9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or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g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na</w:t>
      </w:r>
      <w:r w:rsidRPr="003E371C">
        <w:rPr>
          <w:rFonts w:asciiTheme="majorHAnsi" w:hAnsiTheme="majorHAnsi"/>
          <w:color w:val="0A0A0A"/>
          <w:sz w:val="22"/>
          <w:szCs w:val="22"/>
        </w:rPr>
        <w:t>l</w:t>
      </w:r>
      <w:r w:rsidRPr="003E371C">
        <w:rPr>
          <w:rFonts w:asciiTheme="majorHAnsi" w:hAnsiTheme="majorHAnsi"/>
          <w:color w:val="0A0A0A"/>
          <w:spacing w:val="14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requ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iti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on</w:t>
      </w:r>
      <w:r w:rsidRPr="003E371C">
        <w:rPr>
          <w:rFonts w:asciiTheme="majorHAnsi" w:hAnsiTheme="majorHAnsi"/>
          <w:color w:val="0A0A0A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52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an</w:t>
      </w:r>
      <w:r w:rsidRPr="003E371C">
        <w:rPr>
          <w:rFonts w:asciiTheme="majorHAnsi" w:hAnsiTheme="majorHAnsi"/>
          <w:color w:val="0A0A0A"/>
          <w:sz w:val="22"/>
          <w:szCs w:val="22"/>
        </w:rPr>
        <w:t>d</w:t>
      </w:r>
      <w:r w:rsidRPr="003E371C">
        <w:rPr>
          <w:rFonts w:asciiTheme="majorHAnsi" w:hAnsiTheme="majorHAnsi"/>
          <w:color w:val="0A0A0A"/>
          <w:spacing w:val="15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sz w:val="22"/>
          <w:szCs w:val="22"/>
        </w:rPr>
        <w:t>f</w:t>
      </w:r>
      <w:r w:rsidRPr="003E371C">
        <w:rPr>
          <w:rFonts w:asciiTheme="majorHAnsi" w:hAnsiTheme="majorHAnsi"/>
          <w:color w:val="0A0A0A"/>
          <w:spacing w:val="-4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4"/>
          <w:sz w:val="22"/>
          <w:szCs w:val="22"/>
        </w:rPr>
        <w:t>m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at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spacing w:val="48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w w:val="104"/>
          <w:sz w:val="22"/>
          <w:szCs w:val="22"/>
        </w:rPr>
        <w:t>f</w:t>
      </w:r>
      <w:r w:rsidRPr="003E371C">
        <w:rPr>
          <w:rFonts w:asciiTheme="majorHAnsi" w:hAnsiTheme="majorHAnsi"/>
          <w:color w:val="0A0A0A"/>
          <w:spacing w:val="-3"/>
          <w:w w:val="104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2"/>
          <w:w w:val="94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w w:val="105"/>
          <w:sz w:val="22"/>
          <w:szCs w:val="22"/>
        </w:rPr>
        <w:t>m</w:t>
      </w:r>
    </w:p>
    <w:p w14:paraId="2A6A40ED" w14:textId="77777777" w:rsidR="00A802A2" w:rsidRPr="003E371C" w:rsidRDefault="003E371C">
      <w:pPr>
        <w:spacing w:line="240" w:lineRule="exact"/>
        <w:ind w:left="845"/>
        <w:rPr>
          <w:rFonts w:asciiTheme="majorHAnsi" w:hAnsiTheme="majorHAnsi"/>
          <w:sz w:val="22"/>
          <w:szCs w:val="22"/>
        </w:rPr>
      </w:pPr>
      <w:r w:rsidRPr="003E371C">
        <w:rPr>
          <w:rFonts w:asciiTheme="majorHAnsi" w:hAnsiTheme="majorHAnsi"/>
          <w:color w:val="0A0A0A"/>
          <w:spacing w:val="-1"/>
          <w:w w:val="88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w w:val="106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spacing w:val="-2"/>
          <w:w w:val="102"/>
          <w:sz w:val="22"/>
          <w:szCs w:val="22"/>
        </w:rPr>
        <w:t>v</w:t>
      </w:r>
      <w:r w:rsidRPr="003E371C">
        <w:rPr>
          <w:rFonts w:asciiTheme="majorHAnsi" w:hAnsiTheme="majorHAnsi"/>
          <w:color w:val="0A0A0A"/>
          <w:spacing w:val="-2"/>
          <w:w w:val="98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pacing w:val="-1"/>
          <w:w w:val="103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w w:val="97"/>
          <w:sz w:val="22"/>
          <w:szCs w:val="22"/>
        </w:rPr>
        <w:t>ce</w:t>
      </w:r>
      <w:r w:rsidRPr="003E371C">
        <w:rPr>
          <w:rFonts w:asciiTheme="majorHAnsi" w:hAnsiTheme="majorHAnsi"/>
          <w:color w:val="0A0A0A"/>
          <w:spacing w:val="-2"/>
          <w:w w:val="110"/>
          <w:sz w:val="22"/>
          <w:szCs w:val="22"/>
        </w:rPr>
        <w:t>s</w:t>
      </w:r>
      <w:r w:rsidRPr="003E371C">
        <w:rPr>
          <w:rFonts w:asciiTheme="majorHAnsi" w:hAnsiTheme="majorHAnsi"/>
          <w:color w:val="212121"/>
          <w:w w:val="73"/>
          <w:sz w:val="22"/>
          <w:szCs w:val="22"/>
        </w:rPr>
        <w:t>,</w:t>
      </w:r>
      <w:r w:rsidRPr="003E371C">
        <w:rPr>
          <w:rFonts w:asciiTheme="majorHAnsi" w:hAnsiTheme="majorHAnsi"/>
          <w:color w:val="212121"/>
          <w:spacing w:val="11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an</w:t>
      </w:r>
      <w:r w:rsidRPr="003E371C">
        <w:rPr>
          <w:rFonts w:asciiTheme="majorHAnsi" w:hAnsiTheme="majorHAnsi"/>
          <w:color w:val="0A0A0A"/>
          <w:sz w:val="22"/>
          <w:szCs w:val="22"/>
        </w:rPr>
        <w:t>d</w:t>
      </w:r>
      <w:r w:rsidRPr="003E371C">
        <w:rPr>
          <w:rFonts w:asciiTheme="majorHAnsi" w:hAnsiTheme="majorHAnsi"/>
          <w:color w:val="0A0A0A"/>
          <w:spacing w:val="15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prep</w:t>
      </w:r>
      <w:r w:rsidRPr="003E371C">
        <w:rPr>
          <w:rFonts w:asciiTheme="majorHAnsi" w:hAnsiTheme="majorHAnsi"/>
          <w:color w:val="0A0A0A"/>
          <w:spacing w:val="-3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47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nvo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ce</w:t>
      </w:r>
      <w:r w:rsidRPr="003E371C">
        <w:rPr>
          <w:rFonts w:asciiTheme="majorHAnsi" w:hAnsiTheme="majorHAnsi"/>
          <w:color w:val="0A0A0A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-10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z w:val="22"/>
          <w:szCs w:val="22"/>
        </w:rPr>
        <w:t>f</w:t>
      </w:r>
      <w:r w:rsidRPr="003E371C">
        <w:rPr>
          <w:rFonts w:asciiTheme="majorHAnsi" w:hAnsiTheme="majorHAnsi"/>
          <w:color w:val="0A0A0A"/>
          <w:spacing w:val="-5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1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re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u</w:t>
      </w:r>
      <w:r w:rsidRPr="003E371C">
        <w:rPr>
          <w:rFonts w:asciiTheme="majorHAnsi" w:hAnsiTheme="majorHAnsi"/>
          <w:color w:val="0A0A0A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4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z w:val="22"/>
          <w:szCs w:val="22"/>
        </w:rPr>
        <w:t xml:space="preserve">d </w:t>
      </w:r>
      <w:r w:rsidRPr="003E371C">
        <w:rPr>
          <w:rFonts w:asciiTheme="majorHAnsi" w:hAnsiTheme="majorHAnsi"/>
          <w:color w:val="0A0A0A"/>
          <w:spacing w:val="2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w w:val="94"/>
          <w:sz w:val="22"/>
          <w:szCs w:val="22"/>
        </w:rPr>
        <w:t>go</w:t>
      </w:r>
      <w:r w:rsidRPr="003E371C">
        <w:rPr>
          <w:rFonts w:asciiTheme="majorHAnsi" w:hAnsiTheme="majorHAnsi"/>
          <w:color w:val="0A0A0A"/>
          <w:spacing w:val="-2"/>
          <w:w w:val="102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pacing w:val="-2"/>
          <w:w w:val="110"/>
          <w:sz w:val="22"/>
          <w:szCs w:val="22"/>
        </w:rPr>
        <w:t>d</w:t>
      </w:r>
      <w:r w:rsidRPr="003E371C">
        <w:rPr>
          <w:rFonts w:asciiTheme="majorHAnsi" w:hAnsiTheme="majorHAnsi"/>
          <w:color w:val="0A0A0A"/>
          <w:spacing w:val="-2"/>
          <w:w w:val="105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w w:val="73"/>
          <w:sz w:val="22"/>
          <w:szCs w:val="22"/>
        </w:rPr>
        <w:t>.</w:t>
      </w:r>
    </w:p>
    <w:p w14:paraId="494993E5" w14:textId="77777777" w:rsidR="00A802A2" w:rsidRPr="003E371C" w:rsidRDefault="003E371C">
      <w:pPr>
        <w:spacing w:line="240" w:lineRule="exact"/>
        <w:ind w:left="452" w:right="826"/>
        <w:jc w:val="center"/>
        <w:rPr>
          <w:rFonts w:asciiTheme="majorHAnsi" w:hAnsiTheme="majorHAnsi"/>
          <w:sz w:val="22"/>
          <w:szCs w:val="22"/>
        </w:rPr>
      </w:pPr>
      <w:r w:rsidRPr="003E371C">
        <w:rPr>
          <w:rFonts w:asciiTheme="majorHAnsi" w:hAnsiTheme="majorHAnsi"/>
          <w:color w:val="0A0A0A"/>
          <w:sz w:val="22"/>
          <w:szCs w:val="22"/>
        </w:rPr>
        <w:t xml:space="preserve">•   </w:t>
      </w:r>
      <w:r w:rsidRPr="003E371C">
        <w:rPr>
          <w:rFonts w:asciiTheme="majorHAnsi" w:hAnsiTheme="majorHAnsi"/>
          <w:color w:val="0A0A0A"/>
          <w:spacing w:val="36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Deter</w:t>
      </w:r>
      <w:r w:rsidRPr="003E371C">
        <w:rPr>
          <w:rFonts w:asciiTheme="majorHAnsi" w:hAnsiTheme="majorHAnsi"/>
          <w:color w:val="0A0A0A"/>
          <w:spacing w:val="-4"/>
          <w:sz w:val="22"/>
          <w:szCs w:val="22"/>
        </w:rPr>
        <w:t>m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36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c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harge</w:t>
      </w:r>
      <w:r w:rsidRPr="003E371C">
        <w:rPr>
          <w:rFonts w:asciiTheme="majorHAnsi" w:hAnsiTheme="majorHAnsi"/>
          <w:color w:val="0A0A0A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12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z w:val="22"/>
          <w:szCs w:val="22"/>
        </w:rPr>
        <w:t>f</w:t>
      </w:r>
      <w:r w:rsidRPr="003E371C">
        <w:rPr>
          <w:rFonts w:asciiTheme="majorHAnsi" w:hAnsiTheme="majorHAnsi"/>
          <w:color w:val="0A0A0A"/>
          <w:spacing w:val="-4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z w:val="22"/>
          <w:szCs w:val="22"/>
        </w:rPr>
        <w:t xml:space="preserve">r 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z w:val="22"/>
          <w:szCs w:val="22"/>
        </w:rPr>
        <w:t>rv</w:t>
      </w:r>
      <w:r w:rsidRPr="003E371C">
        <w:rPr>
          <w:rFonts w:asciiTheme="majorHAnsi" w:hAnsiTheme="majorHAnsi"/>
          <w:color w:val="0A0A0A"/>
          <w:spacing w:val="-5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ce</w:t>
      </w:r>
      <w:r w:rsidRPr="003E371C">
        <w:rPr>
          <w:rFonts w:asciiTheme="majorHAnsi" w:hAnsiTheme="majorHAnsi"/>
          <w:color w:val="0A0A0A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-3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w w:val="117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2"/>
          <w:w w:val="97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-2"/>
          <w:w w:val="106"/>
          <w:sz w:val="22"/>
          <w:szCs w:val="22"/>
        </w:rPr>
        <w:t>qu</w:t>
      </w:r>
      <w:r w:rsidRPr="003E371C">
        <w:rPr>
          <w:rFonts w:asciiTheme="majorHAnsi" w:hAnsiTheme="majorHAnsi"/>
          <w:color w:val="0A0A0A"/>
          <w:spacing w:val="-2"/>
          <w:w w:val="101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-1"/>
          <w:w w:val="125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-2"/>
          <w:w w:val="101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-2"/>
          <w:w w:val="110"/>
          <w:sz w:val="22"/>
          <w:szCs w:val="22"/>
        </w:rPr>
        <w:t>d</w:t>
      </w:r>
      <w:r w:rsidRPr="003E371C">
        <w:rPr>
          <w:rFonts w:asciiTheme="majorHAnsi" w:hAnsiTheme="majorHAnsi"/>
          <w:color w:val="0A0A0A"/>
          <w:w w:val="73"/>
          <w:sz w:val="22"/>
          <w:szCs w:val="22"/>
        </w:rPr>
        <w:t>,</w:t>
      </w:r>
      <w:r w:rsidRPr="003E371C">
        <w:rPr>
          <w:rFonts w:asciiTheme="majorHAnsi" w:hAnsiTheme="majorHAnsi"/>
          <w:color w:val="0A0A0A"/>
          <w:spacing w:val="11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co</w:t>
      </w:r>
      <w:r w:rsidRPr="003E371C">
        <w:rPr>
          <w:rFonts w:asciiTheme="majorHAnsi" w:hAnsiTheme="majorHAnsi"/>
          <w:color w:val="0A0A0A"/>
          <w:sz w:val="22"/>
          <w:szCs w:val="22"/>
        </w:rPr>
        <w:t>l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lec</w:t>
      </w:r>
      <w:r w:rsidRPr="003E371C">
        <w:rPr>
          <w:rFonts w:asciiTheme="majorHAnsi" w:hAnsiTheme="majorHAnsi"/>
          <w:color w:val="0A0A0A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-7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depos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it</w:t>
      </w:r>
      <w:r w:rsidRPr="003E371C">
        <w:rPr>
          <w:rFonts w:asciiTheme="majorHAnsi" w:hAnsiTheme="majorHAnsi"/>
          <w:color w:val="0A0A0A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28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1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w w:val="102"/>
          <w:sz w:val="22"/>
          <w:szCs w:val="22"/>
        </w:rPr>
        <w:t>p</w:t>
      </w:r>
      <w:r w:rsidRPr="003E371C">
        <w:rPr>
          <w:rFonts w:asciiTheme="majorHAnsi" w:hAnsiTheme="majorHAnsi"/>
          <w:color w:val="0A0A0A"/>
          <w:spacing w:val="-2"/>
          <w:w w:val="106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w w:val="101"/>
          <w:sz w:val="22"/>
          <w:szCs w:val="22"/>
        </w:rPr>
        <w:t>y</w:t>
      </w:r>
      <w:r w:rsidRPr="003E371C">
        <w:rPr>
          <w:rFonts w:asciiTheme="majorHAnsi" w:hAnsiTheme="majorHAnsi"/>
          <w:color w:val="0A0A0A"/>
          <w:spacing w:val="-7"/>
          <w:w w:val="101"/>
          <w:sz w:val="22"/>
          <w:szCs w:val="22"/>
        </w:rPr>
        <w:t>m</w:t>
      </w:r>
      <w:r w:rsidRPr="003E371C">
        <w:rPr>
          <w:rFonts w:asciiTheme="majorHAnsi" w:hAnsiTheme="majorHAnsi"/>
          <w:color w:val="0A0A0A"/>
          <w:spacing w:val="-2"/>
          <w:w w:val="101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-2"/>
          <w:w w:val="110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spacing w:val="-1"/>
          <w:w w:val="125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-2"/>
          <w:w w:val="105"/>
          <w:sz w:val="22"/>
          <w:szCs w:val="22"/>
        </w:rPr>
        <w:t>s</w:t>
      </w:r>
      <w:r w:rsidRPr="003E371C">
        <w:rPr>
          <w:rFonts w:asciiTheme="majorHAnsi" w:hAnsiTheme="majorHAnsi"/>
          <w:color w:val="212121"/>
          <w:w w:val="73"/>
          <w:sz w:val="22"/>
          <w:szCs w:val="22"/>
        </w:rPr>
        <w:t>,</w:t>
      </w:r>
      <w:r w:rsidRPr="003E371C">
        <w:rPr>
          <w:rFonts w:asciiTheme="majorHAnsi" w:hAnsiTheme="majorHAnsi"/>
          <w:color w:val="212121"/>
          <w:spacing w:val="11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6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ar</w:t>
      </w:r>
      <w:r w:rsidRPr="003E371C">
        <w:rPr>
          <w:rFonts w:asciiTheme="majorHAnsi" w:hAnsiTheme="majorHAnsi"/>
          <w:color w:val="0A0A0A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5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ng</w:t>
      </w:r>
      <w:r w:rsidRPr="003E371C">
        <w:rPr>
          <w:rFonts w:asciiTheme="majorHAnsi" w:hAnsiTheme="majorHAnsi"/>
          <w:color w:val="0A0A0A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32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w w:val="96"/>
          <w:sz w:val="22"/>
          <w:szCs w:val="22"/>
        </w:rPr>
        <w:t>f</w:t>
      </w:r>
      <w:r w:rsidRPr="003E371C">
        <w:rPr>
          <w:rFonts w:asciiTheme="majorHAnsi" w:hAnsiTheme="majorHAnsi"/>
          <w:color w:val="0A0A0A"/>
          <w:spacing w:val="-5"/>
          <w:w w:val="96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w w:val="117"/>
          <w:sz w:val="22"/>
          <w:szCs w:val="22"/>
        </w:rPr>
        <w:t>r</w:t>
      </w:r>
    </w:p>
    <w:p w14:paraId="26BBA331" w14:textId="77777777" w:rsidR="00A802A2" w:rsidRPr="003E371C" w:rsidRDefault="003E371C">
      <w:pPr>
        <w:spacing w:line="240" w:lineRule="exact"/>
        <w:ind w:left="840"/>
        <w:rPr>
          <w:rFonts w:asciiTheme="majorHAnsi" w:hAnsiTheme="majorHAnsi"/>
          <w:sz w:val="22"/>
          <w:szCs w:val="22"/>
        </w:rPr>
      </w:pPr>
      <w:r w:rsidRPr="003E371C">
        <w:rPr>
          <w:rFonts w:asciiTheme="majorHAnsi" w:hAnsiTheme="majorHAnsi"/>
          <w:color w:val="0A0A0A"/>
          <w:spacing w:val="-2"/>
          <w:w w:val="102"/>
          <w:sz w:val="22"/>
          <w:szCs w:val="22"/>
        </w:rPr>
        <w:t>b</w:t>
      </w:r>
      <w:r w:rsidRPr="003E371C">
        <w:rPr>
          <w:rFonts w:asciiTheme="majorHAnsi" w:hAnsiTheme="majorHAnsi"/>
          <w:color w:val="0A0A0A"/>
          <w:w w:val="98"/>
          <w:sz w:val="22"/>
          <w:szCs w:val="22"/>
        </w:rPr>
        <w:t>il</w:t>
      </w:r>
      <w:r w:rsidRPr="003E371C">
        <w:rPr>
          <w:rFonts w:asciiTheme="majorHAnsi" w:hAnsiTheme="majorHAnsi"/>
          <w:color w:val="0A0A0A"/>
          <w:spacing w:val="-3"/>
          <w:w w:val="98"/>
          <w:sz w:val="22"/>
          <w:szCs w:val="22"/>
        </w:rPr>
        <w:t>l</w:t>
      </w:r>
      <w:r w:rsidRPr="003E371C">
        <w:rPr>
          <w:rFonts w:asciiTheme="majorHAnsi" w:hAnsiTheme="majorHAnsi"/>
          <w:color w:val="0A0A0A"/>
          <w:spacing w:val="-1"/>
          <w:w w:val="103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w w:val="110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spacing w:val="-2"/>
          <w:w w:val="98"/>
          <w:sz w:val="22"/>
          <w:szCs w:val="22"/>
        </w:rPr>
        <w:t>g</w:t>
      </w:r>
      <w:r w:rsidRPr="003E371C">
        <w:rPr>
          <w:rFonts w:asciiTheme="majorHAnsi" w:hAnsiTheme="majorHAnsi"/>
          <w:color w:val="212121"/>
          <w:w w:val="73"/>
          <w:sz w:val="22"/>
          <w:szCs w:val="22"/>
        </w:rPr>
        <w:t>.</w:t>
      </w:r>
    </w:p>
    <w:p w14:paraId="077050F7" w14:textId="77777777" w:rsidR="00A802A2" w:rsidRPr="003E371C" w:rsidRDefault="003E371C">
      <w:pPr>
        <w:tabs>
          <w:tab w:val="left" w:pos="840"/>
        </w:tabs>
        <w:spacing w:before="2" w:line="240" w:lineRule="exact"/>
        <w:ind w:left="845" w:right="1730" w:hanging="355"/>
        <w:rPr>
          <w:rFonts w:asciiTheme="majorHAnsi" w:hAnsiTheme="majorHAnsi"/>
          <w:sz w:val="22"/>
          <w:szCs w:val="22"/>
        </w:rPr>
      </w:pPr>
      <w:r w:rsidRPr="003E371C">
        <w:rPr>
          <w:rFonts w:asciiTheme="majorHAnsi" w:hAnsiTheme="majorHAnsi"/>
          <w:color w:val="0A0A0A"/>
          <w:sz w:val="22"/>
          <w:szCs w:val="22"/>
        </w:rPr>
        <w:t>•</w:t>
      </w:r>
      <w:r w:rsidRPr="003E371C">
        <w:rPr>
          <w:rFonts w:asciiTheme="majorHAnsi" w:hAnsiTheme="majorHAnsi"/>
          <w:color w:val="0A0A0A"/>
          <w:sz w:val="22"/>
          <w:szCs w:val="22"/>
        </w:rPr>
        <w:tab/>
      </w:r>
      <w:r w:rsidRPr="003E371C">
        <w:rPr>
          <w:rFonts w:asciiTheme="majorHAnsi" w:hAnsiTheme="majorHAnsi"/>
          <w:color w:val="0A0A0A"/>
          <w:spacing w:val="-3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z w:val="22"/>
          <w:szCs w:val="22"/>
        </w:rPr>
        <w:t>f</w:t>
      </w:r>
      <w:r w:rsidRPr="003E371C">
        <w:rPr>
          <w:rFonts w:asciiTheme="majorHAnsi" w:hAnsiTheme="majorHAnsi"/>
          <w:color w:val="0A0A0A"/>
          <w:spacing w:val="-3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8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u</w:t>
      </w:r>
      <w:r w:rsidRPr="003E371C">
        <w:rPr>
          <w:rFonts w:asciiTheme="majorHAnsi" w:hAnsiTheme="majorHAnsi"/>
          <w:color w:val="0A0A0A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spacing w:val="-5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eso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l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ve</w:t>
      </w:r>
      <w:r w:rsidRPr="003E371C">
        <w:rPr>
          <w:rFonts w:asciiTheme="majorHAnsi" w:hAnsiTheme="majorHAnsi"/>
          <w:color w:val="0A0A0A"/>
          <w:sz w:val="22"/>
          <w:szCs w:val="22"/>
        </w:rPr>
        <w:t>d</w:t>
      </w:r>
      <w:r w:rsidRPr="003E371C">
        <w:rPr>
          <w:rFonts w:asciiTheme="majorHAnsi" w:hAnsiTheme="majorHAnsi"/>
          <w:color w:val="0A0A0A"/>
          <w:spacing w:val="35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c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us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pacing w:val="-5"/>
          <w:sz w:val="22"/>
          <w:szCs w:val="22"/>
        </w:rPr>
        <w:t>m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33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gr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evance</w:t>
      </w:r>
      <w:r w:rsidRPr="003E371C">
        <w:rPr>
          <w:rFonts w:asciiTheme="majorHAnsi" w:hAnsiTheme="majorHAnsi"/>
          <w:color w:val="0A0A0A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9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pacing w:val="10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des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gnate</w:t>
      </w:r>
      <w:r w:rsidRPr="003E371C">
        <w:rPr>
          <w:rFonts w:asciiTheme="majorHAnsi" w:hAnsiTheme="majorHAnsi"/>
          <w:color w:val="0A0A0A"/>
          <w:sz w:val="22"/>
          <w:szCs w:val="22"/>
        </w:rPr>
        <w:t>d</w:t>
      </w:r>
      <w:r w:rsidRPr="003E371C">
        <w:rPr>
          <w:rFonts w:asciiTheme="majorHAnsi" w:hAnsiTheme="majorHAnsi"/>
          <w:color w:val="0A0A0A"/>
          <w:spacing w:val="36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w w:val="106"/>
          <w:sz w:val="22"/>
          <w:szCs w:val="22"/>
        </w:rPr>
        <w:t>dep</w:t>
      </w:r>
      <w:r w:rsidRPr="003E371C">
        <w:rPr>
          <w:rFonts w:asciiTheme="majorHAnsi" w:hAnsiTheme="majorHAnsi"/>
          <w:color w:val="0A0A0A"/>
          <w:spacing w:val="-3"/>
          <w:w w:val="106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pacing w:val="-2"/>
          <w:w w:val="106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1"/>
          <w:w w:val="106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-4"/>
          <w:w w:val="106"/>
          <w:sz w:val="22"/>
          <w:szCs w:val="22"/>
        </w:rPr>
        <w:t>m</w:t>
      </w:r>
      <w:r w:rsidRPr="003E371C">
        <w:rPr>
          <w:rFonts w:asciiTheme="majorHAnsi" w:hAnsiTheme="majorHAnsi"/>
          <w:color w:val="0A0A0A"/>
          <w:spacing w:val="-2"/>
          <w:w w:val="106"/>
          <w:sz w:val="22"/>
          <w:szCs w:val="22"/>
        </w:rPr>
        <w:t>en</w:t>
      </w:r>
      <w:r w:rsidRPr="003E371C">
        <w:rPr>
          <w:rFonts w:asciiTheme="majorHAnsi" w:hAnsiTheme="majorHAnsi"/>
          <w:color w:val="0A0A0A"/>
          <w:spacing w:val="-1"/>
          <w:w w:val="106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w w:val="106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4"/>
          <w:w w:val="106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z w:val="22"/>
          <w:szCs w:val="22"/>
        </w:rPr>
        <w:t>f</w:t>
      </w:r>
      <w:r w:rsidRPr="003E371C">
        <w:rPr>
          <w:rFonts w:asciiTheme="majorHAnsi" w:hAnsiTheme="majorHAnsi"/>
          <w:color w:val="0A0A0A"/>
          <w:spacing w:val="-5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1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z w:val="22"/>
          <w:szCs w:val="22"/>
        </w:rPr>
        <w:t>f</w:t>
      </w:r>
      <w:r w:rsidRPr="003E371C">
        <w:rPr>
          <w:rFonts w:asciiTheme="majorHAnsi" w:hAnsiTheme="majorHAnsi"/>
          <w:color w:val="0A0A0A"/>
          <w:spacing w:val="-3"/>
          <w:sz w:val="22"/>
          <w:szCs w:val="22"/>
        </w:rPr>
        <w:t>u</w:t>
      </w:r>
      <w:r w:rsidRPr="003E371C">
        <w:rPr>
          <w:rFonts w:asciiTheme="majorHAnsi" w:hAnsiTheme="majorHAnsi"/>
          <w:color w:val="0A0A0A"/>
          <w:spacing w:val="-2"/>
          <w:w w:val="110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2"/>
          <w:w w:val="118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-2"/>
          <w:w w:val="106"/>
          <w:sz w:val="22"/>
          <w:szCs w:val="22"/>
        </w:rPr>
        <w:t>h</w:t>
      </w:r>
      <w:r w:rsidRPr="003E371C">
        <w:rPr>
          <w:rFonts w:asciiTheme="majorHAnsi" w:hAnsiTheme="majorHAnsi"/>
          <w:color w:val="0A0A0A"/>
          <w:spacing w:val="-2"/>
          <w:w w:val="101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w w:val="117"/>
          <w:sz w:val="22"/>
          <w:szCs w:val="22"/>
        </w:rPr>
        <w:t xml:space="preserve">r </w:t>
      </w:r>
      <w:r w:rsidRPr="003E371C">
        <w:rPr>
          <w:rFonts w:asciiTheme="majorHAnsi" w:hAnsiTheme="majorHAnsi"/>
          <w:color w:val="0A0A0A"/>
          <w:spacing w:val="-1"/>
          <w:w w:val="88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w w:val="106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spacing w:val="-2"/>
          <w:w w:val="102"/>
          <w:sz w:val="22"/>
          <w:szCs w:val="22"/>
        </w:rPr>
        <w:t>v</w:t>
      </w:r>
      <w:r w:rsidRPr="003E371C">
        <w:rPr>
          <w:rFonts w:asciiTheme="majorHAnsi" w:hAnsiTheme="majorHAnsi"/>
          <w:color w:val="0A0A0A"/>
          <w:spacing w:val="-2"/>
          <w:w w:val="97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-2"/>
          <w:w w:val="105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-2"/>
          <w:w w:val="118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-1"/>
          <w:w w:val="103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w w:val="94"/>
          <w:sz w:val="22"/>
          <w:szCs w:val="22"/>
        </w:rPr>
        <w:t>g</w:t>
      </w:r>
      <w:r w:rsidRPr="003E371C">
        <w:rPr>
          <w:rFonts w:asciiTheme="majorHAnsi" w:hAnsiTheme="majorHAnsi"/>
          <w:color w:val="0A0A0A"/>
          <w:spacing w:val="-2"/>
          <w:w w:val="106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w w:val="107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-3"/>
          <w:w w:val="107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w w:val="102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pacing w:val="-2"/>
          <w:w w:val="114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w w:val="73"/>
          <w:sz w:val="22"/>
          <w:szCs w:val="22"/>
        </w:rPr>
        <w:t>.</w:t>
      </w:r>
    </w:p>
    <w:p w14:paraId="7ADED61D" w14:textId="77777777" w:rsidR="00A802A2" w:rsidRPr="003E371C" w:rsidRDefault="003E371C">
      <w:pPr>
        <w:tabs>
          <w:tab w:val="left" w:pos="840"/>
        </w:tabs>
        <w:spacing w:line="240" w:lineRule="exact"/>
        <w:ind w:left="845" w:right="1120" w:hanging="355"/>
        <w:rPr>
          <w:rFonts w:asciiTheme="majorHAnsi" w:hAnsiTheme="majorHAnsi"/>
          <w:sz w:val="22"/>
          <w:szCs w:val="22"/>
        </w:rPr>
      </w:pPr>
      <w:r w:rsidRPr="003E371C">
        <w:rPr>
          <w:rFonts w:asciiTheme="majorHAnsi" w:hAnsiTheme="majorHAnsi"/>
          <w:color w:val="0A0A0A"/>
          <w:sz w:val="22"/>
          <w:szCs w:val="22"/>
        </w:rPr>
        <w:t>•</w:t>
      </w:r>
      <w:r w:rsidRPr="003E371C">
        <w:rPr>
          <w:rFonts w:asciiTheme="majorHAnsi" w:hAnsiTheme="majorHAnsi"/>
          <w:color w:val="0A0A0A"/>
          <w:sz w:val="22"/>
          <w:szCs w:val="22"/>
        </w:rPr>
        <w:tab/>
      </w:r>
      <w:r w:rsidRPr="003E371C">
        <w:rPr>
          <w:rFonts w:asciiTheme="majorHAnsi" w:hAnsiTheme="majorHAnsi"/>
          <w:color w:val="0A0A0A"/>
          <w:spacing w:val="-3"/>
          <w:w w:val="97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2"/>
          <w:w w:val="97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w w:val="97"/>
          <w:sz w:val="22"/>
          <w:szCs w:val="22"/>
        </w:rPr>
        <w:t>v</w:t>
      </w:r>
      <w:r w:rsidRPr="003E371C">
        <w:rPr>
          <w:rFonts w:asciiTheme="majorHAnsi" w:hAnsiTheme="majorHAnsi"/>
          <w:color w:val="0A0A0A"/>
          <w:spacing w:val="-4"/>
          <w:w w:val="97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w w:val="97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w w:val="97"/>
          <w:sz w:val="22"/>
          <w:szCs w:val="22"/>
        </w:rPr>
        <w:t>w</w:t>
      </w:r>
      <w:r w:rsidRPr="003E371C">
        <w:rPr>
          <w:rFonts w:asciiTheme="majorHAnsi" w:hAnsiTheme="majorHAnsi"/>
          <w:color w:val="0A0A0A"/>
          <w:spacing w:val="-4"/>
          <w:w w:val="97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ns</w:t>
      </w:r>
      <w:r w:rsidRPr="003E371C">
        <w:rPr>
          <w:rFonts w:asciiTheme="majorHAnsi" w:hAnsiTheme="majorHAnsi"/>
          <w:color w:val="0A0A0A"/>
          <w:sz w:val="22"/>
          <w:szCs w:val="22"/>
        </w:rPr>
        <w:t>u</w:t>
      </w:r>
      <w:r w:rsidRPr="003E371C">
        <w:rPr>
          <w:rFonts w:asciiTheme="majorHAnsi" w:hAnsiTheme="majorHAnsi"/>
          <w:color w:val="0A0A0A"/>
          <w:spacing w:val="-4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anc</w:t>
      </w:r>
      <w:r w:rsidRPr="003E371C">
        <w:rPr>
          <w:rFonts w:asciiTheme="majorHAnsi" w:hAnsiTheme="majorHAnsi"/>
          <w:color w:val="0A0A0A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40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po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li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c</w:t>
      </w:r>
      <w:r w:rsidRPr="003E371C">
        <w:rPr>
          <w:rFonts w:asciiTheme="majorHAnsi" w:hAnsiTheme="majorHAnsi"/>
          <w:color w:val="0A0A0A"/>
          <w:sz w:val="22"/>
          <w:szCs w:val="22"/>
        </w:rPr>
        <w:t>y</w:t>
      </w:r>
      <w:r w:rsidRPr="003E371C">
        <w:rPr>
          <w:rFonts w:asciiTheme="majorHAnsi" w:hAnsiTheme="majorHAnsi"/>
          <w:color w:val="0A0A0A"/>
          <w:spacing w:val="-21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ter</w:t>
      </w:r>
      <w:r w:rsidRPr="003E371C">
        <w:rPr>
          <w:rFonts w:asciiTheme="majorHAnsi" w:hAnsiTheme="majorHAnsi"/>
          <w:color w:val="0A0A0A"/>
          <w:spacing w:val="-4"/>
          <w:sz w:val="22"/>
          <w:szCs w:val="22"/>
        </w:rPr>
        <w:t>m</w:t>
      </w:r>
      <w:r w:rsidRPr="003E371C">
        <w:rPr>
          <w:rFonts w:asciiTheme="majorHAnsi" w:hAnsiTheme="majorHAnsi"/>
          <w:color w:val="0A0A0A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31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pacing w:val="10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de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er</w:t>
      </w:r>
      <w:r w:rsidRPr="003E371C">
        <w:rPr>
          <w:rFonts w:asciiTheme="majorHAnsi" w:hAnsiTheme="majorHAnsi"/>
          <w:color w:val="0A0A0A"/>
          <w:spacing w:val="-4"/>
          <w:sz w:val="22"/>
          <w:szCs w:val="22"/>
        </w:rPr>
        <w:t>m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40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4"/>
          <w:sz w:val="22"/>
          <w:szCs w:val="22"/>
        </w:rPr>
        <w:t>w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hethe</w:t>
      </w:r>
      <w:r w:rsidRPr="003E371C">
        <w:rPr>
          <w:rFonts w:asciiTheme="majorHAnsi" w:hAnsiTheme="majorHAnsi"/>
          <w:color w:val="0A0A0A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45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pacing w:val="-8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p</w:t>
      </w:r>
      <w:r w:rsidRPr="003E371C">
        <w:rPr>
          <w:rFonts w:asciiTheme="majorHAnsi" w:hAnsiTheme="majorHAnsi"/>
          <w:color w:val="0A0A0A"/>
          <w:spacing w:val="-3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4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cu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l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48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l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os</w:t>
      </w:r>
      <w:r w:rsidRPr="003E371C">
        <w:rPr>
          <w:rFonts w:asciiTheme="majorHAnsi" w:hAnsiTheme="majorHAnsi"/>
          <w:color w:val="0A0A0A"/>
          <w:sz w:val="22"/>
          <w:szCs w:val="22"/>
        </w:rPr>
        <w:t xml:space="preserve">s 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 xml:space="preserve"> covere</w:t>
      </w:r>
      <w:r w:rsidRPr="003E371C">
        <w:rPr>
          <w:rFonts w:asciiTheme="majorHAnsi" w:hAnsiTheme="majorHAnsi"/>
          <w:color w:val="0A0A0A"/>
          <w:sz w:val="22"/>
          <w:szCs w:val="22"/>
        </w:rPr>
        <w:t>d</w:t>
      </w:r>
      <w:r w:rsidRPr="003E371C">
        <w:rPr>
          <w:rFonts w:asciiTheme="majorHAnsi" w:hAnsiTheme="majorHAnsi"/>
          <w:color w:val="0A0A0A"/>
          <w:spacing w:val="-4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b</w:t>
      </w:r>
      <w:r w:rsidRPr="003E371C">
        <w:rPr>
          <w:rFonts w:asciiTheme="majorHAnsi" w:hAnsiTheme="majorHAnsi"/>
          <w:color w:val="0A0A0A"/>
          <w:sz w:val="22"/>
          <w:szCs w:val="22"/>
        </w:rPr>
        <w:t xml:space="preserve">y </w:t>
      </w:r>
      <w:r w:rsidRPr="003E371C">
        <w:rPr>
          <w:rFonts w:asciiTheme="majorHAnsi" w:hAnsiTheme="majorHAnsi"/>
          <w:color w:val="0A0A0A"/>
          <w:spacing w:val="-3"/>
          <w:w w:val="102"/>
          <w:sz w:val="22"/>
          <w:szCs w:val="22"/>
        </w:rPr>
        <w:t>m</w:t>
      </w:r>
      <w:r w:rsidRPr="003E371C">
        <w:rPr>
          <w:rFonts w:asciiTheme="majorHAnsi" w:hAnsiTheme="majorHAnsi"/>
          <w:color w:val="0A0A0A"/>
          <w:spacing w:val="-2"/>
          <w:w w:val="105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-2"/>
          <w:w w:val="110"/>
          <w:sz w:val="22"/>
          <w:szCs w:val="22"/>
        </w:rPr>
        <w:t>u</w:t>
      </w:r>
      <w:r w:rsidRPr="003E371C">
        <w:rPr>
          <w:rFonts w:asciiTheme="majorHAnsi" w:hAnsiTheme="majorHAnsi"/>
          <w:color w:val="0A0A0A"/>
          <w:w w:val="111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5"/>
          <w:w w:val="111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pacing w:val="-2"/>
          <w:w w:val="110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spacing w:val="-2"/>
          <w:w w:val="97"/>
          <w:sz w:val="22"/>
          <w:szCs w:val="22"/>
        </w:rPr>
        <w:t>c</w:t>
      </w:r>
      <w:r w:rsidRPr="003E371C">
        <w:rPr>
          <w:rFonts w:asciiTheme="majorHAnsi" w:hAnsiTheme="majorHAnsi"/>
          <w:color w:val="0A0A0A"/>
          <w:spacing w:val="-2"/>
          <w:w w:val="106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w w:val="65"/>
          <w:sz w:val="22"/>
          <w:szCs w:val="22"/>
        </w:rPr>
        <w:t>.</w:t>
      </w:r>
    </w:p>
    <w:p w14:paraId="51C91430" w14:textId="77777777" w:rsidR="00A802A2" w:rsidRPr="003E371C" w:rsidRDefault="003E371C">
      <w:pPr>
        <w:tabs>
          <w:tab w:val="left" w:pos="840"/>
        </w:tabs>
        <w:spacing w:line="240" w:lineRule="exact"/>
        <w:ind w:left="845" w:right="641" w:hanging="355"/>
        <w:rPr>
          <w:rFonts w:asciiTheme="majorHAnsi" w:hAnsiTheme="majorHAnsi"/>
          <w:sz w:val="22"/>
          <w:szCs w:val="22"/>
        </w:rPr>
      </w:pPr>
      <w:r w:rsidRPr="003E371C">
        <w:rPr>
          <w:rFonts w:asciiTheme="majorHAnsi" w:hAnsiTheme="majorHAnsi"/>
          <w:color w:val="0A0A0A"/>
          <w:sz w:val="22"/>
          <w:szCs w:val="22"/>
        </w:rPr>
        <w:t>•</w:t>
      </w:r>
      <w:r w:rsidRPr="003E371C">
        <w:rPr>
          <w:rFonts w:asciiTheme="majorHAnsi" w:hAnsiTheme="majorHAnsi"/>
          <w:color w:val="0A0A0A"/>
          <w:sz w:val="22"/>
          <w:szCs w:val="22"/>
        </w:rPr>
        <w:tab/>
      </w:r>
      <w:r w:rsidRPr="003E371C">
        <w:rPr>
          <w:rFonts w:asciiTheme="majorHAnsi" w:hAnsiTheme="majorHAnsi"/>
          <w:color w:val="0A0A0A"/>
          <w:spacing w:val="-3"/>
          <w:sz w:val="22"/>
          <w:szCs w:val="22"/>
        </w:rPr>
        <w:t>C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on</w:t>
      </w:r>
      <w:r w:rsidRPr="003E371C">
        <w:rPr>
          <w:rFonts w:asciiTheme="majorHAnsi" w:hAnsiTheme="majorHAnsi"/>
          <w:color w:val="0A0A0A"/>
          <w:sz w:val="22"/>
          <w:szCs w:val="22"/>
        </w:rPr>
        <w:t>f</w:t>
      </w:r>
      <w:r w:rsidRPr="003E371C">
        <w:rPr>
          <w:rFonts w:asciiTheme="majorHAnsi" w:hAnsiTheme="majorHAnsi"/>
          <w:color w:val="0A0A0A"/>
          <w:spacing w:val="-3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10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z w:val="22"/>
          <w:szCs w:val="22"/>
        </w:rPr>
        <w:t>w</w:t>
      </w:r>
      <w:r w:rsidRPr="003E371C">
        <w:rPr>
          <w:rFonts w:asciiTheme="majorHAnsi" w:hAnsiTheme="majorHAnsi"/>
          <w:color w:val="0A0A0A"/>
          <w:spacing w:val="-5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z w:val="22"/>
          <w:szCs w:val="22"/>
        </w:rPr>
        <w:t>h</w:t>
      </w:r>
      <w:r w:rsidRPr="003E371C">
        <w:rPr>
          <w:rFonts w:asciiTheme="majorHAnsi" w:hAnsiTheme="majorHAnsi"/>
          <w:color w:val="0A0A0A"/>
          <w:spacing w:val="10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c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us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pacing w:val="-5"/>
          <w:sz w:val="22"/>
          <w:szCs w:val="22"/>
        </w:rPr>
        <w:t>m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er</w:t>
      </w:r>
      <w:r w:rsidRPr="003E371C">
        <w:rPr>
          <w:rFonts w:asciiTheme="majorHAnsi" w:hAnsiTheme="majorHAnsi"/>
          <w:color w:val="0A0A0A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37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b</w:t>
      </w:r>
      <w:r w:rsidRPr="003E371C">
        <w:rPr>
          <w:rFonts w:asciiTheme="majorHAnsi" w:hAnsiTheme="majorHAnsi"/>
          <w:color w:val="0A0A0A"/>
          <w:sz w:val="22"/>
          <w:szCs w:val="22"/>
        </w:rPr>
        <w:t>y</w:t>
      </w:r>
      <w:r w:rsidRPr="003E371C">
        <w:rPr>
          <w:rFonts w:asciiTheme="majorHAnsi" w:hAnsiTheme="majorHAnsi"/>
          <w:color w:val="0A0A0A"/>
          <w:spacing w:val="-14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te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l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ephon</w:t>
      </w:r>
      <w:r w:rsidRPr="003E371C">
        <w:rPr>
          <w:rFonts w:asciiTheme="majorHAnsi" w:hAnsiTheme="majorHAnsi"/>
          <w:color w:val="0A0A0A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48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2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perso</w:t>
      </w:r>
      <w:r w:rsidRPr="003E371C">
        <w:rPr>
          <w:rFonts w:asciiTheme="majorHAnsi" w:hAnsiTheme="majorHAnsi"/>
          <w:color w:val="0A0A0A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spacing w:val="27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pacing w:val="5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p</w:t>
      </w:r>
      <w:r w:rsidRPr="003E371C">
        <w:rPr>
          <w:rFonts w:asciiTheme="majorHAnsi" w:hAnsiTheme="majorHAnsi"/>
          <w:color w:val="0A0A0A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4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z w:val="22"/>
          <w:szCs w:val="22"/>
        </w:rPr>
        <w:t>v</w:t>
      </w:r>
      <w:r w:rsidRPr="003E371C">
        <w:rPr>
          <w:rFonts w:asciiTheme="majorHAnsi" w:hAnsiTheme="majorHAnsi"/>
          <w:color w:val="0A0A0A"/>
          <w:spacing w:val="-3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d</w:t>
      </w:r>
      <w:r w:rsidRPr="003E371C">
        <w:rPr>
          <w:rFonts w:asciiTheme="majorHAnsi" w:hAnsiTheme="majorHAnsi"/>
          <w:color w:val="0A0A0A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16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sz w:val="22"/>
          <w:szCs w:val="22"/>
        </w:rPr>
        <w:t>f</w:t>
      </w:r>
      <w:r w:rsidRPr="003E371C">
        <w:rPr>
          <w:rFonts w:asciiTheme="majorHAnsi" w:hAnsiTheme="majorHAnsi"/>
          <w:color w:val="0A0A0A"/>
          <w:spacing w:val="-5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4"/>
          <w:sz w:val="22"/>
          <w:szCs w:val="22"/>
        </w:rPr>
        <w:t>m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at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spacing w:val="54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abou</w:t>
      </w:r>
      <w:r w:rsidRPr="003E371C">
        <w:rPr>
          <w:rFonts w:asciiTheme="majorHAnsi" w:hAnsiTheme="majorHAnsi"/>
          <w:color w:val="0A0A0A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22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w w:val="102"/>
          <w:sz w:val="22"/>
          <w:szCs w:val="22"/>
        </w:rPr>
        <w:t>p</w:t>
      </w:r>
      <w:r w:rsidRPr="003E371C">
        <w:rPr>
          <w:rFonts w:asciiTheme="majorHAnsi" w:hAnsiTheme="majorHAnsi"/>
          <w:color w:val="0A0A0A"/>
          <w:w w:val="105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4"/>
          <w:w w:val="105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pacing w:val="-2"/>
          <w:w w:val="110"/>
          <w:sz w:val="22"/>
          <w:szCs w:val="22"/>
        </w:rPr>
        <w:t>d</w:t>
      </w:r>
      <w:r w:rsidRPr="003E371C">
        <w:rPr>
          <w:rFonts w:asciiTheme="majorHAnsi" w:hAnsiTheme="majorHAnsi"/>
          <w:color w:val="0A0A0A"/>
          <w:spacing w:val="-2"/>
          <w:w w:val="106"/>
          <w:sz w:val="22"/>
          <w:szCs w:val="22"/>
        </w:rPr>
        <w:t>u</w:t>
      </w:r>
      <w:r w:rsidRPr="003E371C">
        <w:rPr>
          <w:rFonts w:asciiTheme="majorHAnsi" w:hAnsiTheme="majorHAnsi"/>
          <w:color w:val="0A0A0A"/>
          <w:spacing w:val="-2"/>
          <w:w w:val="97"/>
          <w:sz w:val="22"/>
          <w:szCs w:val="22"/>
        </w:rPr>
        <w:t>c</w:t>
      </w:r>
      <w:r w:rsidRPr="003E371C">
        <w:rPr>
          <w:rFonts w:asciiTheme="majorHAnsi" w:hAnsiTheme="majorHAnsi"/>
          <w:color w:val="0A0A0A"/>
          <w:spacing w:val="-2"/>
          <w:w w:val="118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w w:val="94"/>
          <w:sz w:val="22"/>
          <w:szCs w:val="22"/>
        </w:rPr>
        <w:t xml:space="preserve">s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an</w:t>
      </w:r>
      <w:r w:rsidRPr="003E371C">
        <w:rPr>
          <w:rFonts w:asciiTheme="majorHAnsi" w:hAnsiTheme="majorHAnsi"/>
          <w:color w:val="0A0A0A"/>
          <w:sz w:val="22"/>
          <w:szCs w:val="22"/>
        </w:rPr>
        <w:t>d</w:t>
      </w:r>
      <w:r w:rsidRPr="003E371C">
        <w:rPr>
          <w:rFonts w:asciiTheme="majorHAnsi" w:hAnsiTheme="majorHAnsi"/>
          <w:color w:val="0A0A0A"/>
          <w:spacing w:val="20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1"/>
          <w:w w:val="94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-2"/>
          <w:w w:val="101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w w:val="103"/>
          <w:sz w:val="22"/>
          <w:szCs w:val="22"/>
        </w:rPr>
        <w:t>rv</w:t>
      </w:r>
      <w:r w:rsidRPr="003E371C">
        <w:rPr>
          <w:rFonts w:asciiTheme="majorHAnsi" w:hAnsiTheme="majorHAnsi"/>
          <w:color w:val="0A0A0A"/>
          <w:spacing w:val="-6"/>
          <w:w w:val="103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w w:val="97"/>
          <w:sz w:val="22"/>
          <w:szCs w:val="22"/>
        </w:rPr>
        <w:t>c</w:t>
      </w:r>
      <w:r w:rsidRPr="003E371C">
        <w:rPr>
          <w:rFonts w:asciiTheme="majorHAnsi" w:hAnsiTheme="majorHAnsi"/>
          <w:color w:val="0A0A0A"/>
          <w:spacing w:val="-2"/>
          <w:w w:val="101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-2"/>
          <w:w w:val="105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w w:val="73"/>
          <w:sz w:val="22"/>
          <w:szCs w:val="22"/>
        </w:rPr>
        <w:t>,</w:t>
      </w:r>
      <w:r w:rsidRPr="003E371C">
        <w:rPr>
          <w:rFonts w:asciiTheme="majorHAnsi" w:hAnsiTheme="majorHAnsi"/>
          <w:color w:val="0A0A0A"/>
          <w:spacing w:val="7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pacing w:val="5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tak</w:t>
      </w:r>
      <w:r w:rsidRPr="003E371C">
        <w:rPr>
          <w:rFonts w:asciiTheme="majorHAnsi" w:hAnsiTheme="majorHAnsi"/>
          <w:color w:val="0A0A0A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12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6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en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31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w w:val="94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pacing w:val="-2"/>
          <w:w w:val="117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2"/>
          <w:w w:val="106"/>
          <w:sz w:val="22"/>
          <w:szCs w:val="22"/>
        </w:rPr>
        <w:t>d</w:t>
      </w:r>
      <w:r w:rsidRPr="003E371C">
        <w:rPr>
          <w:rFonts w:asciiTheme="majorHAnsi" w:hAnsiTheme="majorHAnsi"/>
          <w:color w:val="0A0A0A"/>
          <w:spacing w:val="-2"/>
          <w:w w:val="101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-2"/>
          <w:w w:val="123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s</w:t>
      </w:r>
      <w:r w:rsidRPr="003E371C">
        <w:rPr>
          <w:rFonts w:asciiTheme="majorHAnsi" w:hAnsiTheme="majorHAnsi"/>
          <w:color w:val="212121"/>
          <w:w w:val="82"/>
          <w:sz w:val="22"/>
          <w:szCs w:val="22"/>
        </w:rPr>
        <w:t>,</w:t>
      </w:r>
      <w:r w:rsidRPr="003E371C">
        <w:rPr>
          <w:rFonts w:asciiTheme="majorHAnsi" w:hAnsiTheme="majorHAnsi"/>
          <w:color w:val="212121"/>
          <w:spacing w:val="6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cance</w:t>
      </w:r>
      <w:r w:rsidRPr="003E371C">
        <w:rPr>
          <w:rFonts w:asciiTheme="majorHAnsi" w:hAnsiTheme="majorHAnsi"/>
          <w:color w:val="0A0A0A"/>
          <w:sz w:val="22"/>
          <w:szCs w:val="22"/>
        </w:rPr>
        <w:t>l</w:t>
      </w:r>
      <w:r w:rsidRPr="003E371C">
        <w:rPr>
          <w:rFonts w:asciiTheme="majorHAnsi" w:hAnsiTheme="majorHAnsi"/>
          <w:color w:val="0A0A0A"/>
          <w:spacing w:val="6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w w:val="101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pacing w:val="-2"/>
          <w:w w:val="97"/>
          <w:sz w:val="22"/>
          <w:szCs w:val="22"/>
        </w:rPr>
        <w:t>cc</w:t>
      </w:r>
      <w:r w:rsidRPr="003E371C">
        <w:rPr>
          <w:rFonts w:asciiTheme="majorHAnsi" w:hAnsiTheme="majorHAnsi"/>
          <w:color w:val="0A0A0A"/>
          <w:spacing w:val="-2"/>
          <w:w w:val="98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pacing w:val="-2"/>
          <w:w w:val="110"/>
          <w:sz w:val="22"/>
          <w:szCs w:val="22"/>
        </w:rPr>
        <w:t>u</w:t>
      </w:r>
      <w:r w:rsidRPr="003E371C">
        <w:rPr>
          <w:rFonts w:asciiTheme="majorHAnsi" w:hAnsiTheme="majorHAnsi"/>
          <w:color w:val="0A0A0A"/>
          <w:spacing w:val="-2"/>
          <w:w w:val="106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spacing w:val="-1"/>
          <w:w w:val="125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-2"/>
          <w:w w:val="105"/>
          <w:sz w:val="22"/>
          <w:szCs w:val="22"/>
        </w:rPr>
        <w:t>s</w:t>
      </w:r>
      <w:r w:rsidRPr="003E371C">
        <w:rPr>
          <w:rFonts w:asciiTheme="majorHAnsi" w:hAnsiTheme="majorHAnsi"/>
          <w:color w:val="212121"/>
          <w:w w:val="73"/>
          <w:sz w:val="22"/>
          <w:szCs w:val="22"/>
        </w:rPr>
        <w:t>,</w:t>
      </w:r>
      <w:r w:rsidRPr="003E371C">
        <w:rPr>
          <w:rFonts w:asciiTheme="majorHAnsi" w:hAnsiTheme="majorHAnsi"/>
          <w:color w:val="212121"/>
          <w:spacing w:val="11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1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pacing w:val="5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w w:val="90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pacing w:val="-2"/>
          <w:w w:val="106"/>
          <w:sz w:val="22"/>
          <w:szCs w:val="22"/>
        </w:rPr>
        <w:t>b</w:t>
      </w:r>
      <w:r w:rsidRPr="003E371C">
        <w:rPr>
          <w:rFonts w:asciiTheme="majorHAnsi" w:hAnsiTheme="majorHAnsi"/>
          <w:color w:val="0A0A0A"/>
          <w:spacing w:val="-2"/>
          <w:w w:val="133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-2"/>
          <w:w w:val="101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pacing w:val="-1"/>
          <w:w w:val="103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w w:val="106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de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il</w:t>
      </w:r>
      <w:r w:rsidRPr="003E371C">
        <w:rPr>
          <w:rFonts w:asciiTheme="majorHAnsi" w:hAnsiTheme="majorHAnsi"/>
          <w:color w:val="0A0A0A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21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z w:val="22"/>
          <w:szCs w:val="22"/>
        </w:rPr>
        <w:t>f</w:t>
      </w:r>
      <w:r w:rsidRPr="003E371C">
        <w:rPr>
          <w:rFonts w:asciiTheme="majorHAnsi" w:hAnsiTheme="majorHAnsi"/>
          <w:color w:val="0A0A0A"/>
          <w:spacing w:val="-17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w w:val="92"/>
          <w:sz w:val="22"/>
          <w:szCs w:val="22"/>
        </w:rPr>
        <w:t>c</w:t>
      </w:r>
      <w:r w:rsidRPr="003E371C">
        <w:rPr>
          <w:rFonts w:asciiTheme="majorHAnsi" w:hAnsiTheme="majorHAnsi"/>
          <w:color w:val="0A0A0A"/>
          <w:spacing w:val="-2"/>
          <w:w w:val="98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pacing w:val="-4"/>
          <w:w w:val="105"/>
          <w:sz w:val="22"/>
          <w:szCs w:val="22"/>
        </w:rPr>
        <w:t>m</w:t>
      </w:r>
      <w:r w:rsidRPr="003E371C">
        <w:rPr>
          <w:rFonts w:asciiTheme="majorHAnsi" w:hAnsiTheme="majorHAnsi"/>
          <w:color w:val="0A0A0A"/>
          <w:spacing w:val="-2"/>
          <w:w w:val="106"/>
          <w:sz w:val="22"/>
          <w:szCs w:val="22"/>
        </w:rPr>
        <w:t>p</w:t>
      </w:r>
      <w:r w:rsidRPr="003E371C">
        <w:rPr>
          <w:rFonts w:asciiTheme="majorHAnsi" w:hAnsiTheme="majorHAnsi"/>
          <w:color w:val="0A0A0A"/>
          <w:spacing w:val="-1"/>
          <w:w w:val="103"/>
          <w:sz w:val="22"/>
          <w:szCs w:val="22"/>
        </w:rPr>
        <w:t>l</w:t>
      </w:r>
      <w:r w:rsidRPr="003E371C">
        <w:rPr>
          <w:rFonts w:asciiTheme="majorHAnsi" w:hAnsiTheme="majorHAnsi"/>
          <w:color w:val="0A0A0A"/>
          <w:spacing w:val="-2"/>
          <w:w w:val="106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pacing w:val="-1"/>
          <w:w w:val="103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w w:val="106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spacing w:val="-1"/>
          <w:w w:val="125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-2"/>
          <w:w w:val="105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w w:val="73"/>
          <w:sz w:val="22"/>
          <w:szCs w:val="22"/>
        </w:rPr>
        <w:t>.</w:t>
      </w:r>
    </w:p>
    <w:p w14:paraId="2A1866CE" w14:textId="77777777" w:rsidR="00A802A2" w:rsidRPr="003E371C" w:rsidRDefault="003E371C">
      <w:pPr>
        <w:tabs>
          <w:tab w:val="left" w:pos="840"/>
        </w:tabs>
        <w:spacing w:line="240" w:lineRule="exact"/>
        <w:ind w:left="845" w:right="895" w:hanging="355"/>
        <w:rPr>
          <w:rFonts w:asciiTheme="majorHAnsi" w:hAnsiTheme="majorHAnsi"/>
          <w:sz w:val="22"/>
          <w:szCs w:val="22"/>
        </w:rPr>
      </w:pPr>
      <w:r w:rsidRPr="003E371C">
        <w:rPr>
          <w:rFonts w:asciiTheme="majorHAnsi" w:hAnsiTheme="majorHAnsi"/>
          <w:color w:val="0A0A0A"/>
          <w:sz w:val="22"/>
          <w:szCs w:val="22"/>
        </w:rPr>
        <w:t>•</w:t>
      </w:r>
      <w:r w:rsidRPr="003E371C">
        <w:rPr>
          <w:rFonts w:asciiTheme="majorHAnsi" w:hAnsiTheme="majorHAnsi"/>
          <w:color w:val="0A0A0A"/>
          <w:sz w:val="22"/>
          <w:szCs w:val="22"/>
        </w:rPr>
        <w:tab/>
      </w:r>
      <w:r w:rsidRPr="003E371C">
        <w:rPr>
          <w:rFonts w:asciiTheme="majorHAnsi" w:hAnsiTheme="majorHAnsi"/>
          <w:color w:val="0A0A0A"/>
          <w:spacing w:val="-3"/>
          <w:w w:val="97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2"/>
          <w:w w:val="97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w w:val="97"/>
          <w:sz w:val="22"/>
          <w:szCs w:val="22"/>
        </w:rPr>
        <w:t>v</w:t>
      </w:r>
      <w:r w:rsidRPr="003E371C">
        <w:rPr>
          <w:rFonts w:asciiTheme="majorHAnsi" w:hAnsiTheme="majorHAnsi"/>
          <w:color w:val="0A0A0A"/>
          <w:spacing w:val="-4"/>
          <w:w w:val="97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w w:val="97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w w:val="97"/>
          <w:sz w:val="22"/>
          <w:szCs w:val="22"/>
        </w:rPr>
        <w:t>w</w:t>
      </w:r>
      <w:r w:rsidRPr="003E371C">
        <w:rPr>
          <w:rFonts w:asciiTheme="majorHAnsi" w:hAnsiTheme="majorHAnsi"/>
          <w:color w:val="0A0A0A"/>
          <w:spacing w:val="-4"/>
          <w:w w:val="97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z w:val="22"/>
          <w:szCs w:val="22"/>
        </w:rPr>
        <w:t>c</w:t>
      </w:r>
      <w:r w:rsidRPr="003E371C">
        <w:rPr>
          <w:rFonts w:asciiTheme="majorHAnsi" w:hAnsiTheme="majorHAnsi"/>
          <w:color w:val="0A0A0A"/>
          <w:spacing w:val="-4"/>
          <w:sz w:val="22"/>
          <w:szCs w:val="22"/>
        </w:rPr>
        <w:t>l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5"/>
          <w:sz w:val="22"/>
          <w:szCs w:val="22"/>
        </w:rPr>
        <w:t>m</w:t>
      </w:r>
      <w:r w:rsidRPr="003E371C">
        <w:rPr>
          <w:rFonts w:asciiTheme="majorHAnsi" w:hAnsiTheme="majorHAnsi"/>
          <w:color w:val="0A0A0A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9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w w:val="101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pacing w:val="-17"/>
          <w:w w:val="102"/>
          <w:sz w:val="22"/>
          <w:szCs w:val="22"/>
        </w:rPr>
        <w:t>d</w:t>
      </w:r>
      <w:r w:rsidRPr="003E371C">
        <w:rPr>
          <w:rFonts w:asciiTheme="majorHAnsi" w:hAnsiTheme="majorHAnsi"/>
          <w:color w:val="0A0A0A"/>
          <w:spacing w:val="-2"/>
          <w:w w:val="118"/>
          <w:sz w:val="22"/>
          <w:szCs w:val="22"/>
        </w:rPr>
        <w:t>j</w:t>
      </w:r>
      <w:r w:rsidRPr="003E371C">
        <w:rPr>
          <w:rFonts w:asciiTheme="majorHAnsi" w:hAnsiTheme="majorHAnsi"/>
          <w:color w:val="0A0A0A"/>
          <w:spacing w:val="-2"/>
          <w:w w:val="114"/>
          <w:sz w:val="22"/>
          <w:szCs w:val="22"/>
        </w:rPr>
        <w:t>u</w:t>
      </w:r>
      <w:r w:rsidRPr="003E371C">
        <w:rPr>
          <w:rFonts w:asciiTheme="majorHAnsi" w:hAnsiTheme="majorHAnsi"/>
          <w:color w:val="0A0A0A"/>
          <w:spacing w:val="-1"/>
          <w:w w:val="94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-2"/>
          <w:w w:val="133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-4"/>
          <w:w w:val="105"/>
          <w:sz w:val="22"/>
          <w:szCs w:val="22"/>
        </w:rPr>
        <w:t>m</w:t>
      </w:r>
      <w:r w:rsidRPr="003E371C">
        <w:rPr>
          <w:rFonts w:asciiTheme="majorHAnsi" w:hAnsiTheme="majorHAnsi"/>
          <w:color w:val="0A0A0A"/>
          <w:spacing w:val="-2"/>
          <w:w w:val="97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-2"/>
          <w:w w:val="106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spacing w:val="-1"/>
          <w:w w:val="125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w w:val="94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1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z w:val="22"/>
          <w:szCs w:val="22"/>
        </w:rPr>
        <w:t>w</w:t>
      </w:r>
      <w:r w:rsidRPr="003E371C">
        <w:rPr>
          <w:rFonts w:asciiTheme="majorHAnsi" w:hAnsiTheme="majorHAnsi"/>
          <w:color w:val="0A0A0A"/>
          <w:spacing w:val="-5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z w:val="22"/>
          <w:szCs w:val="22"/>
        </w:rPr>
        <w:t>h</w:t>
      </w:r>
      <w:r w:rsidRPr="003E371C">
        <w:rPr>
          <w:rFonts w:asciiTheme="majorHAnsi" w:hAnsiTheme="majorHAnsi"/>
          <w:color w:val="0A0A0A"/>
          <w:spacing w:val="10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w w:val="106"/>
          <w:sz w:val="22"/>
          <w:szCs w:val="22"/>
        </w:rPr>
        <w:t>d</w:t>
      </w:r>
      <w:r w:rsidRPr="003E371C">
        <w:rPr>
          <w:rFonts w:asciiTheme="majorHAnsi" w:hAnsiTheme="majorHAnsi"/>
          <w:color w:val="0A0A0A"/>
          <w:spacing w:val="-2"/>
          <w:w w:val="101"/>
          <w:sz w:val="22"/>
          <w:szCs w:val="22"/>
        </w:rPr>
        <w:t>ea</w:t>
      </w:r>
      <w:r w:rsidRPr="003E371C">
        <w:rPr>
          <w:rFonts w:asciiTheme="majorHAnsi" w:hAnsiTheme="majorHAnsi"/>
          <w:color w:val="0A0A0A"/>
          <w:spacing w:val="-1"/>
          <w:w w:val="103"/>
          <w:sz w:val="22"/>
          <w:szCs w:val="22"/>
        </w:rPr>
        <w:t>l</w:t>
      </w:r>
      <w:r w:rsidRPr="003E371C">
        <w:rPr>
          <w:rFonts w:asciiTheme="majorHAnsi" w:hAnsiTheme="majorHAnsi"/>
          <w:color w:val="0A0A0A"/>
          <w:spacing w:val="-2"/>
          <w:w w:val="101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-2"/>
          <w:w w:val="117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2"/>
          <w:w w:val="105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w w:val="73"/>
          <w:sz w:val="22"/>
          <w:szCs w:val="22"/>
        </w:rPr>
        <w:t>,</w:t>
      </w:r>
      <w:r w:rsidRPr="003E371C">
        <w:rPr>
          <w:rFonts w:asciiTheme="majorHAnsi" w:hAnsiTheme="majorHAnsi"/>
          <w:color w:val="0A0A0A"/>
          <w:spacing w:val="16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xa</w:t>
      </w:r>
      <w:r w:rsidRPr="003E371C">
        <w:rPr>
          <w:rFonts w:asciiTheme="majorHAnsi" w:hAnsiTheme="majorHAnsi"/>
          <w:color w:val="0A0A0A"/>
          <w:spacing w:val="-4"/>
          <w:sz w:val="22"/>
          <w:szCs w:val="22"/>
        </w:rPr>
        <w:t>m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sz w:val="22"/>
          <w:szCs w:val="22"/>
        </w:rPr>
        <w:t>g</w:t>
      </w:r>
      <w:r w:rsidRPr="003E371C">
        <w:rPr>
          <w:rFonts w:asciiTheme="majorHAnsi" w:hAnsiTheme="majorHAnsi"/>
          <w:color w:val="0A0A0A"/>
          <w:spacing w:val="10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pa</w:t>
      </w:r>
      <w:r w:rsidRPr="003E371C">
        <w:rPr>
          <w:rFonts w:asciiTheme="majorHAnsi" w:hAnsiTheme="majorHAnsi"/>
          <w:color w:val="0A0A0A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3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39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z w:val="22"/>
          <w:szCs w:val="22"/>
        </w:rPr>
        <w:t>c</w:t>
      </w:r>
      <w:r w:rsidRPr="003E371C">
        <w:rPr>
          <w:rFonts w:asciiTheme="majorHAnsi" w:hAnsiTheme="majorHAnsi"/>
          <w:color w:val="0A0A0A"/>
          <w:spacing w:val="-4"/>
          <w:sz w:val="22"/>
          <w:szCs w:val="22"/>
        </w:rPr>
        <w:t>l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4"/>
          <w:sz w:val="22"/>
          <w:szCs w:val="22"/>
        </w:rPr>
        <w:t>m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z w:val="22"/>
          <w:szCs w:val="22"/>
        </w:rPr>
        <w:t>d</w:t>
      </w:r>
      <w:r w:rsidRPr="003E371C">
        <w:rPr>
          <w:rFonts w:asciiTheme="majorHAnsi" w:hAnsiTheme="majorHAnsi"/>
          <w:color w:val="0A0A0A"/>
          <w:spacing w:val="6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pacing w:val="5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b</w:t>
      </w:r>
      <w:r w:rsidRPr="003E371C">
        <w:rPr>
          <w:rFonts w:asciiTheme="majorHAnsi" w:hAnsiTheme="majorHAnsi"/>
          <w:color w:val="0A0A0A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4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de</w:t>
      </w:r>
      <w:r w:rsidRPr="003E371C">
        <w:rPr>
          <w:rFonts w:asciiTheme="majorHAnsi" w:hAnsiTheme="majorHAnsi"/>
          <w:color w:val="0A0A0A"/>
          <w:sz w:val="22"/>
          <w:szCs w:val="22"/>
        </w:rPr>
        <w:t>f</w:t>
      </w:r>
      <w:r w:rsidRPr="003E371C">
        <w:rPr>
          <w:rFonts w:asciiTheme="majorHAnsi" w:hAnsiTheme="majorHAnsi"/>
          <w:color w:val="0A0A0A"/>
          <w:spacing w:val="-3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ct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v</w:t>
      </w:r>
      <w:r w:rsidRPr="003E371C">
        <w:rPr>
          <w:rFonts w:asciiTheme="majorHAnsi" w:hAnsiTheme="majorHAnsi"/>
          <w:color w:val="0A0A0A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w w:val="97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pacing w:val="-2"/>
          <w:w w:val="110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w w:val="106"/>
          <w:sz w:val="22"/>
          <w:szCs w:val="22"/>
        </w:rPr>
        <w:t xml:space="preserve">d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app</w:t>
      </w:r>
      <w:r w:rsidRPr="003E371C">
        <w:rPr>
          <w:rFonts w:asciiTheme="majorHAnsi" w:hAnsiTheme="majorHAnsi"/>
          <w:color w:val="0A0A0A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4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z w:val="22"/>
          <w:szCs w:val="22"/>
        </w:rPr>
        <w:t>v</w:t>
      </w:r>
      <w:r w:rsidRPr="003E371C">
        <w:rPr>
          <w:rFonts w:asciiTheme="majorHAnsi" w:hAnsiTheme="majorHAnsi"/>
          <w:color w:val="0A0A0A"/>
          <w:spacing w:val="-3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sz w:val="22"/>
          <w:szCs w:val="22"/>
        </w:rPr>
        <w:t>g</w:t>
      </w:r>
      <w:r w:rsidRPr="003E371C">
        <w:rPr>
          <w:rFonts w:asciiTheme="majorHAnsi" w:hAnsiTheme="majorHAnsi"/>
          <w:color w:val="0A0A0A"/>
          <w:spacing w:val="25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6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d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sapp</w:t>
      </w:r>
      <w:r w:rsidRPr="003E371C">
        <w:rPr>
          <w:rFonts w:asciiTheme="majorHAnsi" w:hAnsiTheme="majorHAnsi"/>
          <w:color w:val="0A0A0A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4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v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sz w:val="22"/>
          <w:szCs w:val="22"/>
        </w:rPr>
        <w:t>g</w:t>
      </w:r>
      <w:r w:rsidRPr="003E371C">
        <w:rPr>
          <w:rFonts w:asciiTheme="majorHAnsi" w:hAnsiTheme="majorHAnsi"/>
          <w:color w:val="0A0A0A"/>
          <w:spacing w:val="36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w w:val="102"/>
          <w:sz w:val="22"/>
          <w:szCs w:val="22"/>
        </w:rPr>
        <w:t>d</w:t>
      </w:r>
      <w:r w:rsidRPr="003E371C">
        <w:rPr>
          <w:rFonts w:asciiTheme="majorHAnsi" w:hAnsiTheme="majorHAnsi"/>
          <w:color w:val="0A0A0A"/>
          <w:spacing w:val="-2"/>
          <w:w w:val="101"/>
          <w:sz w:val="22"/>
          <w:szCs w:val="22"/>
        </w:rPr>
        <w:t>ea</w:t>
      </w:r>
      <w:r w:rsidRPr="003E371C">
        <w:rPr>
          <w:rFonts w:asciiTheme="majorHAnsi" w:hAnsiTheme="majorHAnsi"/>
          <w:color w:val="0A0A0A"/>
          <w:spacing w:val="-1"/>
          <w:w w:val="103"/>
          <w:sz w:val="22"/>
          <w:szCs w:val="22"/>
        </w:rPr>
        <w:t>l</w:t>
      </w:r>
      <w:r w:rsidRPr="003E371C">
        <w:rPr>
          <w:rFonts w:asciiTheme="majorHAnsi" w:hAnsiTheme="majorHAnsi"/>
          <w:color w:val="0A0A0A"/>
          <w:spacing w:val="-2"/>
          <w:w w:val="101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-2"/>
          <w:w w:val="117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2"/>
          <w:w w:val="105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w w:val="79"/>
          <w:sz w:val="22"/>
          <w:szCs w:val="22"/>
        </w:rPr>
        <w:t>'</w:t>
      </w:r>
      <w:r w:rsidRPr="003E371C">
        <w:rPr>
          <w:rFonts w:asciiTheme="majorHAnsi" w:hAnsiTheme="majorHAnsi"/>
          <w:color w:val="0A0A0A"/>
          <w:spacing w:val="11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w w:val="94"/>
          <w:sz w:val="22"/>
          <w:szCs w:val="22"/>
        </w:rPr>
        <w:t>c</w:t>
      </w:r>
      <w:r w:rsidRPr="003E371C">
        <w:rPr>
          <w:rFonts w:asciiTheme="majorHAnsi" w:hAnsiTheme="majorHAnsi"/>
          <w:color w:val="0A0A0A"/>
          <w:spacing w:val="-4"/>
          <w:w w:val="94"/>
          <w:sz w:val="22"/>
          <w:szCs w:val="22"/>
        </w:rPr>
        <w:t>l</w:t>
      </w:r>
      <w:r w:rsidRPr="003E371C">
        <w:rPr>
          <w:rFonts w:asciiTheme="majorHAnsi" w:hAnsiTheme="majorHAnsi"/>
          <w:color w:val="0A0A0A"/>
          <w:spacing w:val="-2"/>
          <w:w w:val="106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pacing w:val="-1"/>
          <w:w w:val="96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5"/>
          <w:w w:val="108"/>
          <w:sz w:val="22"/>
          <w:szCs w:val="22"/>
        </w:rPr>
        <w:t>m</w:t>
      </w:r>
      <w:r w:rsidRPr="003E371C">
        <w:rPr>
          <w:rFonts w:asciiTheme="majorHAnsi" w:hAnsiTheme="majorHAnsi"/>
          <w:color w:val="0A0A0A"/>
          <w:spacing w:val="-2"/>
          <w:w w:val="105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w w:val="73"/>
          <w:sz w:val="22"/>
          <w:szCs w:val="22"/>
        </w:rPr>
        <w:t>.</w:t>
      </w:r>
    </w:p>
    <w:p w14:paraId="052CBFDC" w14:textId="77777777" w:rsidR="00A802A2" w:rsidRPr="003E371C" w:rsidRDefault="003E371C">
      <w:pPr>
        <w:tabs>
          <w:tab w:val="left" w:pos="840"/>
        </w:tabs>
        <w:spacing w:line="240" w:lineRule="exact"/>
        <w:ind w:left="845" w:right="1376" w:hanging="355"/>
        <w:rPr>
          <w:rFonts w:asciiTheme="majorHAnsi" w:hAnsiTheme="majorHAnsi"/>
          <w:sz w:val="22"/>
          <w:szCs w:val="22"/>
        </w:rPr>
      </w:pPr>
      <w:r w:rsidRPr="003E371C">
        <w:rPr>
          <w:rFonts w:asciiTheme="majorHAnsi" w:hAnsiTheme="majorHAnsi"/>
          <w:color w:val="0A0A0A"/>
          <w:sz w:val="22"/>
          <w:szCs w:val="22"/>
        </w:rPr>
        <w:t>•</w:t>
      </w:r>
      <w:r w:rsidRPr="003E371C">
        <w:rPr>
          <w:rFonts w:asciiTheme="majorHAnsi" w:hAnsiTheme="majorHAnsi"/>
          <w:color w:val="0A0A0A"/>
          <w:sz w:val="22"/>
          <w:szCs w:val="22"/>
        </w:rPr>
        <w:tab/>
      </w:r>
      <w:r w:rsidRPr="003E371C">
        <w:rPr>
          <w:rFonts w:asciiTheme="majorHAnsi" w:hAnsiTheme="majorHAnsi"/>
          <w:color w:val="0A0A0A"/>
          <w:spacing w:val="-3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eso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l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v</w:t>
      </w:r>
      <w:r w:rsidRPr="003E371C">
        <w:rPr>
          <w:rFonts w:asciiTheme="majorHAnsi" w:hAnsiTheme="majorHAnsi"/>
          <w:color w:val="0A0A0A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-18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1"/>
          <w:w w:val="87"/>
          <w:sz w:val="22"/>
          <w:szCs w:val="22"/>
        </w:rPr>
        <w:t>c</w:t>
      </w:r>
      <w:r w:rsidRPr="003E371C">
        <w:rPr>
          <w:rFonts w:asciiTheme="majorHAnsi" w:hAnsiTheme="majorHAnsi"/>
          <w:color w:val="0A0A0A"/>
          <w:spacing w:val="-2"/>
          <w:w w:val="110"/>
          <w:sz w:val="22"/>
          <w:szCs w:val="22"/>
        </w:rPr>
        <w:t>u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-1"/>
          <w:w w:val="125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-2"/>
          <w:w w:val="98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pacing w:val="-5"/>
          <w:w w:val="108"/>
          <w:sz w:val="22"/>
          <w:szCs w:val="22"/>
        </w:rPr>
        <w:t>m</w:t>
      </w:r>
      <w:r w:rsidRPr="003E371C">
        <w:rPr>
          <w:rFonts w:asciiTheme="majorHAnsi" w:hAnsiTheme="majorHAnsi"/>
          <w:color w:val="0A0A0A"/>
          <w:spacing w:val="-2"/>
          <w:w w:val="101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-2"/>
          <w:w w:val="117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2"/>
          <w:w w:val="105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w w:val="79"/>
          <w:sz w:val="22"/>
          <w:szCs w:val="22"/>
        </w:rPr>
        <w:t>'</w:t>
      </w:r>
      <w:r w:rsidRPr="003E371C">
        <w:rPr>
          <w:rFonts w:asciiTheme="majorHAnsi" w:hAnsiTheme="majorHAnsi"/>
          <w:color w:val="0A0A0A"/>
          <w:spacing w:val="11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z w:val="22"/>
          <w:szCs w:val="22"/>
        </w:rPr>
        <w:t>rv</w:t>
      </w:r>
      <w:r w:rsidRPr="003E371C">
        <w:rPr>
          <w:rFonts w:asciiTheme="majorHAnsi" w:hAnsiTheme="majorHAnsi"/>
          <w:color w:val="0A0A0A"/>
          <w:spacing w:val="-5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c</w:t>
      </w:r>
      <w:r w:rsidRPr="003E371C">
        <w:rPr>
          <w:rFonts w:asciiTheme="majorHAnsi" w:hAnsiTheme="majorHAnsi"/>
          <w:color w:val="0A0A0A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-3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4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b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z w:val="22"/>
          <w:szCs w:val="22"/>
        </w:rPr>
        <w:t>ll</w:t>
      </w:r>
      <w:r w:rsidRPr="003E371C">
        <w:rPr>
          <w:rFonts w:asciiTheme="majorHAnsi" w:hAnsiTheme="majorHAnsi"/>
          <w:color w:val="0A0A0A"/>
          <w:spacing w:val="-5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sz w:val="22"/>
          <w:szCs w:val="22"/>
        </w:rPr>
        <w:t>g</w:t>
      </w:r>
      <w:r w:rsidRPr="003E371C">
        <w:rPr>
          <w:rFonts w:asciiTheme="majorHAnsi" w:hAnsiTheme="majorHAnsi"/>
          <w:color w:val="0A0A0A"/>
          <w:spacing w:val="7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co</w:t>
      </w:r>
      <w:r w:rsidRPr="003E371C">
        <w:rPr>
          <w:rFonts w:asciiTheme="majorHAnsi" w:hAnsiTheme="majorHAnsi"/>
          <w:color w:val="0A0A0A"/>
          <w:spacing w:val="-4"/>
          <w:sz w:val="22"/>
          <w:szCs w:val="22"/>
        </w:rPr>
        <w:t>m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p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l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30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b</w:t>
      </w:r>
      <w:r w:rsidRPr="003E371C">
        <w:rPr>
          <w:rFonts w:asciiTheme="majorHAnsi" w:hAnsiTheme="majorHAnsi"/>
          <w:color w:val="0A0A0A"/>
          <w:sz w:val="22"/>
          <w:szCs w:val="22"/>
        </w:rPr>
        <w:t>y</w:t>
      </w:r>
      <w:r w:rsidRPr="003E371C">
        <w:rPr>
          <w:rFonts w:asciiTheme="majorHAnsi" w:hAnsiTheme="majorHAnsi"/>
          <w:color w:val="0A0A0A"/>
          <w:spacing w:val="-15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pe</w:t>
      </w:r>
      <w:r w:rsidRPr="003E371C">
        <w:rPr>
          <w:rFonts w:asciiTheme="majorHAnsi" w:hAnsiTheme="majorHAnsi"/>
          <w:color w:val="0A0A0A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13"/>
          <w:sz w:val="22"/>
          <w:szCs w:val="22"/>
        </w:rPr>
        <w:t>f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or</w:t>
      </w:r>
      <w:r w:rsidRPr="003E371C">
        <w:rPr>
          <w:rFonts w:asciiTheme="majorHAnsi" w:hAnsiTheme="majorHAnsi"/>
          <w:color w:val="0A0A0A"/>
          <w:spacing w:val="-4"/>
          <w:sz w:val="22"/>
          <w:szCs w:val="22"/>
        </w:rPr>
        <w:t>m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sz w:val="22"/>
          <w:szCs w:val="22"/>
        </w:rPr>
        <w:t>g</w:t>
      </w:r>
      <w:r w:rsidRPr="003E371C">
        <w:rPr>
          <w:rFonts w:asciiTheme="majorHAnsi" w:hAnsiTheme="majorHAnsi"/>
          <w:color w:val="0A0A0A"/>
          <w:spacing w:val="57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act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z w:val="22"/>
          <w:szCs w:val="22"/>
        </w:rPr>
        <w:t>v</w:t>
      </w:r>
      <w:r w:rsidRPr="003E371C">
        <w:rPr>
          <w:rFonts w:asciiTheme="majorHAnsi" w:hAnsiTheme="majorHAnsi"/>
          <w:color w:val="0A0A0A"/>
          <w:spacing w:val="-4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ti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8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uc</w:t>
      </w:r>
      <w:r w:rsidRPr="003E371C">
        <w:rPr>
          <w:rFonts w:asciiTheme="majorHAnsi" w:hAnsiTheme="majorHAnsi"/>
          <w:color w:val="0A0A0A"/>
          <w:sz w:val="22"/>
          <w:szCs w:val="22"/>
        </w:rPr>
        <w:t>h</w:t>
      </w:r>
      <w:r w:rsidRPr="003E371C">
        <w:rPr>
          <w:rFonts w:asciiTheme="majorHAnsi" w:hAnsiTheme="majorHAnsi"/>
          <w:color w:val="0A0A0A"/>
          <w:spacing w:val="10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z w:val="22"/>
          <w:szCs w:val="22"/>
        </w:rPr>
        <w:t xml:space="preserve">s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exch</w:t>
      </w:r>
      <w:r w:rsidRPr="003E371C">
        <w:rPr>
          <w:rFonts w:asciiTheme="majorHAnsi" w:hAnsiTheme="majorHAnsi"/>
          <w:color w:val="0A0A0A"/>
          <w:spacing w:val="-3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ng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sz w:val="22"/>
          <w:szCs w:val="22"/>
        </w:rPr>
        <w:t>g</w:t>
      </w:r>
      <w:r w:rsidRPr="003E371C">
        <w:rPr>
          <w:rFonts w:asciiTheme="majorHAnsi" w:hAnsiTheme="majorHAnsi"/>
          <w:color w:val="0A0A0A"/>
          <w:spacing w:val="16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3"/>
          <w:w w:val="102"/>
          <w:sz w:val="22"/>
          <w:szCs w:val="22"/>
        </w:rPr>
        <w:t>m</w:t>
      </w:r>
      <w:r w:rsidRPr="003E371C">
        <w:rPr>
          <w:rFonts w:asciiTheme="majorHAnsi" w:hAnsiTheme="majorHAnsi"/>
          <w:color w:val="0A0A0A"/>
          <w:spacing w:val="-2"/>
          <w:w w:val="101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-2"/>
          <w:w w:val="117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2"/>
          <w:w w:val="92"/>
          <w:sz w:val="22"/>
          <w:szCs w:val="22"/>
        </w:rPr>
        <w:t>c</w:t>
      </w:r>
      <w:r w:rsidRPr="003E371C">
        <w:rPr>
          <w:rFonts w:asciiTheme="majorHAnsi" w:hAnsiTheme="majorHAnsi"/>
          <w:color w:val="0A0A0A"/>
          <w:spacing w:val="-2"/>
          <w:w w:val="110"/>
          <w:sz w:val="22"/>
          <w:szCs w:val="22"/>
        </w:rPr>
        <w:t>h</w:t>
      </w:r>
      <w:r w:rsidRPr="003E371C">
        <w:rPr>
          <w:rFonts w:asciiTheme="majorHAnsi" w:hAnsiTheme="majorHAnsi"/>
          <w:color w:val="0A0A0A"/>
          <w:spacing w:val="-3"/>
          <w:w w:val="111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pacing w:val="-2"/>
          <w:w w:val="106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spacing w:val="-2"/>
          <w:w w:val="110"/>
          <w:sz w:val="22"/>
          <w:szCs w:val="22"/>
        </w:rPr>
        <w:t>d</w:t>
      </w:r>
      <w:r w:rsidRPr="003E371C">
        <w:rPr>
          <w:rFonts w:asciiTheme="majorHAnsi" w:hAnsiTheme="majorHAnsi"/>
          <w:color w:val="0A0A0A"/>
          <w:spacing w:val="-1"/>
          <w:w w:val="96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w w:val="105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-2"/>
          <w:w w:val="101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w w:val="73"/>
          <w:sz w:val="22"/>
          <w:szCs w:val="22"/>
        </w:rPr>
        <w:t>,</w:t>
      </w:r>
      <w:r w:rsidRPr="003E371C">
        <w:rPr>
          <w:rFonts w:asciiTheme="majorHAnsi" w:hAnsiTheme="majorHAnsi"/>
          <w:color w:val="0A0A0A"/>
          <w:spacing w:val="16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re</w:t>
      </w:r>
      <w:r w:rsidRPr="003E371C">
        <w:rPr>
          <w:rFonts w:asciiTheme="majorHAnsi" w:hAnsiTheme="majorHAnsi"/>
          <w:color w:val="0A0A0A"/>
          <w:sz w:val="22"/>
          <w:szCs w:val="22"/>
        </w:rPr>
        <w:t>f</w:t>
      </w:r>
      <w:r w:rsidRPr="003E371C">
        <w:rPr>
          <w:rFonts w:asciiTheme="majorHAnsi" w:hAnsiTheme="majorHAnsi"/>
          <w:color w:val="0A0A0A"/>
          <w:spacing w:val="-4"/>
          <w:sz w:val="22"/>
          <w:szCs w:val="22"/>
        </w:rPr>
        <w:t>u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nd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sz w:val="22"/>
          <w:szCs w:val="22"/>
        </w:rPr>
        <w:t>g</w:t>
      </w:r>
      <w:r w:rsidRPr="003E371C">
        <w:rPr>
          <w:rFonts w:asciiTheme="majorHAnsi" w:hAnsiTheme="majorHAnsi"/>
          <w:color w:val="0A0A0A"/>
          <w:spacing w:val="37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3"/>
          <w:w w:val="102"/>
          <w:sz w:val="22"/>
          <w:szCs w:val="22"/>
        </w:rPr>
        <w:t>m</w:t>
      </w:r>
      <w:r w:rsidRPr="003E371C">
        <w:rPr>
          <w:rFonts w:asciiTheme="majorHAnsi" w:hAnsiTheme="majorHAnsi"/>
          <w:color w:val="0A0A0A"/>
          <w:spacing w:val="-2"/>
          <w:w w:val="98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pacing w:val="-2"/>
          <w:w w:val="110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spacing w:val="-2"/>
          <w:w w:val="97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-2"/>
          <w:w w:val="102"/>
          <w:sz w:val="22"/>
          <w:szCs w:val="22"/>
        </w:rPr>
        <w:t>y</w:t>
      </w:r>
      <w:r w:rsidRPr="003E371C">
        <w:rPr>
          <w:rFonts w:asciiTheme="majorHAnsi" w:hAnsiTheme="majorHAnsi"/>
          <w:color w:val="0A0A0A"/>
          <w:w w:val="65"/>
          <w:sz w:val="22"/>
          <w:szCs w:val="22"/>
        </w:rPr>
        <w:t>,</w:t>
      </w:r>
      <w:r w:rsidRPr="003E371C">
        <w:rPr>
          <w:rFonts w:asciiTheme="majorHAnsi" w:hAnsiTheme="majorHAnsi"/>
          <w:color w:val="0A0A0A"/>
          <w:spacing w:val="16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an</w:t>
      </w:r>
      <w:r w:rsidRPr="003E371C">
        <w:rPr>
          <w:rFonts w:asciiTheme="majorHAnsi" w:hAnsiTheme="majorHAnsi"/>
          <w:color w:val="0A0A0A"/>
          <w:sz w:val="22"/>
          <w:szCs w:val="22"/>
        </w:rPr>
        <w:t>d</w:t>
      </w:r>
      <w:r w:rsidRPr="003E371C">
        <w:rPr>
          <w:rFonts w:asciiTheme="majorHAnsi" w:hAnsiTheme="majorHAnsi"/>
          <w:color w:val="0A0A0A"/>
          <w:spacing w:val="15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pacing w:val="-17"/>
          <w:sz w:val="22"/>
          <w:szCs w:val="22"/>
        </w:rPr>
        <w:t>d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jus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ti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sz w:val="22"/>
          <w:szCs w:val="22"/>
        </w:rPr>
        <w:t>g</w:t>
      </w:r>
      <w:r w:rsidRPr="003E371C">
        <w:rPr>
          <w:rFonts w:asciiTheme="majorHAnsi" w:hAnsiTheme="majorHAnsi"/>
          <w:color w:val="0A0A0A"/>
          <w:spacing w:val="46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w w:val="102"/>
          <w:sz w:val="22"/>
          <w:szCs w:val="22"/>
        </w:rPr>
        <w:t>b</w:t>
      </w:r>
      <w:r w:rsidRPr="003E371C">
        <w:rPr>
          <w:rFonts w:asciiTheme="majorHAnsi" w:hAnsiTheme="majorHAnsi"/>
          <w:color w:val="0A0A0A"/>
          <w:w w:val="98"/>
          <w:sz w:val="22"/>
          <w:szCs w:val="22"/>
        </w:rPr>
        <w:t>il</w:t>
      </w:r>
      <w:r w:rsidRPr="003E371C">
        <w:rPr>
          <w:rFonts w:asciiTheme="majorHAnsi" w:hAnsiTheme="majorHAnsi"/>
          <w:color w:val="0A0A0A"/>
          <w:spacing w:val="-3"/>
          <w:w w:val="98"/>
          <w:sz w:val="22"/>
          <w:szCs w:val="22"/>
        </w:rPr>
        <w:t>l</w:t>
      </w:r>
      <w:r w:rsidRPr="003E371C">
        <w:rPr>
          <w:rFonts w:asciiTheme="majorHAnsi" w:hAnsiTheme="majorHAnsi"/>
          <w:color w:val="0A0A0A"/>
          <w:spacing w:val="-2"/>
          <w:w w:val="105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w w:val="73"/>
          <w:sz w:val="22"/>
          <w:szCs w:val="22"/>
        </w:rPr>
        <w:t>.</w:t>
      </w:r>
    </w:p>
    <w:p w14:paraId="20C9184A" w14:textId="77777777" w:rsidR="00A802A2" w:rsidRPr="003E371C" w:rsidRDefault="00A802A2">
      <w:pPr>
        <w:spacing w:before="16" w:line="220" w:lineRule="exact"/>
        <w:rPr>
          <w:rFonts w:asciiTheme="majorHAnsi" w:hAnsiTheme="majorHAnsi"/>
          <w:sz w:val="22"/>
          <w:szCs w:val="22"/>
        </w:rPr>
      </w:pPr>
    </w:p>
    <w:p w14:paraId="5DB59FA7" w14:textId="77777777" w:rsidR="00A802A2" w:rsidRPr="003E371C" w:rsidRDefault="003E371C">
      <w:pPr>
        <w:ind w:left="130"/>
        <w:rPr>
          <w:rFonts w:asciiTheme="majorHAnsi" w:hAnsiTheme="majorHAnsi"/>
          <w:sz w:val="22"/>
          <w:szCs w:val="22"/>
        </w:rPr>
      </w:pPr>
      <w:r w:rsidRPr="003E371C">
        <w:rPr>
          <w:rFonts w:asciiTheme="majorHAnsi" w:hAnsiTheme="majorHAnsi"/>
          <w:b/>
          <w:color w:val="0A0A0A"/>
          <w:spacing w:val="7"/>
          <w:w w:val="112"/>
          <w:sz w:val="22"/>
          <w:szCs w:val="22"/>
        </w:rPr>
        <w:t>E</w:t>
      </w:r>
      <w:r w:rsidRPr="003E371C">
        <w:rPr>
          <w:rFonts w:asciiTheme="majorHAnsi" w:hAnsiTheme="majorHAnsi"/>
          <w:b/>
          <w:color w:val="0A0A0A"/>
          <w:spacing w:val="9"/>
          <w:w w:val="131"/>
          <w:sz w:val="22"/>
          <w:szCs w:val="22"/>
        </w:rPr>
        <w:t>D</w:t>
      </w:r>
      <w:r w:rsidRPr="003E371C">
        <w:rPr>
          <w:rFonts w:asciiTheme="majorHAnsi" w:hAnsiTheme="majorHAnsi"/>
          <w:b/>
          <w:color w:val="0A0A0A"/>
          <w:spacing w:val="8"/>
          <w:w w:val="136"/>
          <w:sz w:val="22"/>
          <w:szCs w:val="22"/>
        </w:rPr>
        <w:t>U</w:t>
      </w:r>
      <w:r w:rsidRPr="003E371C">
        <w:rPr>
          <w:rFonts w:asciiTheme="majorHAnsi" w:hAnsiTheme="majorHAnsi"/>
          <w:b/>
          <w:color w:val="0A0A0A"/>
          <w:spacing w:val="7"/>
          <w:w w:val="113"/>
          <w:sz w:val="22"/>
          <w:szCs w:val="22"/>
        </w:rPr>
        <w:t>C</w:t>
      </w:r>
      <w:r w:rsidRPr="003E371C">
        <w:rPr>
          <w:rFonts w:asciiTheme="majorHAnsi" w:hAnsiTheme="majorHAnsi"/>
          <w:b/>
          <w:color w:val="0A0A0A"/>
          <w:spacing w:val="8"/>
          <w:w w:val="129"/>
          <w:sz w:val="22"/>
          <w:szCs w:val="22"/>
        </w:rPr>
        <w:t>A</w:t>
      </w:r>
      <w:r w:rsidRPr="003E371C">
        <w:rPr>
          <w:rFonts w:asciiTheme="majorHAnsi" w:hAnsiTheme="majorHAnsi"/>
          <w:b/>
          <w:color w:val="0A0A0A"/>
          <w:spacing w:val="7"/>
          <w:w w:val="120"/>
          <w:sz w:val="22"/>
          <w:szCs w:val="22"/>
        </w:rPr>
        <w:t>T</w:t>
      </w:r>
      <w:r w:rsidRPr="003E371C">
        <w:rPr>
          <w:rFonts w:asciiTheme="majorHAnsi" w:hAnsiTheme="majorHAnsi"/>
          <w:b/>
          <w:color w:val="0A0A0A"/>
          <w:spacing w:val="6"/>
          <w:w w:val="149"/>
          <w:sz w:val="22"/>
          <w:szCs w:val="22"/>
        </w:rPr>
        <w:t>I</w:t>
      </w:r>
      <w:r w:rsidRPr="003E371C">
        <w:rPr>
          <w:rFonts w:asciiTheme="majorHAnsi" w:hAnsiTheme="majorHAnsi"/>
          <w:b/>
          <w:color w:val="0A0A0A"/>
          <w:spacing w:val="8"/>
          <w:w w:val="120"/>
          <w:sz w:val="22"/>
          <w:szCs w:val="22"/>
        </w:rPr>
        <w:t>O</w:t>
      </w:r>
      <w:r w:rsidRPr="003E371C">
        <w:rPr>
          <w:rFonts w:asciiTheme="majorHAnsi" w:hAnsiTheme="majorHAnsi"/>
          <w:b/>
          <w:color w:val="0A0A0A"/>
          <w:w w:val="124"/>
          <w:sz w:val="22"/>
          <w:szCs w:val="22"/>
        </w:rPr>
        <w:t>N</w:t>
      </w:r>
    </w:p>
    <w:p w14:paraId="1BBAC288" w14:textId="77777777" w:rsidR="00A802A2" w:rsidRPr="003E371C" w:rsidRDefault="00A802A2">
      <w:pPr>
        <w:spacing w:before="8" w:line="100" w:lineRule="exact"/>
        <w:rPr>
          <w:rFonts w:asciiTheme="majorHAnsi" w:hAnsiTheme="majorHAnsi"/>
          <w:sz w:val="22"/>
          <w:szCs w:val="22"/>
        </w:rPr>
      </w:pPr>
    </w:p>
    <w:p w14:paraId="66C58E5B" w14:textId="77777777" w:rsidR="00A802A2" w:rsidRPr="003E371C" w:rsidRDefault="003E371C">
      <w:pPr>
        <w:ind w:left="125"/>
        <w:rPr>
          <w:rFonts w:asciiTheme="majorHAnsi" w:hAnsiTheme="majorHAnsi"/>
          <w:sz w:val="22"/>
          <w:szCs w:val="22"/>
        </w:rPr>
      </w:pPr>
      <w:r w:rsidRPr="003E371C">
        <w:rPr>
          <w:rFonts w:asciiTheme="majorHAnsi" w:hAnsiTheme="majorHAnsi"/>
          <w:b/>
          <w:color w:val="0A0A0A"/>
          <w:spacing w:val="6"/>
          <w:w w:val="112"/>
          <w:sz w:val="22"/>
          <w:szCs w:val="22"/>
        </w:rPr>
        <w:t>K</w:t>
      </w:r>
      <w:r w:rsidRPr="003E371C">
        <w:rPr>
          <w:rFonts w:asciiTheme="majorHAnsi" w:hAnsiTheme="majorHAnsi"/>
          <w:b/>
          <w:color w:val="0A0A0A"/>
          <w:spacing w:val="2"/>
          <w:w w:val="112"/>
          <w:sz w:val="22"/>
          <w:szCs w:val="22"/>
        </w:rPr>
        <w:t>a</w:t>
      </w:r>
      <w:r w:rsidRPr="003E371C">
        <w:rPr>
          <w:rFonts w:asciiTheme="majorHAnsi" w:hAnsiTheme="majorHAnsi"/>
          <w:b/>
          <w:color w:val="0A0A0A"/>
          <w:spacing w:val="3"/>
          <w:w w:val="112"/>
          <w:sz w:val="22"/>
          <w:szCs w:val="22"/>
        </w:rPr>
        <w:t>p</w:t>
      </w:r>
      <w:r w:rsidRPr="003E371C">
        <w:rPr>
          <w:rFonts w:asciiTheme="majorHAnsi" w:hAnsiTheme="majorHAnsi"/>
          <w:b/>
          <w:color w:val="0A0A0A"/>
          <w:spacing w:val="2"/>
          <w:w w:val="112"/>
          <w:sz w:val="22"/>
          <w:szCs w:val="22"/>
        </w:rPr>
        <w:t>l</w:t>
      </w:r>
      <w:r w:rsidRPr="003E371C">
        <w:rPr>
          <w:rFonts w:asciiTheme="majorHAnsi" w:hAnsiTheme="majorHAnsi"/>
          <w:b/>
          <w:color w:val="0A0A0A"/>
          <w:spacing w:val="3"/>
          <w:w w:val="112"/>
          <w:sz w:val="22"/>
          <w:szCs w:val="22"/>
        </w:rPr>
        <w:t>a</w:t>
      </w:r>
      <w:r w:rsidRPr="003E371C">
        <w:rPr>
          <w:rFonts w:asciiTheme="majorHAnsi" w:hAnsiTheme="majorHAnsi"/>
          <w:b/>
          <w:color w:val="0A0A0A"/>
          <w:w w:val="112"/>
          <w:sz w:val="22"/>
          <w:szCs w:val="22"/>
        </w:rPr>
        <w:t>n</w:t>
      </w:r>
      <w:r w:rsidRPr="003E371C">
        <w:rPr>
          <w:rFonts w:asciiTheme="majorHAnsi" w:hAnsiTheme="majorHAnsi"/>
          <w:b/>
          <w:color w:val="0A0A0A"/>
          <w:spacing w:val="15"/>
          <w:w w:val="112"/>
          <w:sz w:val="22"/>
          <w:szCs w:val="22"/>
        </w:rPr>
        <w:t xml:space="preserve"> </w:t>
      </w:r>
      <w:r w:rsidRPr="003E371C">
        <w:rPr>
          <w:rFonts w:asciiTheme="majorHAnsi" w:hAnsiTheme="majorHAnsi"/>
          <w:b/>
          <w:color w:val="0A0A0A"/>
          <w:spacing w:val="4"/>
          <w:w w:val="109"/>
          <w:sz w:val="22"/>
          <w:szCs w:val="22"/>
        </w:rPr>
        <w:t>U</w:t>
      </w:r>
      <w:r w:rsidRPr="003E371C">
        <w:rPr>
          <w:rFonts w:asciiTheme="majorHAnsi" w:hAnsiTheme="majorHAnsi"/>
          <w:b/>
          <w:color w:val="0A0A0A"/>
          <w:spacing w:val="3"/>
          <w:w w:val="119"/>
          <w:sz w:val="22"/>
          <w:szCs w:val="22"/>
        </w:rPr>
        <w:t>n</w:t>
      </w:r>
      <w:r w:rsidRPr="003E371C">
        <w:rPr>
          <w:rFonts w:asciiTheme="majorHAnsi" w:hAnsiTheme="majorHAnsi"/>
          <w:b/>
          <w:color w:val="0A0A0A"/>
          <w:spacing w:val="2"/>
          <w:w w:val="123"/>
          <w:sz w:val="22"/>
          <w:szCs w:val="22"/>
        </w:rPr>
        <w:t>i</w:t>
      </w:r>
      <w:r w:rsidRPr="003E371C">
        <w:rPr>
          <w:rFonts w:asciiTheme="majorHAnsi" w:hAnsiTheme="majorHAnsi"/>
          <w:b/>
          <w:color w:val="0A0A0A"/>
          <w:spacing w:val="2"/>
          <w:w w:val="120"/>
          <w:sz w:val="22"/>
          <w:szCs w:val="22"/>
        </w:rPr>
        <w:t>v</w:t>
      </w:r>
      <w:r w:rsidRPr="003E371C">
        <w:rPr>
          <w:rFonts w:asciiTheme="majorHAnsi" w:hAnsiTheme="majorHAnsi"/>
          <w:b/>
          <w:color w:val="0A0A0A"/>
          <w:spacing w:val="2"/>
          <w:w w:val="116"/>
          <w:sz w:val="22"/>
          <w:szCs w:val="22"/>
        </w:rPr>
        <w:t>e</w:t>
      </w:r>
      <w:r w:rsidRPr="003E371C">
        <w:rPr>
          <w:rFonts w:asciiTheme="majorHAnsi" w:hAnsiTheme="majorHAnsi"/>
          <w:b/>
          <w:color w:val="0A0A0A"/>
          <w:spacing w:val="3"/>
          <w:w w:val="120"/>
          <w:sz w:val="22"/>
          <w:szCs w:val="22"/>
        </w:rPr>
        <w:t>r</w:t>
      </w:r>
      <w:r w:rsidRPr="003E371C">
        <w:rPr>
          <w:rFonts w:asciiTheme="majorHAnsi" w:hAnsiTheme="majorHAnsi"/>
          <w:b/>
          <w:color w:val="0A0A0A"/>
          <w:spacing w:val="3"/>
          <w:w w:val="126"/>
          <w:sz w:val="22"/>
          <w:szCs w:val="22"/>
        </w:rPr>
        <w:t>s</w:t>
      </w:r>
      <w:r w:rsidRPr="003E371C">
        <w:rPr>
          <w:rFonts w:asciiTheme="majorHAnsi" w:hAnsiTheme="majorHAnsi"/>
          <w:b/>
          <w:color w:val="0A0A0A"/>
          <w:spacing w:val="1"/>
          <w:w w:val="116"/>
          <w:sz w:val="22"/>
          <w:szCs w:val="22"/>
        </w:rPr>
        <w:t>i</w:t>
      </w:r>
      <w:r w:rsidRPr="003E371C">
        <w:rPr>
          <w:rFonts w:asciiTheme="majorHAnsi" w:hAnsiTheme="majorHAnsi"/>
          <w:b/>
          <w:color w:val="0A0A0A"/>
          <w:w w:val="120"/>
          <w:sz w:val="22"/>
          <w:szCs w:val="22"/>
        </w:rPr>
        <w:t>t</w:t>
      </w:r>
      <w:r w:rsidRPr="003E371C">
        <w:rPr>
          <w:rFonts w:asciiTheme="majorHAnsi" w:hAnsiTheme="majorHAnsi"/>
          <w:b/>
          <w:color w:val="0A0A0A"/>
          <w:spacing w:val="6"/>
          <w:w w:val="120"/>
          <w:sz w:val="22"/>
          <w:szCs w:val="22"/>
        </w:rPr>
        <w:t>y</w:t>
      </w:r>
      <w:r w:rsidRPr="003E371C">
        <w:rPr>
          <w:rFonts w:asciiTheme="majorHAnsi" w:hAnsiTheme="majorHAnsi"/>
          <w:b/>
          <w:color w:val="0A0A0A"/>
          <w:w w:val="94"/>
          <w:sz w:val="22"/>
          <w:szCs w:val="22"/>
        </w:rPr>
        <w:t>,</w:t>
      </w:r>
      <w:r w:rsidRPr="003E371C">
        <w:rPr>
          <w:rFonts w:asciiTheme="majorHAnsi" w:hAnsiTheme="majorHAnsi"/>
          <w:b/>
          <w:color w:val="0A0A0A"/>
          <w:spacing w:val="13"/>
          <w:sz w:val="22"/>
          <w:szCs w:val="22"/>
        </w:rPr>
        <w:t xml:space="preserve"> </w:t>
      </w:r>
      <w:r w:rsidRPr="003E371C">
        <w:rPr>
          <w:rFonts w:asciiTheme="majorHAnsi" w:hAnsiTheme="majorHAnsi"/>
          <w:b/>
          <w:color w:val="0A0A0A"/>
          <w:spacing w:val="5"/>
          <w:w w:val="117"/>
          <w:sz w:val="22"/>
          <w:szCs w:val="22"/>
        </w:rPr>
        <w:t>N</w:t>
      </w:r>
      <w:r w:rsidRPr="003E371C">
        <w:rPr>
          <w:rFonts w:asciiTheme="majorHAnsi" w:hAnsiTheme="majorHAnsi"/>
          <w:b/>
          <w:color w:val="0A0A0A"/>
          <w:spacing w:val="3"/>
          <w:w w:val="117"/>
          <w:sz w:val="22"/>
          <w:szCs w:val="22"/>
        </w:rPr>
        <w:t>e</w:t>
      </w:r>
      <w:r w:rsidRPr="003E371C">
        <w:rPr>
          <w:rFonts w:asciiTheme="majorHAnsi" w:hAnsiTheme="majorHAnsi"/>
          <w:b/>
          <w:color w:val="0A0A0A"/>
          <w:w w:val="117"/>
          <w:sz w:val="22"/>
          <w:szCs w:val="22"/>
        </w:rPr>
        <w:t>w</w:t>
      </w:r>
      <w:r w:rsidRPr="003E371C">
        <w:rPr>
          <w:rFonts w:asciiTheme="majorHAnsi" w:hAnsiTheme="majorHAnsi"/>
          <w:b/>
          <w:color w:val="0A0A0A"/>
          <w:spacing w:val="-11"/>
          <w:w w:val="117"/>
          <w:sz w:val="22"/>
          <w:szCs w:val="22"/>
        </w:rPr>
        <w:t xml:space="preserve"> </w:t>
      </w:r>
      <w:r w:rsidRPr="003E371C">
        <w:rPr>
          <w:rFonts w:asciiTheme="majorHAnsi" w:hAnsiTheme="majorHAnsi"/>
          <w:b/>
          <w:color w:val="0A0A0A"/>
          <w:w w:val="109"/>
          <w:sz w:val="22"/>
          <w:szCs w:val="22"/>
        </w:rPr>
        <w:t>Y</w:t>
      </w:r>
      <w:r w:rsidRPr="003E371C">
        <w:rPr>
          <w:rFonts w:asciiTheme="majorHAnsi" w:hAnsiTheme="majorHAnsi"/>
          <w:b/>
          <w:color w:val="0A0A0A"/>
          <w:spacing w:val="3"/>
          <w:w w:val="115"/>
          <w:sz w:val="22"/>
          <w:szCs w:val="22"/>
        </w:rPr>
        <w:t>o</w:t>
      </w:r>
      <w:r w:rsidRPr="003E371C">
        <w:rPr>
          <w:rFonts w:asciiTheme="majorHAnsi" w:hAnsiTheme="majorHAnsi"/>
          <w:b/>
          <w:color w:val="0A0A0A"/>
          <w:spacing w:val="2"/>
          <w:w w:val="116"/>
          <w:sz w:val="22"/>
          <w:szCs w:val="22"/>
        </w:rPr>
        <w:t>r</w:t>
      </w:r>
      <w:r w:rsidRPr="003E371C">
        <w:rPr>
          <w:rFonts w:asciiTheme="majorHAnsi" w:hAnsiTheme="majorHAnsi"/>
          <w:b/>
          <w:color w:val="0A0A0A"/>
          <w:spacing w:val="3"/>
          <w:w w:val="123"/>
          <w:sz w:val="22"/>
          <w:szCs w:val="22"/>
        </w:rPr>
        <w:t>k</w:t>
      </w:r>
      <w:r w:rsidRPr="003E371C">
        <w:rPr>
          <w:rFonts w:asciiTheme="majorHAnsi" w:hAnsiTheme="majorHAnsi"/>
          <w:b/>
          <w:color w:val="0A0A0A"/>
          <w:w w:val="85"/>
          <w:sz w:val="22"/>
          <w:szCs w:val="22"/>
        </w:rPr>
        <w:t>,</w:t>
      </w:r>
      <w:r w:rsidRPr="003E371C">
        <w:rPr>
          <w:rFonts w:asciiTheme="majorHAnsi" w:hAnsiTheme="majorHAnsi"/>
          <w:b/>
          <w:color w:val="0A0A0A"/>
          <w:spacing w:val="18"/>
          <w:sz w:val="22"/>
          <w:szCs w:val="22"/>
        </w:rPr>
        <w:t xml:space="preserve"> </w:t>
      </w:r>
      <w:r w:rsidRPr="003E371C">
        <w:rPr>
          <w:rFonts w:asciiTheme="majorHAnsi" w:hAnsiTheme="majorHAnsi"/>
          <w:b/>
          <w:color w:val="0A0A0A"/>
          <w:w w:val="108"/>
          <w:sz w:val="22"/>
          <w:szCs w:val="22"/>
        </w:rPr>
        <w:t>NY</w:t>
      </w:r>
    </w:p>
    <w:p w14:paraId="43F326AE" w14:textId="77777777" w:rsidR="00A802A2" w:rsidRPr="003E371C" w:rsidRDefault="003E371C">
      <w:pPr>
        <w:spacing w:line="240" w:lineRule="exact"/>
        <w:ind w:left="120"/>
        <w:rPr>
          <w:rFonts w:asciiTheme="majorHAnsi" w:eastAsia="Arial" w:hAnsiTheme="majorHAnsi" w:cs="Arial"/>
          <w:sz w:val="22"/>
          <w:szCs w:val="22"/>
        </w:rPr>
      </w:pPr>
      <w:r w:rsidRPr="003E371C">
        <w:rPr>
          <w:rFonts w:asciiTheme="majorHAnsi" w:hAnsiTheme="majorHAnsi"/>
          <w:i/>
          <w:color w:val="0A0A0A"/>
          <w:spacing w:val="-2"/>
          <w:sz w:val="22"/>
          <w:szCs w:val="22"/>
        </w:rPr>
        <w:t>B</w:t>
      </w:r>
      <w:r w:rsidRPr="003E371C">
        <w:rPr>
          <w:rFonts w:asciiTheme="majorHAnsi" w:hAnsiTheme="majorHAnsi"/>
          <w:i/>
          <w:color w:val="0A0A0A"/>
          <w:spacing w:val="-1"/>
          <w:sz w:val="22"/>
          <w:szCs w:val="22"/>
        </w:rPr>
        <w:t>a</w:t>
      </w:r>
      <w:r w:rsidRPr="003E371C">
        <w:rPr>
          <w:rFonts w:asciiTheme="majorHAnsi" w:hAnsiTheme="majorHAnsi"/>
          <w:i/>
          <w:color w:val="0A0A0A"/>
          <w:spacing w:val="-2"/>
          <w:sz w:val="22"/>
          <w:szCs w:val="22"/>
        </w:rPr>
        <w:t>c</w:t>
      </w:r>
      <w:r w:rsidRPr="003E371C">
        <w:rPr>
          <w:rFonts w:asciiTheme="majorHAnsi" w:hAnsiTheme="majorHAnsi"/>
          <w:i/>
          <w:color w:val="0A0A0A"/>
          <w:spacing w:val="-1"/>
          <w:sz w:val="22"/>
          <w:szCs w:val="22"/>
        </w:rPr>
        <w:t>h</w:t>
      </w:r>
      <w:r w:rsidRPr="003E371C">
        <w:rPr>
          <w:rFonts w:asciiTheme="majorHAnsi" w:hAnsiTheme="majorHAnsi"/>
          <w:i/>
          <w:color w:val="0A0A0A"/>
          <w:spacing w:val="-2"/>
          <w:sz w:val="22"/>
          <w:szCs w:val="22"/>
        </w:rPr>
        <w:t>e</w:t>
      </w:r>
      <w:r w:rsidRPr="003E371C">
        <w:rPr>
          <w:rFonts w:asciiTheme="majorHAnsi" w:hAnsiTheme="majorHAnsi"/>
          <w:i/>
          <w:color w:val="0A0A0A"/>
          <w:spacing w:val="-1"/>
          <w:sz w:val="22"/>
          <w:szCs w:val="22"/>
        </w:rPr>
        <w:t>lo</w:t>
      </w:r>
      <w:r w:rsidRPr="003E371C">
        <w:rPr>
          <w:rFonts w:asciiTheme="majorHAnsi" w:hAnsiTheme="majorHAnsi"/>
          <w:i/>
          <w:color w:val="0A0A0A"/>
          <w:sz w:val="22"/>
          <w:szCs w:val="22"/>
        </w:rPr>
        <w:t>r</w:t>
      </w:r>
      <w:r w:rsidRPr="003E371C">
        <w:rPr>
          <w:rFonts w:asciiTheme="majorHAnsi" w:hAnsiTheme="majorHAnsi"/>
          <w:i/>
          <w:color w:val="0A0A0A"/>
          <w:spacing w:val="12"/>
          <w:sz w:val="22"/>
          <w:szCs w:val="22"/>
        </w:rPr>
        <w:t xml:space="preserve"> </w:t>
      </w:r>
      <w:r w:rsidRPr="003E371C">
        <w:rPr>
          <w:rFonts w:asciiTheme="majorHAnsi" w:hAnsiTheme="majorHAnsi"/>
          <w:i/>
          <w:color w:val="0A0A0A"/>
          <w:spacing w:val="-35"/>
          <w:w w:val="89"/>
          <w:sz w:val="22"/>
          <w:szCs w:val="22"/>
        </w:rPr>
        <w:t>o</w:t>
      </w:r>
      <w:r w:rsidRPr="003E371C">
        <w:rPr>
          <w:rFonts w:asciiTheme="majorHAnsi" w:hAnsiTheme="majorHAnsi"/>
          <w:i/>
          <w:color w:val="0A0A0A"/>
          <w:spacing w:val="-7"/>
          <w:w w:val="227"/>
          <w:sz w:val="22"/>
          <w:szCs w:val="22"/>
        </w:rPr>
        <w:t>f</w:t>
      </w:r>
      <w:r w:rsidRPr="003E371C">
        <w:rPr>
          <w:rFonts w:asciiTheme="majorHAnsi" w:hAnsiTheme="majorHAnsi"/>
          <w:i/>
          <w:color w:val="0A0A0A"/>
          <w:spacing w:val="-2"/>
          <w:w w:val="116"/>
          <w:sz w:val="22"/>
          <w:szCs w:val="22"/>
        </w:rPr>
        <w:t>A</w:t>
      </w:r>
      <w:r w:rsidRPr="003E371C">
        <w:rPr>
          <w:rFonts w:asciiTheme="majorHAnsi" w:hAnsiTheme="majorHAnsi"/>
          <w:i/>
          <w:color w:val="0A0A0A"/>
          <w:spacing w:val="-2"/>
          <w:w w:val="115"/>
          <w:sz w:val="22"/>
          <w:szCs w:val="22"/>
        </w:rPr>
        <w:t>r</w:t>
      </w:r>
      <w:r w:rsidRPr="003E371C">
        <w:rPr>
          <w:rFonts w:asciiTheme="majorHAnsi" w:hAnsiTheme="majorHAnsi"/>
          <w:i/>
          <w:color w:val="0A0A0A"/>
          <w:w w:val="117"/>
          <w:sz w:val="22"/>
          <w:szCs w:val="22"/>
        </w:rPr>
        <w:t>t</w:t>
      </w:r>
      <w:r w:rsidRPr="003E371C">
        <w:rPr>
          <w:rFonts w:asciiTheme="majorHAnsi" w:hAnsiTheme="majorHAnsi"/>
          <w:i/>
          <w:color w:val="0A0A0A"/>
          <w:spacing w:val="-8"/>
          <w:sz w:val="22"/>
          <w:szCs w:val="22"/>
        </w:rPr>
        <w:t xml:space="preserve"> </w:t>
      </w:r>
      <w:r w:rsidRPr="003E371C">
        <w:rPr>
          <w:rFonts w:asciiTheme="majorHAnsi" w:hAnsiTheme="majorHAnsi"/>
          <w:i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i/>
          <w:color w:val="0A0A0A"/>
          <w:sz w:val="22"/>
          <w:szCs w:val="22"/>
        </w:rPr>
        <w:t>n</w:t>
      </w:r>
      <w:r w:rsidRPr="003E371C">
        <w:rPr>
          <w:rFonts w:asciiTheme="majorHAnsi" w:hAnsiTheme="majorHAnsi"/>
          <w:i/>
          <w:color w:val="0A0A0A"/>
          <w:spacing w:val="-6"/>
          <w:sz w:val="22"/>
          <w:szCs w:val="22"/>
        </w:rPr>
        <w:t xml:space="preserve"> </w:t>
      </w:r>
      <w:r w:rsidRPr="003E371C">
        <w:rPr>
          <w:rFonts w:asciiTheme="majorHAnsi" w:hAnsiTheme="majorHAnsi"/>
          <w:i/>
          <w:color w:val="0A0A0A"/>
          <w:spacing w:val="-2"/>
          <w:sz w:val="22"/>
          <w:szCs w:val="22"/>
        </w:rPr>
        <w:t>B</w:t>
      </w:r>
      <w:r w:rsidRPr="003E371C">
        <w:rPr>
          <w:rFonts w:asciiTheme="majorHAnsi" w:hAnsiTheme="majorHAnsi"/>
          <w:i/>
          <w:color w:val="0A0A0A"/>
          <w:spacing w:val="-1"/>
          <w:sz w:val="22"/>
          <w:szCs w:val="22"/>
        </w:rPr>
        <w:t>usines</w:t>
      </w:r>
      <w:r w:rsidRPr="003E371C">
        <w:rPr>
          <w:rFonts w:asciiTheme="majorHAnsi" w:hAnsiTheme="majorHAnsi"/>
          <w:i/>
          <w:color w:val="0A0A0A"/>
          <w:sz w:val="22"/>
          <w:szCs w:val="22"/>
        </w:rPr>
        <w:t>s</w:t>
      </w:r>
      <w:r w:rsidRPr="003E371C">
        <w:rPr>
          <w:rFonts w:asciiTheme="majorHAnsi" w:hAnsiTheme="majorHAnsi"/>
          <w:i/>
          <w:color w:val="0A0A0A"/>
          <w:spacing w:val="2"/>
          <w:sz w:val="22"/>
          <w:szCs w:val="22"/>
        </w:rPr>
        <w:t xml:space="preserve"> </w:t>
      </w:r>
      <w:r w:rsidRPr="003E371C">
        <w:rPr>
          <w:rFonts w:asciiTheme="majorHAnsi" w:hAnsiTheme="majorHAnsi"/>
          <w:i/>
          <w:color w:val="0A0A0A"/>
          <w:spacing w:val="-2"/>
          <w:w w:val="113"/>
          <w:sz w:val="22"/>
          <w:szCs w:val="22"/>
        </w:rPr>
        <w:t>A</w:t>
      </w:r>
      <w:r w:rsidRPr="003E371C">
        <w:rPr>
          <w:rFonts w:asciiTheme="majorHAnsi" w:hAnsiTheme="majorHAnsi"/>
          <w:i/>
          <w:color w:val="0A0A0A"/>
          <w:spacing w:val="-1"/>
          <w:w w:val="113"/>
          <w:sz w:val="22"/>
          <w:szCs w:val="22"/>
        </w:rPr>
        <w:t>d</w:t>
      </w:r>
      <w:r w:rsidRPr="003E371C">
        <w:rPr>
          <w:rFonts w:asciiTheme="majorHAnsi" w:hAnsiTheme="majorHAnsi"/>
          <w:i/>
          <w:color w:val="0A0A0A"/>
          <w:spacing w:val="-2"/>
          <w:w w:val="109"/>
          <w:sz w:val="22"/>
          <w:szCs w:val="22"/>
        </w:rPr>
        <w:t>m</w:t>
      </w:r>
      <w:r w:rsidRPr="003E371C">
        <w:rPr>
          <w:rFonts w:asciiTheme="majorHAnsi" w:hAnsiTheme="majorHAnsi"/>
          <w:i/>
          <w:color w:val="0A0A0A"/>
          <w:spacing w:val="-1"/>
          <w:w w:val="110"/>
          <w:sz w:val="22"/>
          <w:szCs w:val="22"/>
        </w:rPr>
        <w:t>i</w:t>
      </w:r>
      <w:r w:rsidRPr="003E371C">
        <w:rPr>
          <w:rFonts w:asciiTheme="majorHAnsi" w:hAnsiTheme="majorHAnsi"/>
          <w:i/>
          <w:color w:val="0A0A0A"/>
          <w:spacing w:val="-1"/>
          <w:w w:val="101"/>
          <w:sz w:val="22"/>
          <w:szCs w:val="22"/>
        </w:rPr>
        <w:t>n</w:t>
      </w:r>
      <w:r w:rsidRPr="003E371C">
        <w:rPr>
          <w:rFonts w:asciiTheme="majorHAnsi" w:hAnsiTheme="majorHAnsi"/>
          <w:i/>
          <w:color w:val="0A0A0A"/>
          <w:spacing w:val="-6"/>
          <w:w w:val="110"/>
          <w:sz w:val="22"/>
          <w:szCs w:val="22"/>
        </w:rPr>
        <w:t>i</w:t>
      </w:r>
      <w:r w:rsidRPr="003E371C">
        <w:rPr>
          <w:rFonts w:asciiTheme="majorHAnsi" w:hAnsiTheme="majorHAnsi"/>
          <w:i/>
          <w:color w:val="0A0A0A"/>
          <w:spacing w:val="-1"/>
          <w:w w:val="109"/>
          <w:sz w:val="22"/>
          <w:szCs w:val="22"/>
        </w:rPr>
        <w:t>s</w:t>
      </w:r>
      <w:r w:rsidRPr="003E371C">
        <w:rPr>
          <w:rFonts w:asciiTheme="majorHAnsi" w:hAnsiTheme="majorHAnsi"/>
          <w:i/>
          <w:color w:val="0A0A0A"/>
          <w:w w:val="112"/>
          <w:sz w:val="22"/>
          <w:szCs w:val="22"/>
        </w:rPr>
        <w:t>t</w:t>
      </w:r>
      <w:r w:rsidRPr="003E371C">
        <w:rPr>
          <w:rFonts w:asciiTheme="majorHAnsi" w:hAnsiTheme="majorHAnsi"/>
          <w:i/>
          <w:color w:val="0A0A0A"/>
          <w:spacing w:val="-1"/>
          <w:w w:val="112"/>
          <w:sz w:val="22"/>
          <w:szCs w:val="22"/>
        </w:rPr>
        <w:t>r</w:t>
      </w:r>
      <w:r w:rsidRPr="003E371C">
        <w:rPr>
          <w:rFonts w:asciiTheme="majorHAnsi" w:hAnsiTheme="majorHAnsi"/>
          <w:i/>
          <w:color w:val="0A0A0A"/>
          <w:spacing w:val="-1"/>
          <w:w w:val="105"/>
          <w:sz w:val="22"/>
          <w:szCs w:val="22"/>
        </w:rPr>
        <w:t>a</w:t>
      </w:r>
      <w:r w:rsidRPr="003E371C">
        <w:rPr>
          <w:rFonts w:asciiTheme="majorHAnsi" w:hAnsiTheme="majorHAnsi"/>
          <w:i/>
          <w:color w:val="0A0A0A"/>
          <w:w w:val="110"/>
          <w:sz w:val="22"/>
          <w:szCs w:val="22"/>
        </w:rPr>
        <w:t>t</w:t>
      </w:r>
      <w:r w:rsidRPr="003E371C">
        <w:rPr>
          <w:rFonts w:asciiTheme="majorHAnsi" w:hAnsiTheme="majorHAnsi"/>
          <w:i/>
          <w:color w:val="0A0A0A"/>
          <w:spacing w:val="-2"/>
          <w:w w:val="110"/>
          <w:sz w:val="22"/>
          <w:szCs w:val="22"/>
        </w:rPr>
        <w:t>i</w:t>
      </w:r>
      <w:r w:rsidRPr="003E371C">
        <w:rPr>
          <w:rFonts w:asciiTheme="majorHAnsi" w:hAnsiTheme="majorHAnsi"/>
          <w:i/>
          <w:color w:val="0A0A0A"/>
          <w:spacing w:val="-1"/>
          <w:w w:val="97"/>
          <w:sz w:val="22"/>
          <w:szCs w:val="22"/>
        </w:rPr>
        <w:t>o</w:t>
      </w:r>
      <w:r w:rsidRPr="003E371C">
        <w:rPr>
          <w:rFonts w:asciiTheme="majorHAnsi" w:hAnsiTheme="majorHAnsi"/>
          <w:i/>
          <w:color w:val="0A0A0A"/>
          <w:spacing w:val="-1"/>
          <w:w w:val="105"/>
          <w:sz w:val="22"/>
          <w:szCs w:val="22"/>
        </w:rPr>
        <w:t>n</w:t>
      </w:r>
      <w:r w:rsidRPr="003E371C">
        <w:rPr>
          <w:rFonts w:asciiTheme="majorHAnsi" w:hAnsiTheme="majorHAnsi"/>
          <w:i/>
          <w:color w:val="0A0A0A"/>
          <w:w w:val="81"/>
          <w:sz w:val="22"/>
          <w:szCs w:val="22"/>
        </w:rPr>
        <w:t>,</w:t>
      </w:r>
      <w:r w:rsidRPr="003E371C">
        <w:rPr>
          <w:rFonts w:asciiTheme="majorHAnsi" w:hAnsiTheme="majorHAnsi"/>
          <w:i/>
          <w:color w:val="0A0A0A"/>
          <w:spacing w:val="2"/>
          <w:sz w:val="22"/>
          <w:szCs w:val="22"/>
        </w:rPr>
        <w:t xml:space="preserve"> </w:t>
      </w:r>
      <w:r w:rsidRPr="003E371C">
        <w:rPr>
          <w:rFonts w:asciiTheme="majorHAnsi" w:hAnsiTheme="majorHAnsi"/>
          <w:i/>
          <w:color w:val="0A0A0A"/>
          <w:spacing w:val="-8"/>
          <w:sz w:val="22"/>
          <w:szCs w:val="22"/>
        </w:rPr>
        <w:t>M</w:t>
      </w:r>
      <w:r w:rsidRPr="003E371C">
        <w:rPr>
          <w:rFonts w:asciiTheme="majorHAnsi" w:hAnsiTheme="majorHAnsi"/>
          <w:i/>
          <w:color w:val="0A0A0A"/>
          <w:spacing w:val="-1"/>
          <w:sz w:val="22"/>
          <w:szCs w:val="22"/>
        </w:rPr>
        <w:t>a</w:t>
      </w:r>
      <w:r w:rsidRPr="003E371C">
        <w:rPr>
          <w:rFonts w:asciiTheme="majorHAnsi" w:hAnsiTheme="majorHAnsi"/>
          <w:i/>
          <w:color w:val="0A0A0A"/>
          <w:sz w:val="22"/>
          <w:szCs w:val="22"/>
        </w:rPr>
        <w:t>y</w:t>
      </w:r>
      <w:r w:rsidRPr="003E371C">
        <w:rPr>
          <w:rFonts w:asciiTheme="majorHAnsi" w:hAnsiTheme="majorHAnsi"/>
          <w:i/>
          <w:color w:val="0A0A0A"/>
          <w:spacing w:val="32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i/>
          <w:color w:val="0A0A0A"/>
          <w:spacing w:val="4"/>
          <w:w w:val="136"/>
          <w:sz w:val="22"/>
          <w:szCs w:val="22"/>
        </w:rPr>
        <w:t>2</w:t>
      </w:r>
      <w:r w:rsidRPr="003E371C">
        <w:rPr>
          <w:rFonts w:asciiTheme="majorHAnsi" w:eastAsia="Arial" w:hAnsiTheme="majorHAnsi" w:cs="Arial"/>
          <w:i/>
          <w:color w:val="0A0A0A"/>
          <w:spacing w:val="4"/>
          <w:w w:val="147"/>
          <w:sz w:val="22"/>
          <w:szCs w:val="22"/>
        </w:rPr>
        <w:t>0</w:t>
      </w:r>
      <w:r w:rsidRPr="003E371C">
        <w:rPr>
          <w:rFonts w:asciiTheme="majorHAnsi" w:eastAsia="Arial" w:hAnsiTheme="majorHAnsi" w:cs="Arial"/>
          <w:i/>
          <w:color w:val="0A0A0A"/>
          <w:spacing w:val="3"/>
          <w:w w:val="142"/>
          <w:sz w:val="22"/>
          <w:szCs w:val="22"/>
        </w:rPr>
        <w:t>0</w:t>
      </w:r>
      <w:r w:rsidRPr="003E371C">
        <w:rPr>
          <w:rFonts w:asciiTheme="majorHAnsi" w:eastAsia="Arial" w:hAnsiTheme="majorHAnsi" w:cs="Arial"/>
          <w:i/>
          <w:color w:val="0A0A0A"/>
          <w:w w:val="89"/>
          <w:sz w:val="22"/>
          <w:szCs w:val="22"/>
        </w:rPr>
        <w:t>1</w:t>
      </w:r>
    </w:p>
    <w:p w14:paraId="621FB115" w14:textId="77777777" w:rsidR="00A802A2" w:rsidRPr="003E371C" w:rsidRDefault="00A802A2">
      <w:pPr>
        <w:spacing w:before="9" w:line="220" w:lineRule="exact"/>
        <w:rPr>
          <w:rFonts w:asciiTheme="majorHAnsi" w:hAnsiTheme="majorHAnsi"/>
          <w:sz w:val="22"/>
          <w:szCs w:val="22"/>
        </w:rPr>
      </w:pPr>
    </w:p>
    <w:p w14:paraId="74D96498" w14:textId="77777777" w:rsidR="00A802A2" w:rsidRPr="003E371C" w:rsidRDefault="003E371C">
      <w:pPr>
        <w:ind w:left="110"/>
        <w:rPr>
          <w:rFonts w:asciiTheme="majorHAnsi" w:hAnsiTheme="majorHAnsi"/>
          <w:sz w:val="22"/>
          <w:szCs w:val="22"/>
        </w:rPr>
      </w:pPr>
      <w:r w:rsidRPr="003E371C">
        <w:rPr>
          <w:rFonts w:asciiTheme="majorHAnsi" w:hAnsiTheme="majorHAnsi"/>
          <w:b/>
          <w:color w:val="0A0A0A"/>
          <w:spacing w:val="9"/>
          <w:w w:val="126"/>
          <w:sz w:val="22"/>
          <w:szCs w:val="22"/>
        </w:rPr>
        <w:t>A</w:t>
      </w:r>
      <w:r w:rsidRPr="003E371C">
        <w:rPr>
          <w:rFonts w:asciiTheme="majorHAnsi" w:hAnsiTheme="majorHAnsi"/>
          <w:b/>
          <w:color w:val="0A0A0A"/>
          <w:spacing w:val="10"/>
          <w:w w:val="126"/>
          <w:sz w:val="22"/>
          <w:szCs w:val="22"/>
        </w:rPr>
        <w:t>D</w:t>
      </w:r>
      <w:r w:rsidRPr="003E371C">
        <w:rPr>
          <w:rFonts w:asciiTheme="majorHAnsi" w:hAnsiTheme="majorHAnsi"/>
          <w:b/>
          <w:color w:val="0A0A0A"/>
          <w:spacing w:val="13"/>
          <w:w w:val="126"/>
          <w:sz w:val="22"/>
          <w:szCs w:val="22"/>
        </w:rPr>
        <w:t>D</w:t>
      </w:r>
      <w:r w:rsidRPr="003E371C">
        <w:rPr>
          <w:rFonts w:asciiTheme="majorHAnsi" w:hAnsiTheme="majorHAnsi"/>
          <w:b/>
          <w:color w:val="0A0A0A"/>
          <w:spacing w:val="8"/>
          <w:w w:val="126"/>
          <w:sz w:val="22"/>
          <w:szCs w:val="22"/>
        </w:rPr>
        <w:t>I</w:t>
      </w:r>
      <w:r w:rsidRPr="003E371C">
        <w:rPr>
          <w:rFonts w:asciiTheme="majorHAnsi" w:hAnsiTheme="majorHAnsi"/>
          <w:b/>
          <w:color w:val="0A0A0A"/>
          <w:spacing w:val="9"/>
          <w:w w:val="126"/>
          <w:sz w:val="22"/>
          <w:szCs w:val="22"/>
        </w:rPr>
        <w:t>T</w:t>
      </w:r>
      <w:r w:rsidRPr="003E371C">
        <w:rPr>
          <w:rFonts w:asciiTheme="majorHAnsi" w:hAnsiTheme="majorHAnsi"/>
          <w:b/>
          <w:color w:val="0A0A0A"/>
          <w:spacing w:val="8"/>
          <w:w w:val="126"/>
          <w:sz w:val="22"/>
          <w:szCs w:val="22"/>
        </w:rPr>
        <w:t>I</w:t>
      </w:r>
      <w:r w:rsidRPr="003E371C">
        <w:rPr>
          <w:rFonts w:asciiTheme="majorHAnsi" w:hAnsiTheme="majorHAnsi"/>
          <w:b/>
          <w:color w:val="0A0A0A"/>
          <w:spacing w:val="10"/>
          <w:w w:val="126"/>
          <w:sz w:val="22"/>
          <w:szCs w:val="22"/>
        </w:rPr>
        <w:t>O</w:t>
      </w:r>
      <w:r w:rsidRPr="003E371C">
        <w:rPr>
          <w:rFonts w:asciiTheme="majorHAnsi" w:hAnsiTheme="majorHAnsi"/>
          <w:b/>
          <w:color w:val="0A0A0A"/>
          <w:spacing w:val="13"/>
          <w:w w:val="126"/>
          <w:sz w:val="22"/>
          <w:szCs w:val="22"/>
        </w:rPr>
        <w:t>N</w:t>
      </w:r>
      <w:r w:rsidRPr="003E371C">
        <w:rPr>
          <w:rFonts w:asciiTheme="majorHAnsi" w:hAnsiTheme="majorHAnsi"/>
          <w:b/>
          <w:color w:val="0A0A0A"/>
          <w:spacing w:val="10"/>
          <w:w w:val="126"/>
          <w:sz w:val="22"/>
          <w:szCs w:val="22"/>
        </w:rPr>
        <w:t>A</w:t>
      </w:r>
      <w:r w:rsidRPr="003E371C">
        <w:rPr>
          <w:rFonts w:asciiTheme="majorHAnsi" w:hAnsiTheme="majorHAnsi"/>
          <w:b/>
          <w:color w:val="0A0A0A"/>
          <w:w w:val="126"/>
          <w:sz w:val="22"/>
          <w:szCs w:val="22"/>
        </w:rPr>
        <w:t xml:space="preserve">L </w:t>
      </w:r>
      <w:r w:rsidRPr="003E371C">
        <w:rPr>
          <w:rFonts w:asciiTheme="majorHAnsi" w:hAnsiTheme="majorHAnsi"/>
          <w:b/>
          <w:color w:val="0A0A0A"/>
          <w:spacing w:val="8"/>
          <w:w w:val="126"/>
          <w:sz w:val="22"/>
          <w:szCs w:val="22"/>
        </w:rPr>
        <w:t xml:space="preserve"> </w:t>
      </w:r>
      <w:r w:rsidRPr="003E371C">
        <w:rPr>
          <w:rFonts w:asciiTheme="majorHAnsi" w:hAnsiTheme="majorHAnsi"/>
          <w:b/>
          <w:color w:val="0A0A0A"/>
          <w:spacing w:val="7"/>
          <w:w w:val="119"/>
          <w:sz w:val="22"/>
          <w:szCs w:val="22"/>
        </w:rPr>
        <w:t>S</w:t>
      </w:r>
      <w:r w:rsidRPr="003E371C">
        <w:rPr>
          <w:rFonts w:asciiTheme="majorHAnsi" w:hAnsiTheme="majorHAnsi"/>
          <w:b/>
          <w:color w:val="0A0A0A"/>
          <w:spacing w:val="9"/>
          <w:w w:val="126"/>
          <w:sz w:val="22"/>
          <w:szCs w:val="22"/>
        </w:rPr>
        <w:t>K</w:t>
      </w:r>
      <w:r w:rsidRPr="003E371C">
        <w:rPr>
          <w:rFonts w:asciiTheme="majorHAnsi" w:hAnsiTheme="majorHAnsi"/>
          <w:b/>
          <w:color w:val="0A0A0A"/>
          <w:spacing w:val="5"/>
          <w:w w:val="141"/>
          <w:sz w:val="22"/>
          <w:szCs w:val="22"/>
        </w:rPr>
        <w:t>I</w:t>
      </w:r>
      <w:r w:rsidRPr="003E371C">
        <w:rPr>
          <w:rFonts w:asciiTheme="majorHAnsi" w:hAnsiTheme="majorHAnsi"/>
          <w:b/>
          <w:color w:val="0A0A0A"/>
          <w:spacing w:val="7"/>
          <w:w w:val="125"/>
          <w:sz w:val="22"/>
          <w:szCs w:val="22"/>
        </w:rPr>
        <w:t>L</w:t>
      </w:r>
      <w:r w:rsidRPr="003E371C">
        <w:rPr>
          <w:rFonts w:asciiTheme="majorHAnsi" w:hAnsiTheme="majorHAnsi"/>
          <w:b/>
          <w:color w:val="0A0A0A"/>
          <w:spacing w:val="8"/>
          <w:w w:val="122"/>
          <w:sz w:val="22"/>
          <w:szCs w:val="22"/>
        </w:rPr>
        <w:t>L</w:t>
      </w:r>
      <w:r w:rsidRPr="003E371C">
        <w:rPr>
          <w:rFonts w:asciiTheme="majorHAnsi" w:hAnsiTheme="majorHAnsi"/>
          <w:b/>
          <w:color w:val="0A0A0A"/>
          <w:w w:val="119"/>
          <w:sz w:val="22"/>
          <w:szCs w:val="22"/>
        </w:rPr>
        <w:t>S</w:t>
      </w:r>
    </w:p>
    <w:p w14:paraId="52F4FF9F" w14:textId="77777777" w:rsidR="00A802A2" w:rsidRPr="003E371C" w:rsidRDefault="003E371C">
      <w:pPr>
        <w:spacing w:before="99"/>
        <w:ind w:left="490"/>
        <w:rPr>
          <w:rFonts w:asciiTheme="majorHAnsi" w:hAnsiTheme="majorHAnsi"/>
          <w:sz w:val="22"/>
          <w:szCs w:val="22"/>
        </w:rPr>
      </w:pPr>
      <w:r w:rsidRPr="003E371C">
        <w:rPr>
          <w:rFonts w:asciiTheme="majorHAnsi" w:hAnsiTheme="majorHAnsi"/>
          <w:color w:val="0A0A0A"/>
          <w:sz w:val="22"/>
          <w:szCs w:val="22"/>
        </w:rPr>
        <w:t xml:space="preserve">•   </w:t>
      </w:r>
      <w:r w:rsidRPr="003E371C">
        <w:rPr>
          <w:rFonts w:asciiTheme="majorHAnsi" w:hAnsiTheme="majorHAnsi"/>
          <w:color w:val="0A0A0A"/>
          <w:spacing w:val="31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3"/>
          <w:sz w:val="22"/>
          <w:szCs w:val="22"/>
        </w:rPr>
        <w:t>C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us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pacing w:val="-5"/>
          <w:sz w:val="22"/>
          <w:szCs w:val="22"/>
        </w:rPr>
        <w:t>m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29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re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l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ti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onsh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z w:val="22"/>
          <w:szCs w:val="22"/>
        </w:rPr>
        <w:t>p</w:t>
      </w:r>
      <w:r w:rsidRPr="003E371C">
        <w:rPr>
          <w:rFonts w:asciiTheme="majorHAnsi" w:hAnsiTheme="majorHAnsi"/>
          <w:color w:val="0A0A0A"/>
          <w:spacing w:val="53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3"/>
          <w:sz w:val="22"/>
          <w:szCs w:val="22"/>
        </w:rPr>
        <w:t>m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anage</w:t>
      </w:r>
      <w:r w:rsidRPr="003E371C">
        <w:rPr>
          <w:rFonts w:asciiTheme="majorHAnsi" w:hAnsiTheme="majorHAnsi"/>
          <w:color w:val="0A0A0A"/>
          <w:spacing w:val="-5"/>
          <w:sz w:val="22"/>
          <w:szCs w:val="22"/>
        </w:rPr>
        <w:t>m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en</w:t>
      </w:r>
      <w:r w:rsidRPr="003E371C">
        <w:rPr>
          <w:rFonts w:asciiTheme="majorHAnsi" w:hAnsiTheme="majorHAnsi"/>
          <w:color w:val="0A0A0A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58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3"/>
          <w:w w:val="92"/>
          <w:sz w:val="22"/>
          <w:szCs w:val="22"/>
        </w:rPr>
        <w:t>C</w:t>
      </w:r>
      <w:r w:rsidRPr="003E371C">
        <w:rPr>
          <w:rFonts w:asciiTheme="majorHAnsi" w:hAnsiTheme="majorHAnsi"/>
          <w:color w:val="0A0A0A"/>
          <w:w w:val="92"/>
          <w:sz w:val="22"/>
          <w:szCs w:val="22"/>
        </w:rPr>
        <w:t>RM</w:t>
      </w:r>
      <w:r w:rsidRPr="003E371C">
        <w:rPr>
          <w:rFonts w:asciiTheme="majorHAnsi" w:hAnsiTheme="majorHAnsi"/>
          <w:color w:val="0A0A0A"/>
          <w:spacing w:val="14"/>
          <w:w w:val="92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z w:val="22"/>
          <w:szCs w:val="22"/>
        </w:rPr>
        <w:t>ft</w:t>
      </w:r>
      <w:r w:rsidRPr="003E371C">
        <w:rPr>
          <w:rFonts w:asciiTheme="majorHAnsi" w:hAnsiTheme="majorHAnsi"/>
          <w:color w:val="0A0A0A"/>
          <w:spacing w:val="-8"/>
          <w:sz w:val="22"/>
          <w:szCs w:val="22"/>
        </w:rPr>
        <w:t>w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ar</w:t>
      </w:r>
      <w:r w:rsidRPr="003E371C">
        <w:rPr>
          <w:rFonts w:asciiTheme="majorHAnsi" w:hAnsiTheme="majorHAnsi"/>
          <w:color w:val="0A0A0A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18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5"/>
          <w:w w:val="252"/>
          <w:sz w:val="22"/>
          <w:szCs w:val="22"/>
        </w:rPr>
        <w:t>-</w:t>
      </w:r>
      <w:r w:rsidRPr="003E371C">
        <w:rPr>
          <w:rFonts w:asciiTheme="majorHAnsi" w:hAnsiTheme="majorHAnsi"/>
          <w:color w:val="0A0A0A"/>
          <w:spacing w:val="-3"/>
          <w:w w:val="107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pacing w:val="-2"/>
          <w:w w:val="106"/>
          <w:sz w:val="22"/>
          <w:szCs w:val="22"/>
        </w:rPr>
        <w:t>u</w:t>
      </w:r>
      <w:r w:rsidRPr="003E371C">
        <w:rPr>
          <w:rFonts w:asciiTheme="majorHAnsi" w:hAnsiTheme="majorHAnsi"/>
          <w:color w:val="0A0A0A"/>
          <w:spacing w:val="-2"/>
          <w:w w:val="105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-2"/>
          <w:w w:val="118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-1"/>
          <w:w w:val="96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w w:val="106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spacing w:val="10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3"/>
          <w:sz w:val="22"/>
          <w:szCs w:val="22"/>
        </w:rPr>
        <w:t>L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og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st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c</w:t>
      </w:r>
      <w:r w:rsidRPr="003E371C">
        <w:rPr>
          <w:rFonts w:asciiTheme="majorHAnsi" w:hAnsiTheme="majorHAnsi"/>
          <w:color w:val="0A0A0A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-15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3"/>
          <w:w w:val="86"/>
          <w:sz w:val="22"/>
          <w:szCs w:val="22"/>
        </w:rPr>
        <w:t>C</w:t>
      </w:r>
      <w:r w:rsidRPr="003E371C">
        <w:rPr>
          <w:rFonts w:asciiTheme="majorHAnsi" w:hAnsiTheme="majorHAnsi"/>
          <w:color w:val="0A0A0A"/>
          <w:spacing w:val="-2"/>
          <w:w w:val="101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w w:val="99"/>
          <w:sz w:val="22"/>
          <w:szCs w:val="22"/>
        </w:rPr>
        <w:t>l</w:t>
      </w:r>
      <w:r w:rsidRPr="003E371C">
        <w:rPr>
          <w:rFonts w:asciiTheme="majorHAnsi" w:hAnsiTheme="majorHAnsi"/>
          <w:color w:val="0A0A0A"/>
          <w:spacing w:val="-2"/>
          <w:w w:val="99"/>
          <w:sz w:val="22"/>
          <w:szCs w:val="22"/>
        </w:rPr>
        <w:t>l</w:t>
      </w:r>
      <w:r w:rsidRPr="003E371C">
        <w:rPr>
          <w:rFonts w:asciiTheme="majorHAnsi" w:hAnsiTheme="majorHAnsi"/>
          <w:color w:val="0A0A0A"/>
          <w:spacing w:val="-3"/>
          <w:w w:val="92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-2"/>
          <w:w w:val="101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-1"/>
          <w:w w:val="103"/>
          <w:sz w:val="22"/>
          <w:szCs w:val="22"/>
        </w:rPr>
        <w:t>l</w:t>
      </w:r>
      <w:r w:rsidRPr="003E371C">
        <w:rPr>
          <w:rFonts w:asciiTheme="majorHAnsi" w:hAnsiTheme="majorHAnsi"/>
          <w:color w:val="0A0A0A"/>
          <w:spacing w:val="-2"/>
          <w:w w:val="101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-2"/>
          <w:w w:val="92"/>
          <w:sz w:val="22"/>
          <w:szCs w:val="22"/>
        </w:rPr>
        <w:t>c</w:t>
      </w:r>
      <w:r w:rsidRPr="003E371C">
        <w:rPr>
          <w:rFonts w:asciiTheme="majorHAnsi" w:hAnsiTheme="majorHAnsi"/>
          <w:color w:val="0A0A0A"/>
          <w:spacing w:val="-2"/>
          <w:w w:val="133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w w:val="74"/>
          <w:sz w:val="22"/>
          <w:szCs w:val="22"/>
        </w:rPr>
        <w:t>;</w:t>
      </w:r>
      <w:r w:rsidRPr="003E371C">
        <w:rPr>
          <w:rFonts w:asciiTheme="majorHAnsi" w:hAnsiTheme="majorHAnsi"/>
          <w:color w:val="0A0A0A"/>
          <w:spacing w:val="6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w w:val="90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pacing w:val="-2"/>
          <w:w w:val="106"/>
          <w:sz w:val="22"/>
          <w:szCs w:val="22"/>
        </w:rPr>
        <w:t>u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-2"/>
          <w:w w:val="118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-1"/>
          <w:w w:val="103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w w:val="106"/>
          <w:sz w:val="22"/>
          <w:szCs w:val="22"/>
        </w:rPr>
        <w:t>n</w:t>
      </w:r>
    </w:p>
    <w:p w14:paraId="1BFF5FE3" w14:textId="77777777" w:rsidR="00A802A2" w:rsidRPr="003E371C" w:rsidRDefault="003E371C">
      <w:pPr>
        <w:spacing w:line="240" w:lineRule="exact"/>
        <w:ind w:left="850"/>
        <w:rPr>
          <w:rFonts w:asciiTheme="majorHAnsi" w:hAnsiTheme="majorHAnsi"/>
          <w:sz w:val="22"/>
          <w:szCs w:val="22"/>
        </w:rPr>
      </w:pPr>
      <w:r w:rsidRPr="003E371C">
        <w:rPr>
          <w:rFonts w:asciiTheme="majorHAnsi" w:hAnsiTheme="majorHAnsi"/>
          <w:color w:val="0A0A0A"/>
          <w:spacing w:val="-3"/>
          <w:sz w:val="22"/>
          <w:szCs w:val="22"/>
        </w:rPr>
        <w:t>L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og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st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c</w:t>
      </w:r>
      <w:r w:rsidRPr="003E371C">
        <w:rPr>
          <w:rFonts w:asciiTheme="majorHAnsi" w:hAnsiTheme="majorHAnsi"/>
          <w:color w:val="0A0A0A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-11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3"/>
          <w:w w:val="86"/>
          <w:sz w:val="22"/>
          <w:szCs w:val="22"/>
        </w:rPr>
        <w:t>C</w:t>
      </w:r>
      <w:r w:rsidRPr="003E371C">
        <w:rPr>
          <w:rFonts w:asciiTheme="majorHAnsi" w:hAnsiTheme="majorHAnsi"/>
          <w:color w:val="0A0A0A"/>
          <w:spacing w:val="-2"/>
          <w:w w:val="101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w w:val="96"/>
          <w:sz w:val="22"/>
          <w:szCs w:val="22"/>
        </w:rPr>
        <w:t>l</w:t>
      </w:r>
      <w:r w:rsidRPr="003E371C">
        <w:rPr>
          <w:rFonts w:asciiTheme="majorHAnsi" w:hAnsiTheme="majorHAnsi"/>
          <w:color w:val="0A0A0A"/>
          <w:spacing w:val="-3"/>
          <w:w w:val="96"/>
          <w:sz w:val="22"/>
          <w:szCs w:val="22"/>
        </w:rPr>
        <w:t>l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-2"/>
          <w:w w:val="97"/>
          <w:sz w:val="22"/>
          <w:szCs w:val="22"/>
        </w:rPr>
        <w:t>ec</w:t>
      </w:r>
      <w:r w:rsidRPr="003E371C">
        <w:rPr>
          <w:rFonts w:asciiTheme="majorHAnsi" w:hAnsiTheme="majorHAnsi"/>
          <w:color w:val="0A0A0A"/>
          <w:spacing w:val="-2"/>
          <w:w w:val="110"/>
          <w:sz w:val="22"/>
          <w:szCs w:val="22"/>
        </w:rPr>
        <w:t>h</w:t>
      </w:r>
      <w:r w:rsidRPr="003E371C">
        <w:rPr>
          <w:rFonts w:asciiTheme="majorHAnsi" w:hAnsiTheme="majorHAnsi"/>
          <w:color w:val="0A0A0A"/>
          <w:w w:val="74"/>
          <w:sz w:val="22"/>
          <w:szCs w:val="22"/>
        </w:rPr>
        <w:t>;</w:t>
      </w:r>
      <w:r w:rsidRPr="003E371C">
        <w:rPr>
          <w:rFonts w:asciiTheme="majorHAnsi" w:hAnsiTheme="majorHAnsi"/>
          <w:color w:val="0A0A0A"/>
          <w:spacing w:val="11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7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us</w:t>
      </w:r>
      <w:r w:rsidRPr="003E371C">
        <w:rPr>
          <w:rFonts w:asciiTheme="majorHAnsi" w:hAnsiTheme="majorHAnsi"/>
          <w:color w:val="0A0A0A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-3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spacing w:val="16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3"/>
          <w:w w:val="97"/>
          <w:sz w:val="22"/>
          <w:szCs w:val="22"/>
        </w:rPr>
        <w:t>L</w:t>
      </w:r>
      <w:r w:rsidRPr="003E371C">
        <w:rPr>
          <w:rFonts w:asciiTheme="majorHAnsi" w:hAnsiTheme="majorHAnsi"/>
          <w:color w:val="0A0A0A"/>
          <w:spacing w:val="-2"/>
          <w:w w:val="97"/>
          <w:sz w:val="22"/>
          <w:szCs w:val="22"/>
        </w:rPr>
        <w:t>og</w:t>
      </w:r>
      <w:r w:rsidRPr="003E371C">
        <w:rPr>
          <w:rFonts w:asciiTheme="majorHAnsi" w:hAnsiTheme="majorHAnsi"/>
          <w:color w:val="0A0A0A"/>
          <w:spacing w:val="-1"/>
          <w:w w:val="97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w w:val="97"/>
          <w:sz w:val="22"/>
          <w:szCs w:val="22"/>
        </w:rPr>
        <w:t>st</w:t>
      </w:r>
      <w:r w:rsidRPr="003E371C">
        <w:rPr>
          <w:rFonts w:asciiTheme="majorHAnsi" w:hAnsiTheme="majorHAnsi"/>
          <w:color w:val="0A0A0A"/>
          <w:spacing w:val="-1"/>
          <w:w w:val="97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w w:val="97"/>
          <w:sz w:val="22"/>
          <w:szCs w:val="22"/>
        </w:rPr>
        <w:t>c</w:t>
      </w:r>
      <w:r w:rsidRPr="003E371C">
        <w:rPr>
          <w:rFonts w:asciiTheme="majorHAnsi" w:hAnsiTheme="majorHAnsi"/>
          <w:color w:val="0A0A0A"/>
          <w:w w:val="97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2"/>
          <w:w w:val="97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3"/>
          <w:w w:val="97"/>
          <w:sz w:val="22"/>
          <w:szCs w:val="22"/>
        </w:rPr>
        <w:t>V</w:t>
      </w:r>
      <w:r w:rsidRPr="003E371C">
        <w:rPr>
          <w:rFonts w:asciiTheme="majorHAnsi" w:hAnsiTheme="majorHAnsi"/>
          <w:color w:val="0A0A0A"/>
          <w:spacing w:val="-2"/>
          <w:w w:val="97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pacing w:val="-1"/>
          <w:w w:val="97"/>
          <w:sz w:val="22"/>
          <w:szCs w:val="22"/>
        </w:rPr>
        <w:t>l</w:t>
      </w:r>
      <w:r w:rsidRPr="003E371C">
        <w:rPr>
          <w:rFonts w:asciiTheme="majorHAnsi" w:hAnsiTheme="majorHAnsi"/>
          <w:color w:val="0A0A0A"/>
          <w:spacing w:val="-2"/>
          <w:w w:val="97"/>
          <w:sz w:val="22"/>
          <w:szCs w:val="22"/>
        </w:rPr>
        <w:t>eo</w:t>
      </w:r>
      <w:r w:rsidRPr="003E371C">
        <w:rPr>
          <w:rFonts w:asciiTheme="majorHAnsi" w:hAnsiTheme="majorHAnsi"/>
          <w:color w:val="0A0A0A"/>
          <w:w w:val="97"/>
          <w:sz w:val="22"/>
          <w:szCs w:val="22"/>
        </w:rPr>
        <w:t>;</w:t>
      </w:r>
      <w:r w:rsidRPr="003E371C">
        <w:rPr>
          <w:rFonts w:asciiTheme="majorHAnsi" w:hAnsiTheme="majorHAnsi"/>
          <w:color w:val="0A0A0A"/>
          <w:spacing w:val="4"/>
          <w:w w:val="97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7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z w:val="22"/>
          <w:szCs w:val="22"/>
        </w:rPr>
        <w:t>v</w:t>
      </w:r>
      <w:r w:rsidRPr="003E371C">
        <w:rPr>
          <w:rFonts w:asciiTheme="majorHAnsi" w:hAnsiTheme="majorHAnsi"/>
          <w:color w:val="0A0A0A"/>
          <w:spacing w:val="-4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d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spacing w:val="-9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3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echno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l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og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17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3"/>
          <w:w w:val="92"/>
          <w:sz w:val="22"/>
          <w:szCs w:val="22"/>
        </w:rPr>
        <w:t>P</w:t>
      </w:r>
      <w:r w:rsidRPr="003E371C">
        <w:rPr>
          <w:rFonts w:asciiTheme="majorHAnsi" w:hAnsiTheme="majorHAnsi"/>
          <w:color w:val="0A0A0A"/>
          <w:w w:val="105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4"/>
          <w:w w:val="105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pacing w:val="-2"/>
          <w:w w:val="106"/>
          <w:sz w:val="22"/>
          <w:szCs w:val="22"/>
        </w:rPr>
        <w:t>p</w:t>
      </w:r>
      <w:r w:rsidRPr="003E371C">
        <w:rPr>
          <w:rFonts w:asciiTheme="majorHAnsi" w:hAnsiTheme="majorHAnsi"/>
          <w:color w:val="0A0A0A"/>
          <w:spacing w:val="-2"/>
          <w:w w:val="114"/>
          <w:sz w:val="22"/>
          <w:szCs w:val="22"/>
        </w:rPr>
        <w:t>h</w:t>
      </w:r>
      <w:r w:rsidRPr="003E371C">
        <w:rPr>
          <w:rFonts w:asciiTheme="majorHAnsi" w:hAnsiTheme="majorHAnsi"/>
          <w:color w:val="0A0A0A"/>
          <w:spacing w:val="-2"/>
          <w:w w:val="101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w w:val="118"/>
          <w:sz w:val="22"/>
          <w:szCs w:val="22"/>
        </w:rPr>
        <w:t>t</w:t>
      </w:r>
    </w:p>
    <w:p w14:paraId="2F0E5B3C" w14:textId="77777777" w:rsidR="00A802A2" w:rsidRPr="003E371C" w:rsidRDefault="003E371C">
      <w:pPr>
        <w:spacing w:before="41"/>
        <w:ind w:left="490"/>
        <w:rPr>
          <w:rFonts w:asciiTheme="majorHAnsi" w:hAnsiTheme="majorHAnsi"/>
          <w:sz w:val="22"/>
          <w:szCs w:val="22"/>
        </w:rPr>
      </w:pPr>
      <w:r w:rsidRPr="003E371C">
        <w:rPr>
          <w:rFonts w:asciiTheme="majorHAnsi" w:hAnsiTheme="majorHAnsi"/>
          <w:color w:val="0A0A0A"/>
          <w:sz w:val="22"/>
          <w:szCs w:val="22"/>
        </w:rPr>
        <w:t xml:space="preserve">•   </w:t>
      </w:r>
      <w:r w:rsidRPr="003E371C">
        <w:rPr>
          <w:rFonts w:asciiTheme="majorHAnsi" w:hAnsiTheme="majorHAnsi"/>
          <w:color w:val="0A0A0A"/>
          <w:spacing w:val="36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3"/>
          <w:sz w:val="22"/>
          <w:szCs w:val="22"/>
        </w:rPr>
        <w:t>P</w:t>
      </w:r>
      <w:r w:rsidRPr="003E371C">
        <w:rPr>
          <w:rFonts w:asciiTheme="majorHAnsi" w:hAnsiTheme="majorHAnsi"/>
          <w:color w:val="0A0A0A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5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z w:val="22"/>
          <w:szCs w:val="22"/>
        </w:rPr>
        <w:t>f</w:t>
      </w:r>
      <w:r w:rsidRPr="003E371C">
        <w:rPr>
          <w:rFonts w:asciiTheme="majorHAnsi" w:hAnsiTheme="majorHAnsi"/>
          <w:color w:val="0A0A0A"/>
          <w:spacing w:val="-3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c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en</w:t>
      </w:r>
      <w:r w:rsidRPr="003E371C">
        <w:rPr>
          <w:rFonts w:asciiTheme="majorHAnsi" w:hAnsiTheme="majorHAnsi"/>
          <w:color w:val="0A0A0A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16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spacing w:val="5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4"/>
          <w:sz w:val="22"/>
          <w:szCs w:val="22"/>
        </w:rPr>
        <w:t>M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ic</w:t>
      </w:r>
      <w:r w:rsidRPr="003E371C">
        <w:rPr>
          <w:rFonts w:asciiTheme="majorHAnsi" w:hAnsiTheme="majorHAnsi"/>
          <w:color w:val="0A0A0A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4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so</w:t>
      </w:r>
      <w:r w:rsidRPr="003E371C">
        <w:rPr>
          <w:rFonts w:asciiTheme="majorHAnsi" w:hAnsiTheme="majorHAnsi"/>
          <w:color w:val="0A0A0A"/>
          <w:sz w:val="22"/>
          <w:szCs w:val="22"/>
        </w:rPr>
        <w:t>ft</w:t>
      </w:r>
      <w:r w:rsidRPr="003E371C">
        <w:rPr>
          <w:rFonts w:asciiTheme="majorHAnsi" w:hAnsiTheme="majorHAnsi"/>
          <w:color w:val="0A0A0A"/>
          <w:spacing w:val="4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z w:val="22"/>
          <w:szCs w:val="22"/>
        </w:rPr>
        <w:t>ff</w:t>
      </w:r>
      <w:r w:rsidRPr="003E371C">
        <w:rPr>
          <w:rFonts w:asciiTheme="majorHAnsi" w:hAnsiTheme="majorHAnsi"/>
          <w:color w:val="0A0A0A"/>
          <w:spacing w:val="-4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c</w:t>
      </w:r>
      <w:r w:rsidRPr="003E371C">
        <w:rPr>
          <w:rFonts w:asciiTheme="majorHAnsi" w:hAnsiTheme="majorHAnsi"/>
          <w:color w:val="0A0A0A"/>
          <w:sz w:val="22"/>
          <w:szCs w:val="22"/>
        </w:rPr>
        <w:t>e</w:t>
      </w:r>
    </w:p>
    <w:p w14:paraId="54CEE97B" w14:textId="77777777" w:rsidR="00A802A2" w:rsidRPr="003E371C" w:rsidRDefault="003E371C">
      <w:pPr>
        <w:tabs>
          <w:tab w:val="left" w:pos="840"/>
        </w:tabs>
        <w:spacing w:before="50" w:line="240" w:lineRule="exact"/>
        <w:ind w:left="845" w:right="579" w:hanging="355"/>
        <w:rPr>
          <w:rFonts w:asciiTheme="majorHAnsi" w:hAnsiTheme="majorHAnsi"/>
          <w:sz w:val="22"/>
          <w:szCs w:val="22"/>
        </w:rPr>
      </w:pPr>
      <w:r w:rsidRPr="003E371C">
        <w:rPr>
          <w:rFonts w:asciiTheme="majorHAnsi" w:hAnsiTheme="majorHAnsi"/>
          <w:color w:val="0A0A0A"/>
          <w:sz w:val="22"/>
          <w:szCs w:val="22"/>
        </w:rPr>
        <w:t>•</w:t>
      </w:r>
      <w:r w:rsidRPr="003E371C">
        <w:rPr>
          <w:rFonts w:asciiTheme="majorHAnsi" w:hAnsiTheme="majorHAnsi"/>
          <w:color w:val="0A0A0A"/>
          <w:sz w:val="22"/>
          <w:szCs w:val="22"/>
        </w:rPr>
        <w:tab/>
      </w:r>
      <w:r w:rsidRPr="003E371C">
        <w:rPr>
          <w:rFonts w:asciiTheme="majorHAnsi" w:hAnsiTheme="majorHAnsi"/>
          <w:color w:val="0A0A0A"/>
          <w:spacing w:val="-3"/>
          <w:sz w:val="22"/>
          <w:szCs w:val="22"/>
        </w:rPr>
        <w:t>C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us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pacing w:val="-5"/>
          <w:sz w:val="22"/>
          <w:szCs w:val="22"/>
        </w:rPr>
        <w:t>m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29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z w:val="22"/>
          <w:szCs w:val="22"/>
        </w:rPr>
        <w:t>rv</w:t>
      </w:r>
      <w:r w:rsidRPr="003E371C">
        <w:rPr>
          <w:rFonts w:asciiTheme="majorHAnsi" w:hAnsiTheme="majorHAnsi"/>
          <w:color w:val="0A0A0A"/>
          <w:spacing w:val="-5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c</w:t>
      </w:r>
      <w:r w:rsidRPr="003E371C">
        <w:rPr>
          <w:rFonts w:asciiTheme="majorHAnsi" w:hAnsiTheme="majorHAnsi"/>
          <w:color w:val="0A0A0A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-3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an</w:t>
      </w:r>
      <w:r w:rsidRPr="003E371C">
        <w:rPr>
          <w:rFonts w:asciiTheme="majorHAnsi" w:hAnsiTheme="majorHAnsi"/>
          <w:color w:val="0A0A0A"/>
          <w:sz w:val="22"/>
          <w:szCs w:val="22"/>
        </w:rPr>
        <w:t>d</w:t>
      </w:r>
      <w:r w:rsidRPr="003E371C">
        <w:rPr>
          <w:rFonts w:asciiTheme="majorHAnsi" w:hAnsiTheme="majorHAnsi"/>
          <w:color w:val="0A0A0A"/>
          <w:spacing w:val="20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uppo</w:t>
      </w:r>
      <w:r w:rsidRPr="003E371C">
        <w:rPr>
          <w:rFonts w:asciiTheme="majorHAnsi" w:hAnsiTheme="majorHAnsi"/>
          <w:color w:val="0A0A0A"/>
          <w:sz w:val="22"/>
          <w:szCs w:val="22"/>
        </w:rPr>
        <w:t>rt</w:t>
      </w:r>
      <w:r w:rsidRPr="003E371C">
        <w:rPr>
          <w:rFonts w:asciiTheme="majorHAnsi" w:hAnsiTheme="majorHAnsi"/>
          <w:color w:val="0A0A0A"/>
          <w:spacing w:val="38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z w:val="22"/>
          <w:szCs w:val="22"/>
        </w:rPr>
        <w:t>f</w:t>
      </w:r>
      <w:r w:rsidRPr="003E371C">
        <w:rPr>
          <w:rFonts w:asciiTheme="majorHAnsi" w:hAnsiTheme="majorHAnsi"/>
          <w:color w:val="0A0A0A"/>
          <w:spacing w:val="-3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-4"/>
          <w:sz w:val="22"/>
          <w:szCs w:val="22"/>
        </w:rPr>
        <w:t>w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ar</w:t>
      </w:r>
      <w:r w:rsidRPr="003E371C">
        <w:rPr>
          <w:rFonts w:asciiTheme="majorHAnsi" w:hAnsiTheme="majorHAnsi"/>
          <w:color w:val="0A0A0A"/>
          <w:sz w:val="22"/>
          <w:szCs w:val="22"/>
        </w:rPr>
        <w:t xml:space="preserve">e     </w:t>
      </w:r>
      <w:r w:rsidRPr="003E371C">
        <w:rPr>
          <w:rFonts w:asciiTheme="majorHAnsi" w:hAnsiTheme="majorHAnsi"/>
          <w:color w:val="0A0A0A"/>
          <w:spacing w:val="15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3"/>
          <w:sz w:val="22"/>
          <w:szCs w:val="22"/>
        </w:rPr>
        <w:t>H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os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z w:val="22"/>
          <w:szCs w:val="22"/>
        </w:rPr>
        <w:t>d</w:t>
      </w:r>
      <w:r w:rsidRPr="003E371C">
        <w:rPr>
          <w:rFonts w:asciiTheme="majorHAnsi" w:hAnsiTheme="majorHAnsi"/>
          <w:color w:val="0A0A0A"/>
          <w:spacing w:val="21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Suppo</w:t>
      </w:r>
      <w:r w:rsidRPr="003E371C">
        <w:rPr>
          <w:rFonts w:asciiTheme="majorHAnsi" w:hAnsiTheme="majorHAnsi"/>
          <w:color w:val="0A0A0A"/>
          <w:sz w:val="22"/>
          <w:szCs w:val="22"/>
        </w:rPr>
        <w:t>rt</w:t>
      </w:r>
      <w:r w:rsidRPr="003E371C">
        <w:rPr>
          <w:rFonts w:asciiTheme="majorHAnsi" w:hAnsiTheme="majorHAnsi"/>
          <w:color w:val="0A0A0A"/>
          <w:spacing w:val="31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ez</w:t>
      </w:r>
      <w:r w:rsidRPr="003E371C">
        <w:rPr>
          <w:rFonts w:asciiTheme="majorHAnsi" w:hAnsiTheme="majorHAnsi"/>
          <w:color w:val="0A0A0A"/>
          <w:spacing w:val="-3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uppo</w:t>
      </w:r>
      <w:r w:rsidRPr="003E371C">
        <w:rPr>
          <w:rFonts w:asciiTheme="majorHAnsi" w:hAnsiTheme="majorHAnsi"/>
          <w:color w:val="0A0A0A"/>
          <w:sz w:val="22"/>
          <w:szCs w:val="22"/>
        </w:rPr>
        <w:t>rt</w:t>
      </w:r>
      <w:r w:rsidRPr="003E371C">
        <w:rPr>
          <w:rFonts w:asciiTheme="majorHAnsi" w:hAnsiTheme="majorHAnsi"/>
          <w:color w:val="0A0A0A"/>
          <w:spacing w:val="31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w w:val="95"/>
          <w:sz w:val="22"/>
          <w:szCs w:val="22"/>
        </w:rPr>
        <w:t>P</w:t>
      </w:r>
      <w:r w:rsidRPr="003E371C">
        <w:rPr>
          <w:rFonts w:asciiTheme="majorHAnsi" w:hAnsiTheme="majorHAnsi"/>
          <w:color w:val="0A0A0A"/>
          <w:w w:val="108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5"/>
          <w:w w:val="108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w w:val="74"/>
          <w:sz w:val="22"/>
          <w:szCs w:val="22"/>
        </w:rPr>
        <w:t>;</w:t>
      </w:r>
      <w:r w:rsidRPr="003E371C">
        <w:rPr>
          <w:rFonts w:asciiTheme="majorHAnsi" w:hAnsiTheme="majorHAnsi"/>
          <w:color w:val="0A0A0A"/>
          <w:spacing w:val="20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3"/>
          <w:sz w:val="22"/>
          <w:szCs w:val="22"/>
        </w:rPr>
        <w:t>L</w:t>
      </w:r>
      <w:r w:rsidRPr="003E371C">
        <w:rPr>
          <w:rFonts w:asciiTheme="majorHAnsi" w:hAnsiTheme="majorHAnsi"/>
          <w:color w:val="0A0A0A"/>
          <w:sz w:val="22"/>
          <w:szCs w:val="22"/>
        </w:rPr>
        <w:t>y</w:t>
      </w:r>
      <w:r w:rsidRPr="003E371C">
        <w:rPr>
          <w:rFonts w:asciiTheme="majorHAnsi" w:hAnsiTheme="majorHAnsi"/>
          <w:color w:val="0A0A0A"/>
          <w:spacing w:val="-5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sz w:val="22"/>
          <w:szCs w:val="22"/>
        </w:rPr>
        <w:t>k</w:t>
      </w:r>
      <w:r w:rsidRPr="003E371C">
        <w:rPr>
          <w:rFonts w:asciiTheme="majorHAnsi" w:hAnsiTheme="majorHAnsi"/>
          <w:color w:val="0A0A0A"/>
          <w:spacing w:val="-21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w w:val="90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-2"/>
          <w:w w:val="102"/>
          <w:sz w:val="22"/>
          <w:szCs w:val="22"/>
        </w:rPr>
        <w:t>v</w:t>
      </w:r>
      <w:r w:rsidRPr="003E371C">
        <w:rPr>
          <w:rFonts w:asciiTheme="majorHAnsi" w:hAnsiTheme="majorHAnsi"/>
          <w:color w:val="0A0A0A"/>
          <w:spacing w:val="-2"/>
          <w:w w:val="97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-2"/>
          <w:w w:val="123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2"/>
          <w:w w:val="97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-2"/>
          <w:w w:val="133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w w:val="74"/>
          <w:sz w:val="22"/>
          <w:szCs w:val="22"/>
        </w:rPr>
        <w:t xml:space="preserve">;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Pa</w:t>
      </w:r>
      <w:r w:rsidRPr="003E371C">
        <w:rPr>
          <w:rFonts w:asciiTheme="majorHAnsi" w:hAnsiTheme="majorHAnsi"/>
          <w:color w:val="0A0A0A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5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z w:val="22"/>
          <w:szCs w:val="22"/>
        </w:rPr>
        <w:t>u</w:t>
      </w:r>
      <w:r w:rsidRPr="003E371C">
        <w:rPr>
          <w:rFonts w:asciiTheme="majorHAnsi" w:hAnsiTheme="majorHAnsi"/>
          <w:color w:val="0A0A0A"/>
          <w:spacing w:val="-5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55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w w:val="92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-3"/>
          <w:w w:val="97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-1"/>
          <w:w w:val="96"/>
          <w:sz w:val="22"/>
          <w:szCs w:val="22"/>
        </w:rPr>
        <w:t>i</w:t>
      </w:r>
      <w:r w:rsidRPr="003E371C">
        <w:rPr>
          <w:rFonts w:asciiTheme="majorHAnsi" w:hAnsiTheme="majorHAnsi"/>
          <w:color w:val="0A0A0A"/>
          <w:spacing w:val="-2"/>
          <w:w w:val="97"/>
          <w:sz w:val="22"/>
          <w:szCs w:val="22"/>
        </w:rPr>
        <w:t>c</w:t>
      </w:r>
      <w:r w:rsidRPr="003E371C">
        <w:rPr>
          <w:rFonts w:asciiTheme="majorHAnsi" w:hAnsiTheme="majorHAnsi"/>
          <w:color w:val="0A0A0A"/>
          <w:spacing w:val="-2"/>
          <w:w w:val="102"/>
          <w:sz w:val="22"/>
          <w:szCs w:val="22"/>
        </w:rPr>
        <w:t>k</w:t>
      </w:r>
      <w:r w:rsidRPr="003E371C">
        <w:rPr>
          <w:rFonts w:asciiTheme="majorHAnsi" w:hAnsiTheme="majorHAnsi"/>
          <w:color w:val="0A0A0A"/>
          <w:spacing w:val="-2"/>
          <w:w w:val="97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-2"/>
          <w:w w:val="133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w w:val="66"/>
          <w:sz w:val="22"/>
          <w:szCs w:val="22"/>
        </w:rPr>
        <w:t>;</w:t>
      </w:r>
      <w:r w:rsidRPr="003E371C">
        <w:rPr>
          <w:rFonts w:asciiTheme="majorHAnsi" w:hAnsiTheme="majorHAnsi"/>
          <w:color w:val="0A0A0A"/>
          <w:spacing w:val="21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w w:val="89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-3"/>
          <w:w w:val="89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w w:val="89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pacing w:val="5"/>
          <w:w w:val="89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4"/>
          <w:sz w:val="22"/>
          <w:szCs w:val="22"/>
        </w:rPr>
        <w:t>G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l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oba</w:t>
      </w:r>
      <w:r w:rsidRPr="003E371C">
        <w:rPr>
          <w:rFonts w:asciiTheme="majorHAnsi" w:hAnsiTheme="majorHAnsi"/>
          <w:color w:val="0A0A0A"/>
          <w:sz w:val="22"/>
          <w:szCs w:val="22"/>
        </w:rPr>
        <w:t>l</w:t>
      </w:r>
      <w:r w:rsidRPr="003E371C">
        <w:rPr>
          <w:rFonts w:asciiTheme="majorHAnsi" w:hAnsiTheme="majorHAnsi"/>
          <w:color w:val="0A0A0A"/>
          <w:spacing w:val="-10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1"/>
          <w:w w:val="94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-2"/>
          <w:w w:val="98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w w:val="101"/>
          <w:sz w:val="22"/>
          <w:szCs w:val="22"/>
        </w:rPr>
        <w:t>ft</w:t>
      </w:r>
      <w:r w:rsidRPr="003E371C">
        <w:rPr>
          <w:rFonts w:asciiTheme="majorHAnsi" w:hAnsiTheme="majorHAnsi"/>
          <w:color w:val="0A0A0A"/>
          <w:spacing w:val="-6"/>
          <w:w w:val="101"/>
          <w:sz w:val="22"/>
          <w:szCs w:val="22"/>
        </w:rPr>
        <w:t>w</w:t>
      </w:r>
      <w:r w:rsidRPr="003E371C">
        <w:rPr>
          <w:rFonts w:asciiTheme="majorHAnsi" w:hAnsiTheme="majorHAnsi"/>
          <w:color w:val="0A0A0A"/>
          <w:spacing w:val="-2"/>
          <w:w w:val="106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pacing w:val="-2"/>
          <w:w w:val="117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2"/>
          <w:w w:val="101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w w:val="74"/>
          <w:sz w:val="22"/>
          <w:szCs w:val="22"/>
        </w:rPr>
        <w:t>;</w:t>
      </w:r>
      <w:r w:rsidRPr="003E371C">
        <w:rPr>
          <w:rFonts w:asciiTheme="majorHAnsi" w:hAnsiTheme="majorHAnsi"/>
          <w:color w:val="0A0A0A"/>
          <w:spacing w:val="20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Sa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l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-17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z w:val="22"/>
          <w:szCs w:val="22"/>
        </w:rPr>
        <w:t>f</w:t>
      </w:r>
      <w:r w:rsidRPr="003E371C">
        <w:rPr>
          <w:rFonts w:asciiTheme="majorHAnsi" w:hAnsiTheme="majorHAnsi"/>
          <w:color w:val="0A0A0A"/>
          <w:spacing w:val="-5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rc</w:t>
      </w:r>
      <w:r w:rsidRPr="003E371C">
        <w:rPr>
          <w:rFonts w:asciiTheme="majorHAnsi" w:hAnsiTheme="majorHAnsi"/>
          <w:color w:val="0A0A0A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au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pacing w:val="-5"/>
          <w:sz w:val="22"/>
          <w:szCs w:val="22"/>
        </w:rPr>
        <w:t>m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ti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z w:val="22"/>
          <w:szCs w:val="22"/>
        </w:rPr>
        <w:t xml:space="preserve">n </w:t>
      </w:r>
      <w:r w:rsidRPr="003E371C">
        <w:rPr>
          <w:rFonts w:asciiTheme="majorHAnsi" w:hAnsiTheme="majorHAnsi"/>
          <w:color w:val="0A0A0A"/>
          <w:spacing w:val="3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1"/>
          <w:w w:val="94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-2"/>
          <w:w w:val="98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w w:val="104"/>
          <w:sz w:val="22"/>
          <w:szCs w:val="22"/>
        </w:rPr>
        <w:t>f</w:t>
      </w:r>
      <w:r w:rsidRPr="003E371C">
        <w:rPr>
          <w:rFonts w:asciiTheme="majorHAnsi" w:hAnsiTheme="majorHAnsi"/>
          <w:color w:val="0A0A0A"/>
          <w:spacing w:val="-3"/>
          <w:w w:val="104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-4"/>
          <w:w w:val="102"/>
          <w:sz w:val="22"/>
          <w:szCs w:val="22"/>
        </w:rPr>
        <w:t>w</w:t>
      </w:r>
      <w:r w:rsidRPr="003E371C">
        <w:rPr>
          <w:rFonts w:asciiTheme="majorHAnsi" w:hAnsiTheme="majorHAnsi"/>
          <w:color w:val="0A0A0A"/>
          <w:spacing w:val="-2"/>
          <w:w w:val="101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pacing w:val="-2"/>
          <w:w w:val="117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2"/>
          <w:w w:val="106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w w:val="66"/>
          <w:sz w:val="22"/>
          <w:szCs w:val="22"/>
        </w:rPr>
        <w:t>;</w:t>
      </w:r>
      <w:r w:rsidRPr="003E371C">
        <w:rPr>
          <w:rFonts w:asciiTheme="majorHAnsi" w:hAnsiTheme="majorHAnsi"/>
          <w:color w:val="0A0A0A"/>
          <w:spacing w:val="11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3"/>
          <w:sz w:val="22"/>
          <w:szCs w:val="22"/>
        </w:rPr>
        <w:t>T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l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pacing w:val="-4"/>
          <w:sz w:val="22"/>
          <w:szCs w:val="22"/>
        </w:rPr>
        <w:t>m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ti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o</w:t>
      </w:r>
      <w:r w:rsidRPr="003E371C">
        <w:rPr>
          <w:rFonts w:asciiTheme="majorHAnsi" w:hAnsiTheme="majorHAnsi"/>
          <w:color w:val="0A0A0A"/>
          <w:sz w:val="22"/>
          <w:szCs w:val="22"/>
        </w:rPr>
        <w:t>n</w:t>
      </w:r>
      <w:r w:rsidRPr="003E371C">
        <w:rPr>
          <w:rFonts w:asciiTheme="majorHAnsi" w:hAnsiTheme="majorHAnsi"/>
          <w:color w:val="0A0A0A"/>
          <w:spacing w:val="34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e</w:t>
      </w:r>
      <w:r w:rsidRPr="003E371C">
        <w:rPr>
          <w:rFonts w:asciiTheme="majorHAnsi" w:hAnsiTheme="majorHAnsi"/>
          <w:color w:val="0A0A0A"/>
          <w:sz w:val="22"/>
          <w:szCs w:val="22"/>
        </w:rPr>
        <w:t xml:space="preserve">• </w:t>
      </w:r>
      <w:r w:rsidRPr="003E371C">
        <w:rPr>
          <w:rFonts w:asciiTheme="majorHAnsi" w:hAnsiTheme="majorHAnsi"/>
          <w:color w:val="0A0A0A"/>
          <w:spacing w:val="-3"/>
          <w:sz w:val="22"/>
          <w:szCs w:val="22"/>
        </w:rPr>
        <w:t>C</w:t>
      </w:r>
      <w:r w:rsidRPr="003E371C">
        <w:rPr>
          <w:rFonts w:asciiTheme="majorHAnsi" w:hAnsiTheme="majorHAnsi"/>
          <w:color w:val="0A0A0A"/>
          <w:sz w:val="22"/>
          <w:szCs w:val="22"/>
        </w:rPr>
        <w:t>RM</w:t>
      </w:r>
    </w:p>
    <w:p w14:paraId="20E007F9" w14:textId="77777777" w:rsidR="00A802A2" w:rsidRPr="003E371C" w:rsidRDefault="00A802A2">
      <w:pPr>
        <w:spacing w:before="1" w:line="100" w:lineRule="exact"/>
        <w:rPr>
          <w:rFonts w:asciiTheme="majorHAnsi" w:hAnsiTheme="majorHAnsi"/>
          <w:sz w:val="22"/>
          <w:szCs w:val="22"/>
        </w:rPr>
      </w:pPr>
    </w:p>
    <w:p w14:paraId="4D9EB1B3" w14:textId="77777777" w:rsidR="00A802A2" w:rsidRPr="003E371C" w:rsidRDefault="00A802A2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C13FC7D" w14:textId="77777777" w:rsidR="00A802A2" w:rsidRPr="003E371C" w:rsidRDefault="00A802A2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5CA26CC" w14:textId="0402783A" w:rsidR="00A802A2" w:rsidRPr="003E371C" w:rsidRDefault="003E371C">
      <w:pPr>
        <w:ind w:left="1898" w:right="1951"/>
        <w:jc w:val="center"/>
        <w:rPr>
          <w:rFonts w:asciiTheme="majorHAnsi" w:hAnsiTheme="majorHAnsi"/>
          <w:sz w:val="22"/>
          <w:szCs w:val="22"/>
        </w:rPr>
      </w:pPr>
      <w:r w:rsidRPr="003E371C">
        <w:rPr>
          <w:rFonts w:asciiTheme="majorHAnsi" w:hAnsiTheme="majorHAnsi"/>
          <w:color w:val="212121"/>
          <w:spacing w:val="-2"/>
          <w:sz w:val="22"/>
          <w:szCs w:val="22"/>
        </w:rPr>
        <w:t>32</w:t>
      </w:r>
      <w:r w:rsidRPr="003E371C">
        <w:rPr>
          <w:rFonts w:asciiTheme="majorHAnsi" w:hAnsiTheme="majorHAnsi"/>
          <w:color w:val="0A0A0A"/>
          <w:sz w:val="22"/>
          <w:szCs w:val="22"/>
        </w:rPr>
        <w:t>4</w:t>
      </w:r>
      <w:r w:rsidRPr="003E371C">
        <w:rPr>
          <w:rFonts w:asciiTheme="majorHAnsi" w:hAnsiTheme="majorHAnsi"/>
          <w:color w:val="0A0A0A"/>
          <w:spacing w:val="11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212121"/>
          <w:spacing w:val="-1"/>
          <w:sz w:val="22"/>
          <w:szCs w:val="22"/>
        </w:rPr>
        <w:t>S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p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ri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n</w:t>
      </w:r>
      <w:r w:rsidRPr="003E371C">
        <w:rPr>
          <w:rFonts w:asciiTheme="majorHAnsi" w:hAnsiTheme="majorHAnsi"/>
          <w:color w:val="212121"/>
          <w:sz w:val="22"/>
          <w:szCs w:val="22"/>
        </w:rPr>
        <w:t>g</w:t>
      </w:r>
      <w:r w:rsidRPr="003E371C">
        <w:rPr>
          <w:rFonts w:asciiTheme="majorHAnsi" w:hAnsiTheme="majorHAnsi"/>
          <w:color w:val="212121"/>
          <w:spacing w:val="-4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212121"/>
          <w:spacing w:val="-3"/>
          <w:sz w:val="22"/>
          <w:szCs w:val="22"/>
        </w:rPr>
        <w:t>M</w:t>
      </w:r>
      <w:r w:rsidRPr="003E371C">
        <w:rPr>
          <w:rFonts w:asciiTheme="majorHAnsi" w:hAnsiTheme="majorHAnsi"/>
          <w:color w:val="212121"/>
          <w:spacing w:val="-2"/>
          <w:sz w:val="22"/>
          <w:szCs w:val="22"/>
        </w:rPr>
        <w:t>ea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d</w:t>
      </w:r>
      <w:r w:rsidRPr="003E371C">
        <w:rPr>
          <w:rFonts w:asciiTheme="majorHAnsi" w:hAnsiTheme="majorHAnsi"/>
          <w:color w:val="212121"/>
          <w:spacing w:val="-2"/>
          <w:sz w:val="22"/>
          <w:szCs w:val="22"/>
        </w:rPr>
        <w:t>o</w:t>
      </w:r>
      <w:r w:rsidRPr="003E371C">
        <w:rPr>
          <w:rFonts w:asciiTheme="majorHAnsi" w:hAnsiTheme="majorHAnsi"/>
          <w:color w:val="212121"/>
          <w:sz w:val="22"/>
          <w:szCs w:val="22"/>
        </w:rPr>
        <w:t>w</w:t>
      </w:r>
      <w:r w:rsidRPr="003E371C">
        <w:rPr>
          <w:rFonts w:asciiTheme="majorHAnsi" w:hAnsiTheme="majorHAnsi"/>
          <w:color w:val="212121"/>
          <w:spacing w:val="15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1"/>
          <w:sz w:val="22"/>
          <w:szCs w:val="22"/>
        </w:rPr>
        <w:t>L</w:t>
      </w:r>
      <w:r w:rsidRPr="003E371C">
        <w:rPr>
          <w:rFonts w:asciiTheme="majorHAnsi" w:hAnsiTheme="majorHAnsi"/>
          <w:color w:val="212121"/>
          <w:spacing w:val="-2"/>
          <w:sz w:val="22"/>
          <w:szCs w:val="22"/>
        </w:rPr>
        <w:t>a</w:t>
      </w:r>
      <w:r w:rsidRPr="003E371C">
        <w:rPr>
          <w:rFonts w:asciiTheme="majorHAnsi" w:hAnsiTheme="majorHAnsi"/>
          <w:color w:val="0A0A0A"/>
          <w:spacing w:val="-2"/>
          <w:sz w:val="22"/>
          <w:szCs w:val="22"/>
        </w:rPr>
        <w:t>n</w:t>
      </w:r>
      <w:r w:rsidRPr="003E371C">
        <w:rPr>
          <w:rFonts w:asciiTheme="majorHAnsi" w:hAnsiTheme="majorHAnsi"/>
          <w:color w:val="212121"/>
          <w:sz w:val="22"/>
          <w:szCs w:val="22"/>
        </w:rPr>
        <w:t>e</w:t>
      </w:r>
      <w:r w:rsidRPr="003E371C">
        <w:rPr>
          <w:rFonts w:asciiTheme="majorHAnsi" w:hAnsiTheme="majorHAnsi"/>
          <w:color w:val="212121"/>
          <w:spacing w:val="39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212121"/>
          <w:spacing w:val="-3"/>
          <w:sz w:val="22"/>
          <w:szCs w:val="22"/>
        </w:rPr>
        <w:t>N</w:t>
      </w:r>
      <w:r w:rsidRPr="003E371C">
        <w:rPr>
          <w:rFonts w:asciiTheme="majorHAnsi" w:hAnsiTheme="majorHAnsi"/>
          <w:color w:val="212121"/>
          <w:spacing w:val="-2"/>
          <w:sz w:val="22"/>
          <w:szCs w:val="22"/>
        </w:rPr>
        <w:t>e</w:t>
      </w:r>
      <w:r w:rsidRPr="003E371C">
        <w:rPr>
          <w:rFonts w:asciiTheme="majorHAnsi" w:hAnsiTheme="majorHAnsi"/>
          <w:color w:val="212121"/>
          <w:sz w:val="22"/>
          <w:szCs w:val="22"/>
        </w:rPr>
        <w:t>w</w:t>
      </w:r>
      <w:r w:rsidRPr="003E371C">
        <w:rPr>
          <w:rFonts w:asciiTheme="majorHAnsi" w:hAnsiTheme="majorHAnsi"/>
          <w:color w:val="212121"/>
          <w:spacing w:val="8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212121"/>
          <w:spacing w:val="-2"/>
          <w:w w:val="93"/>
          <w:sz w:val="22"/>
          <w:szCs w:val="22"/>
        </w:rPr>
        <w:t>Y</w:t>
      </w:r>
      <w:r w:rsidRPr="003E371C">
        <w:rPr>
          <w:rFonts w:asciiTheme="majorHAnsi" w:hAnsiTheme="majorHAnsi"/>
          <w:color w:val="212121"/>
          <w:spacing w:val="-2"/>
          <w:w w:val="104"/>
          <w:sz w:val="22"/>
          <w:szCs w:val="22"/>
        </w:rPr>
        <w:t>o</w:t>
      </w:r>
      <w:r w:rsidRPr="003E371C">
        <w:rPr>
          <w:rFonts w:asciiTheme="majorHAnsi" w:hAnsiTheme="majorHAnsi"/>
          <w:color w:val="212121"/>
          <w:spacing w:val="-1"/>
          <w:w w:val="110"/>
          <w:sz w:val="22"/>
          <w:szCs w:val="22"/>
        </w:rPr>
        <w:t>r</w:t>
      </w:r>
      <w:r w:rsidRPr="003E371C">
        <w:rPr>
          <w:rFonts w:asciiTheme="majorHAnsi" w:hAnsiTheme="majorHAnsi"/>
          <w:color w:val="0A0A0A"/>
          <w:spacing w:val="-2"/>
          <w:w w:val="104"/>
          <w:sz w:val="22"/>
          <w:szCs w:val="22"/>
        </w:rPr>
        <w:t>k</w:t>
      </w:r>
      <w:r w:rsidRPr="003E371C">
        <w:rPr>
          <w:rFonts w:asciiTheme="majorHAnsi" w:hAnsiTheme="majorHAnsi"/>
          <w:color w:val="4F4F4F"/>
          <w:w w:val="73"/>
          <w:sz w:val="22"/>
          <w:szCs w:val="22"/>
        </w:rPr>
        <w:t>,</w:t>
      </w:r>
      <w:r w:rsidRPr="003E371C">
        <w:rPr>
          <w:rFonts w:asciiTheme="majorHAnsi" w:hAnsiTheme="majorHAnsi"/>
          <w:color w:val="4F4F4F"/>
          <w:spacing w:val="8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212121"/>
          <w:sz w:val="22"/>
          <w:szCs w:val="22"/>
        </w:rPr>
        <w:t>N</w:t>
      </w:r>
      <w:r w:rsidRPr="003E371C">
        <w:rPr>
          <w:rFonts w:asciiTheme="majorHAnsi" w:hAnsiTheme="majorHAnsi"/>
          <w:color w:val="212121"/>
          <w:spacing w:val="-5"/>
          <w:sz w:val="22"/>
          <w:szCs w:val="22"/>
        </w:rPr>
        <w:t>Y</w:t>
      </w:r>
      <w:r w:rsidRPr="003E371C">
        <w:rPr>
          <w:rFonts w:asciiTheme="majorHAnsi" w:hAnsiTheme="majorHAnsi"/>
          <w:color w:val="4F4F4F"/>
          <w:sz w:val="22"/>
          <w:szCs w:val="22"/>
        </w:rPr>
        <w:t>,</w:t>
      </w:r>
      <w:r w:rsidRPr="003E371C">
        <w:rPr>
          <w:rFonts w:asciiTheme="majorHAnsi" w:hAnsiTheme="majorHAnsi"/>
          <w:color w:val="4F4F4F"/>
          <w:spacing w:val="30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1"/>
          <w:w w:val="61"/>
          <w:sz w:val="22"/>
          <w:szCs w:val="22"/>
        </w:rPr>
        <w:t>1</w:t>
      </w:r>
      <w:r w:rsidRPr="003E371C">
        <w:rPr>
          <w:rFonts w:asciiTheme="majorHAnsi" w:hAnsiTheme="majorHAnsi"/>
          <w:color w:val="212121"/>
          <w:spacing w:val="-2"/>
          <w:w w:val="110"/>
          <w:sz w:val="22"/>
          <w:szCs w:val="22"/>
        </w:rPr>
        <w:t>0</w:t>
      </w:r>
      <w:r w:rsidRPr="003E371C">
        <w:rPr>
          <w:rFonts w:asciiTheme="majorHAnsi" w:hAnsiTheme="majorHAnsi"/>
          <w:color w:val="0A0A0A"/>
          <w:spacing w:val="-2"/>
          <w:w w:val="104"/>
          <w:sz w:val="22"/>
          <w:szCs w:val="22"/>
        </w:rPr>
        <w:t>0</w:t>
      </w:r>
      <w:r w:rsidRPr="003E371C">
        <w:rPr>
          <w:rFonts w:asciiTheme="majorHAnsi" w:hAnsiTheme="majorHAnsi"/>
          <w:color w:val="212121"/>
          <w:spacing w:val="-2"/>
          <w:w w:val="98"/>
          <w:sz w:val="22"/>
          <w:szCs w:val="22"/>
        </w:rPr>
        <w:t>0</w:t>
      </w:r>
      <w:r w:rsidRPr="003E371C">
        <w:rPr>
          <w:rFonts w:asciiTheme="majorHAnsi" w:hAnsiTheme="majorHAnsi"/>
          <w:color w:val="212121"/>
          <w:w w:val="92"/>
          <w:sz w:val="22"/>
          <w:szCs w:val="22"/>
        </w:rPr>
        <w:t>3</w:t>
      </w:r>
      <w:r w:rsidRPr="003E371C">
        <w:rPr>
          <w:rFonts w:asciiTheme="majorHAnsi" w:hAnsiTheme="majorHAnsi"/>
          <w:color w:val="212121"/>
          <w:sz w:val="22"/>
          <w:szCs w:val="22"/>
        </w:rPr>
        <w:t xml:space="preserve">    </w:t>
      </w:r>
      <w:r w:rsidRPr="003E371C">
        <w:rPr>
          <w:rFonts w:asciiTheme="majorHAnsi" w:hAnsiTheme="majorHAnsi"/>
          <w:color w:val="212121"/>
          <w:spacing w:val="19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212121"/>
          <w:spacing w:val="-1"/>
          <w:w w:val="83"/>
          <w:sz w:val="22"/>
          <w:szCs w:val="22"/>
        </w:rPr>
        <w:t>(</w:t>
      </w:r>
      <w:r w:rsidRPr="003E371C">
        <w:rPr>
          <w:rFonts w:asciiTheme="majorHAnsi" w:hAnsiTheme="majorHAnsi"/>
          <w:color w:val="212121"/>
          <w:spacing w:val="-2"/>
          <w:w w:val="110"/>
          <w:sz w:val="22"/>
          <w:szCs w:val="22"/>
        </w:rPr>
        <w:t>2</w:t>
      </w:r>
      <w:r w:rsidRPr="003E371C">
        <w:rPr>
          <w:rFonts w:asciiTheme="majorHAnsi" w:hAnsiTheme="majorHAnsi"/>
          <w:color w:val="0A0A0A"/>
          <w:spacing w:val="-2"/>
          <w:w w:val="80"/>
          <w:sz w:val="22"/>
          <w:szCs w:val="22"/>
        </w:rPr>
        <w:t>1</w:t>
      </w:r>
      <w:r w:rsidRPr="003E371C">
        <w:rPr>
          <w:rFonts w:asciiTheme="majorHAnsi" w:hAnsiTheme="majorHAnsi"/>
          <w:color w:val="212121"/>
          <w:spacing w:val="-2"/>
          <w:w w:val="110"/>
          <w:sz w:val="22"/>
          <w:szCs w:val="22"/>
        </w:rPr>
        <w:t>2</w:t>
      </w:r>
      <w:r w:rsidRPr="003E371C">
        <w:rPr>
          <w:rFonts w:asciiTheme="majorHAnsi" w:hAnsiTheme="majorHAnsi"/>
          <w:color w:val="212121"/>
          <w:w w:val="101"/>
          <w:sz w:val="22"/>
          <w:szCs w:val="22"/>
        </w:rPr>
        <w:t>)</w:t>
      </w:r>
      <w:r w:rsidRPr="003E371C">
        <w:rPr>
          <w:rFonts w:asciiTheme="majorHAnsi" w:hAnsiTheme="majorHAnsi"/>
          <w:color w:val="212121"/>
          <w:spacing w:val="7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A0A0A"/>
          <w:spacing w:val="-2"/>
          <w:w w:val="98"/>
          <w:sz w:val="22"/>
          <w:szCs w:val="22"/>
        </w:rPr>
        <w:t>4</w:t>
      </w:r>
      <w:r w:rsidRPr="003E371C">
        <w:rPr>
          <w:rFonts w:asciiTheme="majorHAnsi" w:hAnsiTheme="majorHAnsi"/>
          <w:color w:val="212121"/>
          <w:spacing w:val="-2"/>
          <w:w w:val="98"/>
          <w:sz w:val="22"/>
          <w:szCs w:val="22"/>
        </w:rPr>
        <w:t>5</w:t>
      </w:r>
      <w:r w:rsidRPr="003E371C">
        <w:rPr>
          <w:rFonts w:asciiTheme="majorHAnsi" w:hAnsiTheme="majorHAnsi"/>
          <w:color w:val="212121"/>
          <w:spacing w:val="-2"/>
          <w:w w:val="104"/>
          <w:sz w:val="22"/>
          <w:szCs w:val="22"/>
        </w:rPr>
        <w:t>6</w:t>
      </w:r>
      <w:r w:rsidRPr="003E371C">
        <w:rPr>
          <w:rFonts w:asciiTheme="majorHAnsi" w:hAnsiTheme="majorHAnsi"/>
          <w:color w:val="0A0A0A"/>
          <w:spacing w:val="-2"/>
          <w:w w:val="129"/>
          <w:sz w:val="22"/>
          <w:szCs w:val="22"/>
        </w:rPr>
        <w:t>-</w:t>
      </w:r>
      <w:r w:rsidRPr="003E371C">
        <w:rPr>
          <w:rFonts w:asciiTheme="majorHAnsi" w:hAnsiTheme="majorHAnsi"/>
          <w:color w:val="0A0A0A"/>
          <w:spacing w:val="-1"/>
          <w:w w:val="73"/>
          <w:sz w:val="22"/>
          <w:szCs w:val="22"/>
        </w:rPr>
        <w:t>1</w:t>
      </w:r>
      <w:r w:rsidRPr="003E371C">
        <w:rPr>
          <w:rFonts w:asciiTheme="majorHAnsi" w:hAnsiTheme="majorHAnsi"/>
          <w:color w:val="0A0A0A"/>
          <w:spacing w:val="-2"/>
          <w:w w:val="123"/>
          <w:sz w:val="22"/>
          <w:szCs w:val="22"/>
        </w:rPr>
        <w:t>4</w:t>
      </w:r>
      <w:r w:rsidRPr="003E371C">
        <w:rPr>
          <w:rFonts w:asciiTheme="majorHAnsi" w:hAnsiTheme="majorHAnsi"/>
          <w:color w:val="0A0A0A"/>
          <w:spacing w:val="-2"/>
          <w:w w:val="80"/>
          <w:sz w:val="22"/>
          <w:szCs w:val="22"/>
        </w:rPr>
        <w:t>1</w:t>
      </w:r>
      <w:r w:rsidRPr="003E371C">
        <w:rPr>
          <w:rFonts w:asciiTheme="majorHAnsi" w:hAnsiTheme="majorHAnsi"/>
          <w:color w:val="0A0A0A"/>
          <w:w w:val="110"/>
          <w:sz w:val="22"/>
          <w:szCs w:val="22"/>
        </w:rPr>
        <w:t>4</w:t>
      </w:r>
      <w:r w:rsidRPr="003E371C">
        <w:rPr>
          <w:rFonts w:asciiTheme="majorHAnsi" w:hAnsiTheme="majorHAnsi"/>
          <w:color w:val="0A0A0A"/>
          <w:sz w:val="22"/>
          <w:szCs w:val="22"/>
        </w:rPr>
        <w:t xml:space="preserve">   </w:t>
      </w:r>
    </w:p>
    <w:p w14:paraId="373F1C5A" w14:textId="77777777" w:rsidR="00A802A2" w:rsidRPr="003E371C" w:rsidRDefault="00A802A2">
      <w:pPr>
        <w:spacing w:before="6" w:line="120" w:lineRule="exact"/>
        <w:rPr>
          <w:rFonts w:asciiTheme="majorHAnsi" w:hAnsiTheme="majorHAnsi"/>
          <w:sz w:val="22"/>
          <w:szCs w:val="22"/>
        </w:rPr>
      </w:pPr>
    </w:p>
    <w:p w14:paraId="0B2F8409" w14:textId="77777777" w:rsidR="00A802A2" w:rsidRPr="003E371C" w:rsidRDefault="00A802A2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8E910DB" w14:textId="77777777" w:rsidR="00A802A2" w:rsidRPr="003E371C" w:rsidRDefault="00A802A2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0387540" w14:textId="73D9C25E" w:rsidR="00A802A2" w:rsidRPr="003E371C" w:rsidRDefault="00A802A2">
      <w:pPr>
        <w:ind w:left="3394"/>
        <w:rPr>
          <w:rFonts w:asciiTheme="majorHAnsi" w:eastAsia="Arial" w:hAnsiTheme="majorHAnsi" w:cs="Arial"/>
          <w:sz w:val="22"/>
          <w:szCs w:val="22"/>
        </w:rPr>
        <w:sectPr w:rsidR="00A802A2" w:rsidRPr="003E371C">
          <w:pgSz w:w="12240" w:h="15840"/>
          <w:pgMar w:top="900" w:right="900" w:bottom="0" w:left="1320" w:header="720" w:footer="720" w:gutter="0"/>
          <w:cols w:space="720"/>
        </w:sectPr>
      </w:pPr>
    </w:p>
    <w:p w14:paraId="70F71454" w14:textId="77777777" w:rsidR="00A802A2" w:rsidRPr="003E371C" w:rsidRDefault="00A802A2">
      <w:pPr>
        <w:spacing w:before="2" w:line="160" w:lineRule="exact"/>
        <w:rPr>
          <w:rFonts w:asciiTheme="majorHAnsi" w:hAnsiTheme="majorHAnsi"/>
          <w:sz w:val="22"/>
          <w:szCs w:val="22"/>
        </w:rPr>
      </w:pPr>
    </w:p>
    <w:p w14:paraId="51D3D2ED" w14:textId="77777777" w:rsidR="00A802A2" w:rsidRPr="003E371C" w:rsidRDefault="00A802A2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64FA40A" w14:textId="77777777" w:rsidR="00A802A2" w:rsidRPr="003E371C" w:rsidRDefault="003E371C">
      <w:pPr>
        <w:spacing w:line="480" w:lineRule="exact"/>
        <w:ind w:left="506"/>
        <w:rPr>
          <w:rFonts w:asciiTheme="majorHAnsi" w:hAnsiTheme="majorHAnsi"/>
          <w:sz w:val="22"/>
          <w:szCs w:val="22"/>
        </w:rPr>
      </w:pPr>
      <w:r w:rsidRPr="003E371C">
        <w:rPr>
          <w:rFonts w:asciiTheme="majorHAnsi" w:hAnsiTheme="majorHAnsi"/>
          <w:sz w:val="22"/>
          <w:szCs w:val="22"/>
        </w:rPr>
        <w:pict w14:anchorId="3A4CD079"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left:0;text-align:left;margin-left:41.3pt;margin-top:10.65pt;width:150.95pt;height:30pt;z-index:-251658752;mso-position-horizontal-relative:page;mso-position-vertical-relative:page" filled="f" stroked="f">
            <v:textbox inset="0,0,0,0">
              <w:txbxContent>
                <w:p w14:paraId="58CA10F1" w14:textId="77777777" w:rsidR="00A802A2" w:rsidRDefault="003E371C">
                  <w:pPr>
                    <w:spacing w:line="600" w:lineRule="exact"/>
                    <w:ind w:right="-110"/>
                    <w:rPr>
                      <w:sz w:val="60"/>
                      <w:szCs w:val="60"/>
                    </w:rPr>
                  </w:pPr>
                  <w:r>
                    <w:rPr>
                      <w:b/>
                      <w:i/>
                      <w:color w:val="C15246"/>
                      <w:spacing w:val="-40"/>
                      <w:w w:val="107"/>
                      <w:sz w:val="60"/>
                      <w:szCs w:val="60"/>
                    </w:rPr>
                    <w:t>·</w:t>
                  </w:r>
                  <w:r>
                    <w:rPr>
                      <w:b/>
                      <w:i/>
                      <w:color w:val="C15246"/>
                      <w:spacing w:val="5"/>
                      <w:w w:val="101"/>
                      <w:sz w:val="60"/>
                      <w:szCs w:val="60"/>
                    </w:rPr>
                    <w:t>:</w:t>
                  </w:r>
                  <w:r>
                    <w:rPr>
                      <w:b/>
                      <w:i/>
                      <w:color w:val="D18542"/>
                      <w:spacing w:val="4"/>
                      <w:w w:val="162"/>
                      <w:sz w:val="60"/>
                      <w:szCs w:val="60"/>
                    </w:rPr>
                    <w:t>l</w:t>
                  </w:r>
                  <w:r>
                    <w:rPr>
                      <w:b/>
                      <w:i/>
                      <w:color w:val="D18542"/>
                      <w:spacing w:val="-11"/>
                      <w:w w:val="105"/>
                      <w:sz w:val="60"/>
                      <w:szCs w:val="60"/>
                    </w:rPr>
                    <w:t>i</w:t>
                  </w:r>
                  <w:r>
                    <w:rPr>
                      <w:b/>
                      <w:i/>
                      <w:color w:val="D18542"/>
                      <w:spacing w:val="-10"/>
                      <w:w w:val="105"/>
                      <w:sz w:val="60"/>
                      <w:szCs w:val="60"/>
                    </w:rPr>
                    <w:t>v</w:t>
                  </w:r>
                  <w:r>
                    <w:rPr>
                      <w:b/>
                      <w:i/>
                      <w:color w:val="D18542"/>
                      <w:spacing w:val="5"/>
                      <w:w w:val="103"/>
                      <w:sz w:val="60"/>
                      <w:szCs w:val="60"/>
                    </w:rPr>
                    <w:t>e</w:t>
                  </w:r>
                  <w:r>
                    <w:rPr>
                      <w:b/>
                      <w:i/>
                      <w:color w:val="D18542"/>
                      <w:spacing w:val="-20"/>
                      <w:w w:val="82"/>
                      <w:sz w:val="60"/>
                      <w:szCs w:val="60"/>
                    </w:rPr>
                    <w:t>C</w:t>
                  </w:r>
                  <w:r>
                    <w:rPr>
                      <w:b/>
                      <w:i/>
                      <w:color w:val="D18542"/>
                      <w:spacing w:val="1"/>
                      <w:w w:val="99"/>
                      <w:sz w:val="60"/>
                      <w:szCs w:val="60"/>
                    </w:rPr>
                    <w:t>a</w:t>
                  </w:r>
                  <w:r>
                    <w:rPr>
                      <w:b/>
                      <w:i/>
                      <w:color w:val="D18542"/>
                      <w:spacing w:val="-11"/>
                      <w:w w:val="95"/>
                      <w:sz w:val="60"/>
                      <w:szCs w:val="60"/>
                    </w:rPr>
                    <w:t>r</w:t>
                  </w:r>
                  <w:r>
                    <w:rPr>
                      <w:b/>
                      <w:i/>
                      <w:color w:val="D18542"/>
                      <w:spacing w:val="6"/>
                      <w:w w:val="99"/>
                      <w:sz w:val="60"/>
                      <w:szCs w:val="60"/>
                    </w:rPr>
                    <w:t>ee</w:t>
                  </w:r>
                  <w:r>
                    <w:rPr>
                      <w:b/>
                      <w:i/>
                      <w:color w:val="D18542"/>
                      <w:w w:val="152"/>
                      <w:sz w:val="60"/>
                      <w:szCs w:val="60"/>
                    </w:rPr>
                    <w:t>r</w:t>
                  </w:r>
                </w:p>
              </w:txbxContent>
            </v:textbox>
            <w10:wrap anchorx="page" anchory="page"/>
          </v:shape>
        </w:pict>
      </w:r>
      <w:r w:rsidRPr="003E371C">
        <w:rPr>
          <w:rFonts w:asciiTheme="majorHAnsi" w:eastAsia="Arial" w:hAnsiTheme="majorHAnsi" w:cs="Arial"/>
          <w:b/>
          <w:i/>
          <w:color w:val="74757C"/>
          <w:spacing w:val="4"/>
          <w:w w:val="75"/>
          <w:position w:val="-5"/>
          <w:sz w:val="22"/>
          <w:szCs w:val="22"/>
        </w:rPr>
        <w:t>H</w:t>
      </w:r>
      <w:r w:rsidRPr="003E371C">
        <w:rPr>
          <w:rFonts w:asciiTheme="majorHAnsi" w:eastAsia="Arial" w:hAnsiTheme="majorHAnsi" w:cs="Arial"/>
          <w:b/>
          <w:i/>
          <w:color w:val="74757C"/>
          <w:w w:val="75"/>
          <w:position w:val="-5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b/>
          <w:i/>
          <w:color w:val="74757C"/>
          <w:spacing w:val="8"/>
          <w:w w:val="75"/>
          <w:position w:val="-5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b/>
          <w:i/>
          <w:color w:val="74757C"/>
          <w:w w:val="75"/>
          <w:position w:val="-5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b/>
          <w:i/>
          <w:color w:val="74757C"/>
          <w:spacing w:val="10"/>
          <w:w w:val="75"/>
          <w:position w:val="-5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b/>
          <w:i/>
          <w:color w:val="74757C"/>
          <w:spacing w:val="4"/>
          <w:w w:val="64"/>
          <w:position w:val="-5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b/>
          <w:i/>
          <w:color w:val="74757C"/>
          <w:w w:val="97"/>
          <w:position w:val="-5"/>
          <w:sz w:val="22"/>
          <w:szCs w:val="22"/>
        </w:rPr>
        <w:t>f</w:t>
      </w:r>
      <w:r w:rsidRPr="003E371C">
        <w:rPr>
          <w:rFonts w:asciiTheme="majorHAnsi" w:eastAsia="Arial" w:hAnsiTheme="majorHAnsi" w:cs="Arial"/>
          <w:b/>
          <w:i/>
          <w:color w:val="74757C"/>
          <w:spacing w:val="-34"/>
          <w:position w:val="-5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b/>
          <w:i/>
          <w:color w:val="74757C"/>
          <w:spacing w:val="5"/>
          <w:w w:val="73"/>
          <w:position w:val="-5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b/>
          <w:i/>
          <w:color w:val="74757C"/>
          <w:spacing w:val="7"/>
          <w:w w:val="80"/>
          <w:position w:val="-5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b/>
          <w:i/>
          <w:color w:val="74757C"/>
          <w:spacing w:val="4"/>
          <w:w w:val="70"/>
          <w:position w:val="-5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b/>
          <w:i/>
          <w:color w:val="74757C"/>
          <w:w w:val="77"/>
          <w:position w:val="-5"/>
          <w:sz w:val="22"/>
          <w:szCs w:val="22"/>
        </w:rPr>
        <w:t>ri</w:t>
      </w:r>
      <w:r w:rsidRPr="003E371C">
        <w:rPr>
          <w:rFonts w:asciiTheme="majorHAnsi" w:eastAsia="Arial" w:hAnsiTheme="majorHAnsi" w:cs="Arial"/>
          <w:b/>
          <w:i/>
          <w:color w:val="74757C"/>
          <w:spacing w:val="4"/>
          <w:w w:val="77"/>
          <w:position w:val="-5"/>
          <w:sz w:val="22"/>
          <w:szCs w:val="22"/>
        </w:rPr>
        <w:t>c</w:t>
      </w:r>
      <w:r w:rsidRPr="003E371C">
        <w:rPr>
          <w:rFonts w:asciiTheme="majorHAnsi" w:eastAsia="Arial" w:hAnsiTheme="majorHAnsi" w:cs="Arial"/>
          <w:b/>
          <w:i/>
          <w:color w:val="74757C"/>
          <w:w w:val="61"/>
          <w:position w:val="-5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b/>
          <w:i/>
          <w:color w:val="74757C"/>
          <w:spacing w:val="4"/>
          <w:w w:val="61"/>
          <w:position w:val="-5"/>
          <w:sz w:val="22"/>
          <w:szCs w:val="22"/>
        </w:rPr>
        <w:t>'</w:t>
      </w:r>
      <w:r w:rsidRPr="003E371C">
        <w:rPr>
          <w:rFonts w:asciiTheme="majorHAnsi" w:eastAsia="Arial" w:hAnsiTheme="majorHAnsi" w:cs="Arial"/>
          <w:b/>
          <w:i/>
          <w:color w:val="74757C"/>
          <w:w w:val="91"/>
          <w:position w:val="-5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b/>
          <w:i/>
          <w:color w:val="74757C"/>
          <w:spacing w:val="2"/>
          <w:position w:val="-5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b/>
          <w:i/>
          <w:color w:val="74757C"/>
          <w:spacing w:val="3"/>
          <w:w w:val="82"/>
          <w:position w:val="-5"/>
          <w:sz w:val="22"/>
          <w:szCs w:val="22"/>
        </w:rPr>
        <w:t>#</w:t>
      </w:r>
      <w:r w:rsidRPr="003E371C">
        <w:rPr>
          <w:rFonts w:asciiTheme="majorHAnsi" w:eastAsia="Arial" w:hAnsiTheme="majorHAnsi" w:cs="Arial"/>
          <w:b/>
          <w:i/>
          <w:color w:val="74757C"/>
          <w:w w:val="82"/>
          <w:position w:val="-5"/>
          <w:sz w:val="22"/>
          <w:szCs w:val="22"/>
        </w:rPr>
        <w:t>1</w:t>
      </w:r>
      <w:r w:rsidRPr="003E371C">
        <w:rPr>
          <w:rFonts w:asciiTheme="majorHAnsi" w:eastAsia="Arial" w:hAnsiTheme="majorHAnsi" w:cs="Arial"/>
          <w:b/>
          <w:i/>
          <w:color w:val="74757C"/>
          <w:spacing w:val="-6"/>
          <w:w w:val="82"/>
          <w:position w:val="-5"/>
          <w:sz w:val="22"/>
          <w:szCs w:val="22"/>
        </w:rPr>
        <w:t xml:space="preserve"> </w:t>
      </w:r>
      <w:r w:rsidRPr="003E371C">
        <w:rPr>
          <w:rFonts w:asciiTheme="majorHAnsi" w:hAnsiTheme="majorHAnsi"/>
          <w:b/>
          <w:color w:val="74757C"/>
          <w:spacing w:val="-2"/>
          <w:w w:val="77"/>
          <w:position w:val="-5"/>
          <w:sz w:val="22"/>
          <w:szCs w:val="22"/>
        </w:rPr>
        <w:t>R</w:t>
      </w:r>
      <w:r w:rsidRPr="003E371C">
        <w:rPr>
          <w:rFonts w:asciiTheme="majorHAnsi" w:hAnsiTheme="majorHAnsi"/>
          <w:b/>
          <w:color w:val="74757C"/>
          <w:w w:val="78"/>
          <w:position w:val="-5"/>
          <w:sz w:val="22"/>
          <w:szCs w:val="22"/>
        </w:rPr>
        <w:t>esu</w:t>
      </w:r>
      <w:r w:rsidRPr="003E371C">
        <w:rPr>
          <w:rFonts w:asciiTheme="majorHAnsi" w:hAnsiTheme="majorHAnsi"/>
          <w:b/>
          <w:color w:val="74757C"/>
          <w:spacing w:val="-45"/>
          <w:w w:val="78"/>
          <w:position w:val="-5"/>
          <w:sz w:val="22"/>
          <w:szCs w:val="22"/>
        </w:rPr>
        <w:t>m</w:t>
      </w:r>
      <w:r w:rsidRPr="003E371C">
        <w:rPr>
          <w:rFonts w:asciiTheme="majorHAnsi" w:hAnsiTheme="majorHAnsi"/>
          <w:b/>
          <w:color w:val="74757C"/>
          <w:w w:val="159"/>
          <w:position w:val="-5"/>
          <w:sz w:val="22"/>
          <w:szCs w:val="22"/>
        </w:rPr>
        <w:t>e</w:t>
      </w:r>
      <w:r w:rsidRPr="003E371C">
        <w:rPr>
          <w:rFonts w:asciiTheme="majorHAnsi" w:hAnsiTheme="majorHAnsi"/>
          <w:b/>
          <w:color w:val="74757C"/>
          <w:spacing w:val="-23"/>
          <w:position w:val="-5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b/>
          <w:i/>
          <w:color w:val="74757C"/>
          <w:w w:val="55"/>
          <w:position w:val="-5"/>
          <w:sz w:val="22"/>
          <w:szCs w:val="22"/>
        </w:rPr>
        <w:t>B</w:t>
      </w:r>
      <w:r w:rsidRPr="003E371C">
        <w:rPr>
          <w:rFonts w:asciiTheme="majorHAnsi" w:eastAsia="Arial" w:hAnsiTheme="majorHAnsi" w:cs="Arial"/>
          <w:b/>
          <w:i/>
          <w:color w:val="74757C"/>
          <w:spacing w:val="7"/>
          <w:w w:val="55"/>
          <w:position w:val="-5"/>
          <w:sz w:val="22"/>
          <w:szCs w:val="22"/>
        </w:rPr>
        <w:t>u</w:t>
      </w:r>
      <w:r w:rsidRPr="003E371C">
        <w:rPr>
          <w:rFonts w:asciiTheme="majorHAnsi" w:eastAsia="Arial" w:hAnsiTheme="majorHAnsi" w:cs="Arial"/>
          <w:b/>
          <w:i/>
          <w:color w:val="74757C"/>
          <w:spacing w:val="4"/>
          <w:w w:val="174"/>
          <w:position w:val="-5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b/>
          <w:i/>
          <w:color w:val="74757C"/>
          <w:spacing w:val="2"/>
          <w:w w:val="74"/>
          <w:position w:val="-5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b/>
          <w:i/>
          <w:color w:val="74757C"/>
          <w:w w:val="73"/>
          <w:position w:val="-5"/>
          <w:sz w:val="22"/>
          <w:szCs w:val="22"/>
        </w:rPr>
        <w:t>d</w:t>
      </w:r>
      <w:r w:rsidRPr="003E371C">
        <w:rPr>
          <w:rFonts w:asciiTheme="majorHAnsi" w:eastAsia="Arial" w:hAnsiTheme="majorHAnsi" w:cs="Arial"/>
          <w:b/>
          <w:i/>
          <w:color w:val="74757C"/>
          <w:spacing w:val="7"/>
          <w:w w:val="73"/>
          <w:position w:val="-5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b/>
          <w:i/>
          <w:color w:val="74757C"/>
          <w:w w:val="77"/>
          <w:position w:val="-5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b/>
          <w:i/>
          <w:color w:val="74757C"/>
          <w:position w:val="-5"/>
          <w:sz w:val="22"/>
          <w:szCs w:val="22"/>
        </w:rPr>
        <w:t xml:space="preserve">                                      </w:t>
      </w:r>
      <w:r w:rsidRPr="003E371C">
        <w:rPr>
          <w:rFonts w:asciiTheme="majorHAnsi" w:eastAsia="Arial" w:hAnsiTheme="majorHAnsi" w:cs="Arial"/>
          <w:b/>
          <w:i/>
          <w:color w:val="74757C"/>
          <w:spacing w:val="-17"/>
          <w:position w:val="-5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i/>
          <w:color w:val="74757C"/>
          <w:w w:val="68"/>
          <w:sz w:val="22"/>
          <w:szCs w:val="22"/>
        </w:rPr>
        <w:t>W</w:t>
      </w:r>
      <w:r w:rsidRPr="003E371C">
        <w:rPr>
          <w:rFonts w:asciiTheme="majorHAnsi" w:eastAsia="Arial" w:hAnsiTheme="majorHAnsi" w:cs="Arial"/>
          <w:i/>
          <w:color w:val="74757C"/>
          <w:spacing w:val="-1"/>
          <w:w w:val="68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i/>
          <w:color w:val="74757C"/>
          <w:w w:val="68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i/>
          <w:color w:val="74757C"/>
          <w:spacing w:val="59"/>
          <w:w w:val="68"/>
          <w:sz w:val="22"/>
          <w:szCs w:val="22"/>
        </w:rPr>
        <w:t xml:space="preserve"> </w:t>
      </w:r>
      <w:r w:rsidRPr="003E371C">
        <w:rPr>
          <w:rFonts w:asciiTheme="majorHAnsi" w:hAnsiTheme="majorHAnsi"/>
          <w:i/>
          <w:color w:val="74757C"/>
          <w:spacing w:val="-27"/>
          <w:sz w:val="22"/>
          <w:szCs w:val="22"/>
        </w:rPr>
        <w:t>t</w:t>
      </w:r>
      <w:r w:rsidRPr="003E371C">
        <w:rPr>
          <w:rFonts w:asciiTheme="majorHAnsi" w:hAnsiTheme="majorHAnsi"/>
          <w:i/>
          <w:color w:val="74757C"/>
          <w:spacing w:val="-1"/>
          <w:sz w:val="22"/>
          <w:szCs w:val="22"/>
        </w:rPr>
        <w:t>h</w:t>
      </w:r>
      <w:r w:rsidRPr="003E371C">
        <w:rPr>
          <w:rFonts w:asciiTheme="majorHAnsi" w:hAnsiTheme="majorHAnsi"/>
          <w:i/>
          <w:color w:val="74757C"/>
          <w:sz w:val="22"/>
          <w:szCs w:val="22"/>
        </w:rPr>
        <w:t>e</w:t>
      </w:r>
      <w:r w:rsidRPr="003E371C">
        <w:rPr>
          <w:rFonts w:asciiTheme="majorHAnsi" w:hAnsiTheme="majorHAnsi"/>
          <w:i/>
          <w:color w:val="74757C"/>
          <w:spacing w:val="8"/>
          <w:sz w:val="22"/>
          <w:szCs w:val="22"/>
        </w:rPr>
        <w:t xml:space="preserve"> </w:t>
      </w:r>
      <w:r w:rsidRPr="003E371C">
        <w:rPr>
          <w:rFonts w:asciiTheme="majorHAnsi" w:hAnsiTheme="majorHAnsi"/>
          <w:i/>
          <w:color w:val="74757C"/>
          <w:spacing w:val="-22"/>
          <w:w w:val="176"/>
          <w:sz w:val="22"/>
          <w:szCs w:val="22"/>
        </w:rPr>
        <w:t>j</w:t>
      </w:r>
      <w:r w:rsidRPr="003E371C">
        <w:rPr>
          <w:rFonts w:asciiTheme="majorHAnsi" w:hAnsiTheme="majorHAnsi"/>
          <w:i/>
          <w:color w:val="74757C"/>
          <w:spacing w:val="2"/>
          <w:w w:val="92"/>
          <w:sz w:val="22"/>
          <w:szCs w:val="22"/>
        </w:rPr>
        <w:t>o</w:t>
      </w:r>
      <w:r w:rsidRPr="003E371C">
        <w:rPr>
          <w:rFonts w:asciiTheme="majorHAnsi" w:hAnsiTheme="majorHAnsi"/>
          <w:i/>
          <w:color w:val="74757C"/>
          <w:w w:val="103"/>
          <w:sz w:val="22"/>
          <w:szCs w:val="22"/>
        </w:rPr>
        <w:t>b</w:t>
      </w:r>
      <w:r w:rsidRPr="003E371C">
        <w:rPr>
          <w:rFonts w:asciiTheme="majorHAnsi" w:hAnsiTheme="majorHAnsi"/>
          <w:i/>
          <w:color w:val="74757C"/>
          <w:sz w:val="22"/>
          <w:szCs w:val="22"/>
        </w:rPr>
        <w:t xml:space="preserve"> </w:t>
      </w:r>
      <w:r w:rsidRPr="003E371C">
        <w:rPr>
          <w:rFonts w:asciiTheme="majorHAnsi" w:hAnsiTheme="majorHAnsi"/>
          <w:i/>
          <w:color w:val="74757C"/>
          <w:spacing w:val="-33"/>
          <w:sz w:val="22"/>
          <w:szCs w:val="22"/>
        </w:rPr>
        <w:t xml:space="preserve"> </w:t>
      </w:r>
      <w:r w:rsidRPr="003E371C">
        <w:rPr>
          <w:rFonts w:asciiTheme="majorHAnsi" w:hAnsiTheme="majorHAnsi"/>
          <w:i/>
          <w:color w:val="74757C"/>
          <w:spacing w:val="-20"/>
          <w:sz w:val="22"/>
          <w:szCs w:val="22"/>
        </w:rPr>
        <w:t>w</w:t>
      </w:r>
      <w:r w:rsidRPr="003E371C">
        <w:rPr>
          <w:rFonts w:asciiTheme="majorHAnsi" w:hAnsiTheme="majorHAnsi"/>
          <w:i/>
          <w:color w:val="74757C"/>
          <w:spacing w:val="-2"/>
          <w:sz w:val="22"/>
          <w:szCs w:val="22"/>
        </w:rPr>
        <w:t>i</w:t>
      </w:r>
      <w:r w:rsidRPr="003E371C">
        <w:rPr>
          <w:rFonts w:asciiTheme="majorHAnsi" w:hAnsiTheme="majorHAnsi"/>
          <w:i/>
          <w:color w:val="74757C"/>
          <w:sz w:val="22"/>
          <w:szCs w:val="22"/>
        </w:rPr>
        <w:t>th</w:t>
      </w:r>
      <w:r w:rsidRPr="003E371C">
        <w:rPr>
          <w:rFonts w:asciiTheme="majorHAnsi" w:hAnsiTheme="majorHAnsi"/>
          <w:i/>
          <w:color w:val="74757C"/>
          <w:spacing w:val="28"/>
          <w:sz w:val="22"/>
          <w:szCs w:val="22"/>
        </w:rPr>
        <w:t xml:space="preserve"> </w:t>
      </w:r>
      <w:r w:rsidRPr="003E371C">
        <w:rPr>
          <w:rFonts w:asciiTheme="majorHAnsi" w:hAnsiTheme="majorHAnsi"/>
          <w:i/>
          <w:color w:val="74757C"/>
          <w:sz w:val="22"/>
          <w:szCs w:val="22"/>
        </w:rPr>
        <w:t>a</w:t>
      </w:r>
      <w:r w:rsidRPr="003E371C">
        <w:rPr>
          <w:rFonts w:asciiTheme="majorHAnsi" w:hAnsiTheme="majorHAnsi"/>
          <w:i/>
          <w:color w:val="74757C"/>
          <w:spacing w:val="-1"/>
          <w:sz w:val="22"/>
          <w:szCs w:val="22"/>
        </w:rPr>
        <w:t xml:space="preserve"> </w:t>
      </w:r>
      <w:r w:rsidRPr="003E371C">
        <w:rPr>
          <w:rFonts w:asciiTheme="majorHAnsi" w:hAnsiTheme="majorHAnsi"/>
          <w:i/>
          <w:color w:val="74757C"/>
          <w:spacing w:val="3"/>
          <w:w w:val="108"/>
          <w:sz w:val="22"/>
          <w:szCs w:val="22"/>
        </w:rPr>
        <w:t>g</w:t>
      </w:r>
      <w:r w:rsidRPr="003E371C">
        <w:rPr>
          <w:rFonts w:asciiTheme="majorHAnsi" w:hAnsiTheme="majorHAnsi"/>
          <w:i/>
          <w:color w:val="74757C"/>
          <w:spacing w:val="-13"/>
          <w:w w:val="108"/>
          <w:sz w:val="22"/>
          <w:szCs w:val="22"/>
        </w:rPr>
        <w:t>r</w:t>
      </w:r>
      <w:r w:rsidRPr="003E371C">
        <w:rPr>
          <w:rFonts w:asciiTheme="majorHAnsi" w:hAnsiTheme="majorHAnsi"/>
          <w:i/>
          <w:color w:val="74757C"/>
          <w:spacing w:val="3"/>
          <w:w w:val="108"/>
          <w:sz w:val="22"/>
          <w:szCs w:val="22"/>
        </w:rPr>
        <w:t>ea</w:t>
      </w:r>
      <w:r w:rsidRPr="003E371C">
        <w:rPr>
          <w:rFonts w:asciiTheme="majorHAnsi" w:hAnsiTheme="majorHAnsi"/>
          <w:i/>
          <w:color w:val="74757C"/>
          <w:w w:val="108"/>
          <w:sz w:val="22"/>
          <w:szCs w:val="22"/>
        </w:rPr>
        <w:t>t</w:t>
      </w:r>
      <w:r w:rsidRPr="003E371C">
        <w:rPr>
          <w:rFonts w:asciiTheme="majorHAnsi" w:hAnsiTheme="majorHAnsi"/>
          <w:i/>
          <w:color w:val="74757C"/>
          <w:spacing w:val="-9"/>
          <w:w w:val="108"/>
          <w:sz w:val="22"/>
          <w:szCs w:val="22"/>
        </w:rPr>
        <w:t xml:space="preserve"> </w:t>
      </w:r>
      <w:r w:rsidRPr="003E371C">
        <w:rPr>
          <w:rFonts w:asciiTheme="majorHAnsi" w:hAnsiTheme="majorHAnsi"/>
          <w:i/>
          <w:color w:val="74757C"/>
          <w:spacing w:val="-22"/>
          <w:w w:val="118"/>
          <w:sz w:val="22"/>
          <w:szCs w:val="22"/>
        </w:rPr>
        <w:t>r</w:t>
      </w:r>
      <w:r w:rsidRPr="003E371C">
        <w:rPr>
          <w:rFonts w:asciiTheme="majorHAnsi" w:hAnsiTheme="majorHAnsi"/>
          <w:i/>
          <w:color w:val="74757C"/>
          <w:spacing w:val="3"/>
          <w:w w:val="97"/>
          <w:sz w:val="22"/>
          <w:szCs w:val="22"/>
        </w:rPr>
        <w:t>e</w:t>
      </w:r>
      <w:r w:rsidRPr="003E371C">
        <w:rPr>
          <w:rFonts w:asciiTheme="majorHAnsi" w:hAnsiTheme="majorHAnsi"/>
          <w:i/>
          <w:color w:val="74757C"/>
          <w:spacing w:val="-2"/>
          <w:w w:val="114"/>
          <w:sz w:val="22"/>
          <w:szCs w:val="22"/>
        </w:rPr>
        <w:t>s</w:t>
      </w:r>
      <w:r w:rsidRPr="003E371C">
        <w:rPr>
          <w:rFonts w:asciiTheme="majorHAnsi" w:hAnsiTheme="majorHAnsi"/>
          <w:i/>
          <w:color w:val="74757C"/>
          <w:spacing w:val="3"/>
          <w:w w:val="94"/>
          <w:sz w:val="22"/>
          <w:szCs w:val="22"/>
        </w:rPr>
        <w:t>u</w:t>
      </w:r>
      <w:r w:rsidRPr="003E371C">
        <w:rPr>
          <w:rFonts w:asciiTheme="majorHAnsi" w:hAnsiTheme="majorHAnsi"/>
          <w:i/>
          <w:color w:val="74757C"/>
          <w:spacing w:val="4"/>
          <w:w w:val="110"/>
          <w:sz w:val="22"/>
          <w:szCs w:val="22"/>
        </w:rPr>
        <w:t>m</w:t>
      </w:r>
      <w:r w:rsidRPr="003E371C">
        <w:rPr>
          <w:rFonts w:asciiTheme="majorHAnsi" w:hAnsiTheme="majorHAnsi"/>
          <w:i/>
          <w:color w:val="74757C"/>
          <w:spacing w:val="2"/>
          <w:w w:val="110"/>
          <w:sz w:val="22"/>
          <w:szCs w:val="22"/>
        </w:rPr>
        <w:t>e</w:t>
      </w:r>
      <w:r w:rsidRPr="003E371C">
        <w:rPr>
          <w:rFonts w:asciiTheme="majorHAnsi" w:hAnsiTheme="majorHAnsi"/>
          <w:i/>
          <w:color w:val="909091"/>
          <w:sz w:val="22"/>
          <w:szCs w:val="22"/>
        </w:rPr>
        <w:t>!</w:t>
      </w:r>
    </w:p>
    <w:p w14:paraId="7854FA95" w14:textId="77777777" w:rsidR="00A802A2" w:rsidRPr="003E371C" w:rsidRDefault="00A802A2">
      <w:pPr>
        <w:spacing w:before="3" w:line="160" w:lineRule="exact"/>
        <w:rPr>
          <w:rFonts w:asciiTheme="majorHAnsi" w:hAnsiTheme="majorHAnsi"/>
          <w:sz w:val="22"/>
          <w:szCs w:val="22"/>
        </w:rPr>
      </w:pPr>
    </w:p>
    <w:p w14:paraId="6F1E15FF" w14:textId="77777777" w:rsidR="00A802A2" w:rsidRPr="003E371C" w:rsidRDefault="00A802A2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03EB8D1" w14:textId="77777777" w:rsidR="00A802A2" w:rsidRPr="003E371C" w:rsidRDefault="00A802A2">
      <w:pPr>
        <w:spacing w:line="200" w:lineRule="exact"/>
        <w:rPr>
          <w:rFonts w:asciiTheme="majorHAnsi" w:hAnsiTheme="majorHAnsi"/>
          <w:sz w:val="22"/>
          <w:szCs w:val="22"/>
        </w:rPr>
        <w:sectPr w:rsidR="00A802A2" w:rsidRPr="003E371C">
          <w:pgSz w:w="15580" w:h="17440"/>
          <w:pgMar w:top="120" w:right="620" w:bottom="280" w:left="660" w:header="720" w:footer="720" w:gutter="0"/>
          <w:cols w:space="720"/>
        </w:sectPr>
      </w:pPr>
    </w:p>
    <w:p w14:paraId="31451A65" w14:textId="77777777" w:rsidR="00A802A2" w:rsidRPr="003E371C" w:rsidRDefault="003E371C">
      <w:pPr>
        <w:spacing w:before="11"/>
        <w:ind w:left="118" w:right="-77"/>
        <w:rPr>
          <w:rFonts w:asciiTheme="majorHAnsi" w:eastAsia="Arial" w:hAnsiTheme="majorHAnsi" w:cs="Arial"/>
          <w:sz w:val="22"/>
          <w:szCs w:val="22"/>
        </w:rPr>
      </w:pPr>
      <w:r w:rsidRPr="003E371C">
        <w:rPr>
          <w:rFonts w:asciiTheme="majorHAnsi" w:eastAsia="Arial" w:hAnsiTheme="majorHAnsi" w:cs="Arial"/>
          <w:b/>
          <w:color w:val="545454"/>
          <w:spacing w:val="-2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b/>
          <w:color w:val="545454"/>
          <w:spacing w:val="-5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b/>
          <w:color w:val="545454"/>
          <w:spacing w:val="-3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b/>
          <w:color w:val="545454"/>
          <w:spacing w:val="-1"/>
          <w:sz w:val="22"/>
          <w:szCs w:val="22"/>
        </w:rPr>
        <w:t>ri</w:t>
      </w:r>
      <w:r w:rsidRPr="003E371C">
        <w:rPr>
          <w:rFonts w:asciiTheme="majorHAnsi" w:eastAsia="Arial" w:hAnsiTheme="majorHAnsi" w:cs="Arial"/>
          <w:b/>
          <w:color w:val="545454"/>
          <w:spacing w:val="-3"/>
          <w:sz w:val="22"/>
          <w:szCs w:val="22"/>
        </w:rPr>
        <w:t>c</w:t>
      </w:r>
      <w:r w:rsidRPr="003E371C">
        <w:rPr>
          <w:rFonts w:asciiTheme="majorHAnsi" w:eastAsia="Arial" w:hAnsiTheme="majorHAnsi" w:cs="Arial"/>
          <w:b/>
          <w:color w:val="545454"/>
          <w:spacing w:val="-2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b/>
          <w:color w:val="545454"/>
          <w:spacing w:val="-1"/>
          <w:sz w:val="22"/>
          <w:szCs w:val="22"/>
        </w:rPr>
        <w:t>'</w:t>
      </w:r>
      <w:r w:rsidRPr="003E371C">
        <w:rPr>
          <w:rFonts w:asciiTheme="majorHAnsi" w:eastAsia="Arial" w:hAnsiTheme="majorHAnsi" w:cs="Arial"/>
          <w:b/>
          <w:color w:val="545454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b/>
          <w:color w:val="545454"/>
          <w:spacing w:val="62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b/>
          <w:color w:val="545454"/>
          <w:spacing w:val="-2"/>
          <w:w w:val="110"/>
          <w:sz w:val="22"/>
          <w:szCs w:val="22"/>
        </w:rPr>
        <w:t>#</w:t>
      </w:r>
      <w:r w:rsidRPr="003E371C">
        <w:rPr>
          <w:rFonts w:asciiTheme="majorHAnsi" w:eastAsia="Arial" w:hAnsiTheme="majorHAnsi" w:cs="Arial"/>
          <w:b/>
          <w:color w:val="545454"/>
          <w:w w:val="69"/>
          <w:sz w:val="22"/>
          <w:szCs w:val="22"/>
        </w:rPr>
        <w:t>1</w:t>
      </w:r>
      <w:r w:rsidRPr="003E371C">
        <w:rPr>
          <w:rFonts w:asciiTheme="majorHAnsi" w:eastAsia="Arial" w:hAnsiTheme="majorHAnsi" w:cs="Arial"/>
          <w:b/>
          <w:color w:val="54545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b/>
          <w:color w:val="545454"/>
          <w:spacing w:val="-49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b/>
          <w:color w:val="545454"/>
          <w:spacing w:val="-2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b/>
          <w:color w:val="545454"/>
          <w:spacing w:val="-1"/>
          <w:sz w:val="22"/>
          <w:szCs w:val="22"/>
        </w:rPr>
        <w:t>nlin</w:t>
      </w:r>
      <w:r w:rsidRPr="003E371C">
        <w:rPr>
          <w:rFonts w:asciiTheme="majorHAnsi" w:eastAsia="Arial" w:hAnsiTheme="majorHAnsi" w:cs="Arial"/>
          <w:b/>
          <w:color w:val="54545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b/>
          <w:color w:val="545454"/>
          <w:spacing w:val="70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b/>
          <w:color w:val="545454"/>
          <w:spacing w:val="-3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b/>
          <w:color w:val="545454"/>
          <w:spacing w:val="-2"/>
          <w:sz w:val="22"/>
          <w:szCs w:val="22"/>
        </w:rPr>
        <w:t>es</w:t>
      </w:r>
      <w:r w:rsidRPr="003E371C">
        <w:rPr>
          <w:rFonts w:asciiTheme="majorHAnsi" w:eastAsia="Arial" w:hAnsiTheme="majorHAnsi" w:cs="Arial"/>
          <w:b/>
          <w:color w:val="545454"/>
          <w:spacing w:val="-1"/>
          <w:sz w:val="22"/>
          <w:szCs w:val="22"/>
        </w:rPr>
        <w:t>u</w:t>
      </w:r>
      <w:r w:rsidRPr="003E371C">
        <w:rPr>
          <w:rFonts w:asciiTheme="majorHAnsi" w:eastAsia="Arial" w:hAnsiTheme="majorHAnsi" w:cs="Arial"/>
          <w:b/>
          <w:color w:val="545454"/>
          <w:spacing w:val="-4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b/>
          <w:color w:val="54545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b/>
          <w:color w:val="545454"/>
          <w:spacing w:val="48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b/>
          <w:color w:val="545454"/>
          <w:spacing w:val="-1"/>
          <w:w w:val="95"/>
          <w:sz w:val="22"/>
          <w:szCs w:val="22"/>
        </w:rPr>
        <w:t>B</w:t>
      </w:r>
      <w:r w:rsidRPr="003E371C">
        <w:rPr>
          <w:rFonts w:asciiTheme="majorHAnsi" w:eastAsia="Arial" w:hAnsiTheme="majorHAnsi" w:cs="Arial"/>
          <w:b/>
          <w:color w:val="545454"/>
          <w:spacing w:val="-4"/>
          <w:w w:val="103"/>
          <w:sz w:val="22"/>
          <w:szCs w:val="22"/>
        </w:rPr>
        <w:t>u</w:t>
      </w:r>
      <w:r w:rsidRPr="003E371C">
        <w:rPr>
          <w:rFonts w:asciiTheme="majorHAnsi" w:eastAsia="Arial" w:hAnsiTheme="majorHAnsi" w:cs="Arial"/>
          <w:b/>
          <w:color w:val="545454"/>
          <w:spacing w:val="-1"/>
          <w:w w:val="115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b/>
          <w:color w:val="545454"/>
          <w:spacing w:val="-1"/>
          <w:w w:val="106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b/>
          <w:color w:val="545454"/>
          <w:spacing w:val="-3"/>
          <w:w w:val="105"/>
          <w:sz w:val="22"/>
          <w:szCs w:val="22"/>
        </w:rPr>
        <w:t>d</w:t>
      </w:r>
      <w:r w:rsidRPr="003E371C">
        <w:rPr>
          <w:rFonts w:asciiTheme="majorHAnsi" w:eastAsia="Arial" w:hAnsiTheme="majorHAnsi" w:cs="Arial"/>
          <w:b/>
          <w:color w:val="545454"/>
          <w:spacing w:val="-3"/>
          <w:w w:val="108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b/>
          <w:color w:val="545454"/>
          <w:w w:val="89"/>
          <w:sz w:val="22"/>
          <w:szCs w:val="22"/>
        </w:rPr>
        <w:t>r</w:t>
      </w:r>
    </w:p>
    <w:p w14:paraId="431260E5" w14:textId="77777777" w:rsidR="00A802A2" w:rsidRPr="003E371C" w:rsidRDefault="003E371C">
      <w:pPr>
        <w:spacing w:before="65"/>
        <w:ind w:left="118"/>
        <w:rPr>
          <w:rFonts w:asciiTheme="majorHAnsi" w:eastAsia="Arial" w:hAnsiTheme="majorHAnsi" w:cs="Arial"/>
          <w:sz w:val="22"/>
          <w:szCs w:val="22"/>
        </w:rPr>
      </w:pPr>
      <w:r w:rsidRPr="003E371C">
        <w:rPr>
          <w:rFonts w:asciiTheme="majorHAnsi" w:eastAsia="Arial" w:hAnsiTheme="majorHAnsi" w:cs="Arial"/>
          <w:b/>
          <w:color w:val="B5743D"/>
          <w:sz w:val="22"/>
          <w:szCs w:val="22"/>
        </w:rPr>
        <w:t>W</w:t>
      </w:r>
      <w:r w:rsidRPr="003E371C">
        <w:rPr>
          <w:rFonts w:asciiTheme="majorHAnsi" w:eastAsia="Arial" w:hAnsiTheme="majorHAnsi" w:cs="Arial"/>
          <w:b/>
          <w:color w:val="B5743D"/>
          <w:w w:val="74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b/>
          <w:color w:val="B5743D"/>
          <w:spacing w:val="-1"/>
          <w:w w:val="114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b/>
          <w:color w:val="B5743D"/>
          <w:w w:val="93"/>
          <w:sz w:val="22"/>
          <w:szCs w:val="22"/>
        </w:rPr>
        <w:t>h</w:t>
      </w:r>
      <w:r w:rsidRPr="003E371C">
        <w:rPr>
          <w:rFonts w:asciiTheme="majorHAnsi" w:eastAsia="Arial" w:hAnsiTheme="majorHAnsi" w:cs="Arial"/>
          <w:b/>
          <w:color w:val="B5743D"/>
          <w:spacing w:val="28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b/>
          <w:color w:val="B5743D"/>
          <w:spacing w:val="-1"/>
          <w:sz w:val="22"/>
          <w:szCs w:val="22"/>
        </w:rPr>
        <w:t>Co</w:t>
      </w:r>
      <w:r w:rsidRPr="003E371C">
        <w:rPr>
          <w:rFonts w:asciiTheme="majorHAnsi" w:eastAsia="Arial" w:hAnsiTheme="majorHAnsi" w:cs="Arial"/>
          <w:b/>
          <w:color w:val="B5743D"/>
          <w:sz w:val="22"/>
          <w:szCs w:val="22"/>
        </w:rPr>
        <w:t>ver</w:t>
      </w:r>
      <w:r w:rsidRPr="003E371C">
        <w:rPr>
          <w:rFonts w:asciiTheme="majorHAnsi" w:eastAsia="Arial" w:hAnsiTheme="majorHAnsi" w:cs="Arial"/>
          <w:b/>
          <w:color w:val="B5743D"/>
          <w:spacing w:val="43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b/>
          <w:color w:val="B5743D"/>
          <w:spacing w:val="-1"/>
          <w:w w:val="96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b/>
          <w:color w:val="B5743D"/>
          <w:w w:val="102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b/>
          <w:color w:val="B5743D"/>
          <w:w w:val="103"/>
          <w:sz w:val="22"/>
          <w:szCs w:val="22"/>
        </w:rPr>
        <w:t>tt</w:t>
      </w:r>
      <w:r w:rsidRPr="003E371C">
        <w:rPr>
          <w:rFonts w:asciiTheme="majorHAnsi" w:eastAsia="Arial" w:hAnsiTheme="majorHAnsi" w:cs="Arial"/>
          <w:b/>
          <w:color w:val="B5743D"/>
          <w:w w:val="102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b/>
          <w:color w:val="B5743D"/>
          <w:w w:val="119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b/>
          <w:color w:val="B5743D"/>
          <w:w w:val="93"/>
          <w:sz w:val="22"/>
          <w:szCs w:val="22"/>
        </w:rPr>
        <w:t>s</w:t>
      </w:r>
    </w:p>
    <w:p w14:paraId="331C009E" w14:textId="77777777" w:rsidR="00A802A2" w:rsidRPr="003E371C" w:rsidRDefault="00A802A2">
      <w:pPr>
        <w:spacing w:before="5" w:line="220" w:lineRule="exact"/>
        <w:rPr>
          <w:rFonts w:asciiTheme="majorHAnsi" w:hAnsiTheme="majorHAnsi"/>
          <w:sz w:val="22"/>
          <w:szCs w:val="22"/>
        </w:rPr>
      </w:pPr>
    </w:p>
    <w:p w14:paraId="5450758E" w14:textId="77777777" w:rsidR="00A802A2" w:rsidRPr="003E371C" w:rsidRDefault="003E371C">
      <w:pPr>
        <w:spacing w:line="140" w:lineRule="exact"/>
        <w:ind w:left="146"/>
        <w:rPr>
          <w:rFonts w:asciiTheme="majorHAnsi" w:eastAsia="Arial" w:hAnsiTheme="majorHAnsi" w:cs="Arial"/>
          <w:sz w:val="22"/>
          <w:szCs w:val="22"/>
        </w:rPr>
      </w:pPr>
      <w:r w:rsidRPr="003E371C">
        <w:rPr>
          <w:rFonts w:asciiTheme="majorHAnsi" w:hAnsiTheme="majorHAnsi"/>
          <w:color w:val="A3856E"/>
          <w:spacing w:val="-2"/>
          <w:w w:val="51"/>
          <w:position w:val="-9"/>
          <w:sz w:val="22"/>
          <w:szCs w:val="22"/>
        </w:rPr>
        <w:t>?</w:t>
      </w:r>
      <w:r w:rsidRPr="003E371C">
        <w:rPr>
          <w:rFonts w:asciiTheme="majorHAnsi" w:hAnsiTheme="majorHAnsi"/>
          <w:color w:val="AF9582"/>
          <w:w w:val="98"/>
          <w:position w:val="-9"/>
          <w:sz w:val="22"/>
          <w:szCs w:val="22"/>
        </w:rPr>
        <w:t>:</w:t>
      </w:r>
      <w:r w:rsidRPr="003E371C">
        <w:rPr>
          <w:rFonts w:asciiTheme="majorHAnsi" w:hAnsiTheme="majorHAnsi"/>
          <w:color w:val="AF9582"/>
          <w:position w:val="-9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AF9582"/>
          <w:spacing w:val="-7"/>
          <w:position w:val="-9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545454"/>
          <w:spacing w:val="5"/>
          <w:w w:val="97"/>
          <w:position w:val="-9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545454"/>
          <w:spacing w:val="4"/>
          <w:w w:val="104"/>
          <w:position w:val="-9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545454"/>
          <w:spacing w:val="3"/>
          <w:w w:val="107"/>
          <w:position w:val="-9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545454"/>
          <w:spacing w:val="4"/>
          <w:w w:val="111"/>
          <w:position w:val="-9"/>
          <w:sz w:val="22"/>
          <w:szCs w:val="22"/>
        </w:rPr>
        <w:t>y</w:t>
      </w:r>
      <w:r w:rsidRPr="003E371C">
        <w:rPr>
          <w:rFonts w:asciiTheme="majorHAnsi" w:eastAsia="Arial" w:hAnsiTheme="majorHAnsi" w:cs="Arial"/>
          <w:color w:val="545454"/>
          <w:spacing w:val="3"/>
          <w:w w:val="97"/>
          <w:position w:val="-9"/>
          <w:sz w:val="22"/>
          <w:szCs w:val="22"/>
        </w:rPr>
        <w:t>-</w:t>
      </w:r>
      <w:r w:rsidRPr="003E371C">
        <w:rPr>
          <w:rFonts w:asciiTheme="majorHAnsi" w:eastAsia="Arial" w:hAnsiTheme="majorHAnsi" w:cs="Arial"/>
          <w:color w:val="545454"/>
          <w:spacing w:val="5"/>
          <w:w w:val="311"/>
          <w:position w:val="-9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545454"/>
          <w:spacing w:val="3"/>
          <w:w w:val="125"/>
          <w:position w:val="-9"/>
          <w:sz w:val="22"/>
          <w:szCs w:val="22"/>
        </w:rPr>
        <w:t>-</w:t>
      </w:r>
      <w:r w:rsidRPr="003E371C">
        <w:rPr>
          <w:rFonts w:asciiTheme="majorHAnsi" w:eastAsia="Arial" w:hAnsiTheme="majorHAnsi" w:cs="Arial"/>
          <w:color w:val="545454"/>
          <w:spacing w:val="4"/>
          <w:w w:val="104"/>
          <w:position w:val="-9"/>
          <w:sz w:val="22"/>
          <w:szCs w:val="22"/>
        </w:rPr>
        <w:t>u</w:t>
      </w:r>
      <w:r w:rsidRPr="003E371C">
        <w:rPr>
          <w:rFonts w:asciiTheme="majorHAnsi" w:eastAsia="Arial" w:hAnsiTheme="majorHAnsi" w:cs="Arial"/>
          <w:color w:val="545454"/>
          <w:spacing w:val="4"/>
          <w:w w:val="111"/>
          <w:position w:val="-9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545454"/>
          <w:spacing w:val="4"/>
          <w:w w:val="113"/>
          <w:position w:val="-9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545454"/>
          <w:w w:val="67"/>
          <w:position w:val="-9"/>
          <w:sz w:val="22"/>
          <w:szCs w:val="22"/>
        </w:rPr>
        <w:t>,</w:t>
      </w:r>
      <w:r w:rsidRPr="003E371C">
        <w:rPr>
          <w:rFonts w:asciiTheme="majorHAnsi" w:eastAsia="Arial" w:hAnsiTheme="majorHAnsi" w:cs="Arial"/>
          <w:color w:val="545454"/>
          <w:position w:val="-9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545454"/>
          <w:spacing w:val="-18"/>
          <w:position w:val="-9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545454"/>
          <w:spacing w:val="3"/>
          <w:position w:val="-9"/>
          <w:sz w:val="22"/>
          <w:szCs w:val="22"/>
        </w:rPr>
        <w:t>g</w:t>
      </w:r>
      <w:r w:rsidRPr="003E371C">
        <w:rPr>
          <w:rFonts w:asciiTheme="majorHAnsi" w:eastAsia="Arial" w:hAnsiTheme="majorHAnsi" w:cs="Arial"/>
          <w:color w:val="545454"/>
          <w:spacing w:val="4"/>
          <w:position w:val="-9"/>
          <w:sz w:val="22"/>
          <w:szCs w:val="22"/>
        </w:rPr>
        <w:t>u</w:t>
      </w:r>
      <w:r w:rsidRPr="003E371C">
        <w:rPr>
          <w:rFonts w:asciiTheme="majorHAnsi" w:eastAsia="Arial" w:hAnsiTheme="majorHAnsi" w:cs="Arial"/>
          <w:color w:val="545454"/>
          <w:spacing w:val="2"/>
          <w:position w:val="-9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545454"/>
          <w:spacing w:val="4"/>
          <w:position w:val="-9"/>
          <w:sz w:val="22"/>
          <w:szCs w:val="22"/>
        </w:rPr>
        <w:t>de</w:t>
      </w:r>
      <w:r w:rsidRPr="003E371C">
        <w:rPr>
          <w:rFonts w:asciiTheme="majorHAnsi" w:eastAsia="Arial" w:hAnsiTheme="majorHAnsi" w:cs="Arial"/>
          <w:color w:val="545454"/>
          <w:position w:val="-9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545454"/>
          <w:spacing w:val="24"/>
          <w:position w:val="-9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545454"/>
          <w:spacing w:val="3"/>
          <w:position w:val="-9"/>
          <w:sz w:val="22"/>
          <w:szCs w:val="22"/>
        </w:rPr>
        <w:t>y</w:t>
      </w:r>
      <w:r w:rsidRPr="003E371C">
        <w:rPr>
          <w:rFonts w:asciiTheme="majorHAnsi" w:eastAsia="Arial" w:hAnsiTheme="majorHAnsi" w:cs="Arial"/>
          <w:color w:val="545454"/>
          <w:spacing w:val="4"/>
          <w:position w:val="-9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545454"/>
          <w:position w:val="-9"/>
          <w:sz w:val="22"/>
          <w:szCs w:val="22"/>
        </w:rPr>
        <w:t>u</w:t>
      </w:r>
      <w:r w:rsidRPr="003E371C">
        <w:rPr>
          <w:rFonts w:asciiTheme="majorHAnsi" w:eastAsia="Arial" w:hAnsiTheme="majorHAnsi" w:cs="Arial"/>
          <w:color w:val="545454"/>
          <w:spacing w:val="18"/>
          <w:position w:val="-9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545454"/>
          <w:position w:val="-9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545454"/>
          <w:spacing w:val="6"/>
          <w:position w:val="-9"/>
          <w:sz w:val="22"/>
          <w:szCs w:val="22"/>
        </w:rPr>
        <w:t>h</w:t>
      </w:r>
      <w:r w:rsidRPr="003E371C">
        <w:rPr>
          <w:rFonts w:asciiTheme="majorHAnsi" w:eastAsia="Arial" w:hAnsiTheme="majorHAnsi" w:cs="Arial"/>
          <w:color w:val="545454"/>
          <w:spacing w:val="3"/>
          <w:position w:val="-9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545454"/>
          <w:spacing w:val="4"/>
          <w:position w:val="-9"/>
          <w:sz w:val="22"/>
          <w:szCs w:val="22"/>
        </w:rPr>
        <w:t>oug</w:t>
      </w:r>
      <w:r w:rsidRPr="003E371C">
        <w:rPr>
          <w:rFonts w:asciiTheme="majorHAnsi" w:eastAsia="Arial" w:hAnsiTheme="majorHAnsi" w:cs="Arial"/>
          <w:color w:val="545454"/>
          <w:position w:val="-9"/>
          <w:sz w:val="22"/>
          <w:szCs w:val="22"/>
        </w:rPr>
        <w:t xml:space="preserve">h </w:t>
      </w:r>
      <w:r w:rsidRPr="003E371C">
        <w:rPr>
          <w:rFonts w:asciiTheme="majorHAnsi" w:eastAsia="Arial" w:hAnsiTheme="majorHAnsi" w:cs="Arial"/>
          <w:color w:val="545454"/>
          <w:spacing w:val="2"/>
          <w:position w:val="-9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545454"/>
          <w:spacing w:val="3"/>
          <w:w w:val="93"/>
          <w:position w:val="-9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545454"/>
          <w:spacing w:val="2"/>
          <w:w w:val="126"/>
          <w:position w:val="-9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545454"/>
          <w:spacing w:val="4"/>
          <w:position w:val="-9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545454"/>
          <w:spacing w:val="4"/>
          <w:w w:val="96"/>
          <w:position w:val="-9"/>
          <w:sz w:val="22"/>
          <w:szCs w:val="22"/>
        </w:rPr>
        <w:t>p</w:t>
      </w:r>
      <w:r w:rsidRPr="003E371C">
        <w:rPr>
          <w:rFonts w:asciiTheme="majorHAnsi" w:eastAsia="Arial" w:hAnsiTheme="majorHAnsi" w:cs="Arial"/>
          <w:color w:val="545454"/>
          <w:spacing w:val="3"/>
          <w:w w:val="125"/>
          <w:position w:val="-9"/>
          <w:sz w:val="22"/>
          <w:szCs w:val="22"/>
        </w:rPr>
        <w:t>-</w:t>
      </w:r>
      <w:r w:rsidRPr="003E371C">
        <w:rPr>
          <w:rFonts w:asciiTheme="majorHAnsi" w:eastAsia="Arial" w:hAnsiTheme="majorHAnsi" w:cs="Arial"/>
          <w:color w:val="545454"/>
          <w:spacing w:val="4"/>
          <w:w w:val="96"/>
          <w:position w:val="-9"/>
          <w:sz w:val="22"/>
          <w:szCs w:val="22"/>
        </w:rPr>
        <w:t>b</w:t>
      </w:r>
      <w:r w:rsidRPr="003E371C">
        <w:rPr>
          <w:rFonts w:asciiTheme="majorHAnsi" w:eastAsia="Arial" w:hAnsiTheme="majorHAnsi" w:cs="Arial"/>
          <w:color w:val="545454"/>
          <w:w w:val="109"/>
          <w:position w:val="-9"/>
          <w:sz w:val="22"/>
          <w:szCs w:val="22"/>
        </w:rPr>
        <w:t>y</w:t>
      </w:r>
      <w:r w:rsidRPr="003E371C">
        <w:rPr>
          <w:rFonts w:asciiTheme="majorHAnsi" w:eastAsia="Arial" w:hAnsiTheme="majorHAnsi" w:cs="Arial"/>
          <w:color w:val="545454"/>
          <w:spacing w:val="6"/>
          <w:w w:val="109"/>
          <w:position w:val="-9"/>
          <w:sz w:val="22"/>
          <w:szCs w:val="22"/>
        </w:rPr>
        <w:t>-</w:t>
      </w:r>
      <w:r w:rsidRPr="003E371C">
        <w:rPr>
          <w:rFonts w:asciiTheme="majorHAnsi" w:eastAsia="Arial" w:hAnsiTheme="majorHAnsi" w:cs="Arial"/>
          <w:color w:val="545454"/>
          <w:spacing w:val="3"/>
          <w:w w:val="107"/>
          <w:position w:val="-9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545454"/>
          <w:spacing w:val="3"/>
          <w:w w:val="134"/>
          <w:position w:val="-9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545454"/>
          <w:spacing w:val="4"/>
          <w:w w:val="96"/>
          <w:position w:val="-9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545454"/>
          <w:w w:val="92"/>
          <w:position w:val="-9"/>
          <w:sz w:val="22"/>
          <w:szCs w:val="22"/>
        </w:rPr>
        <w:t>p</w:t>
      </w:r>
    </w:p>
    <w:p w14:paraId="2DBA9F5B" w14:textId="77777777" w:rsidR="00A802A2" w:rsidRPr="003E371C" w:rsidRDefault="003E371C">
      <w:pPr>
        <w:spacing w:line="200" w:lineRule="exact"/>
        <w:rPr>
          <w:rFonts w:asciiTheme="majorHAnsi" w:hAnsiTheme="majorHAnsi"/>
          <w:sz w:val="22"/>
          <w:szCs w:val="22"/>
        </w:rPr>
      </w:pPr>
      <w:r w:rsidRPr="003E371C">
        <w:rPr>
          <w:rFonts w:asciiTheme="majorHAnsi" w:hAnsiTheme="majorHAnsi"/>
          <w:sz w:val="22"/>
          <w:szCs w:val="22"/>
        </w:rPr>
        <w:br w:type="column"/>
      </w:r>
    </w:p>
    <w:p w14:paraId="6B802692" w14:textId="77777777" w:rsidR="00A802A2" w:rsidRPr="003E371C" w:rsidRDefault="00A802A2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E5497F1" w14:textId="77777777" w:rsidR="00A802A2" w:rsidRPr="003E371C" w:rsidRDefault="00A802A2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E55B76A" w14:textId="77777777" w:rsidR="00A802A2" w:rsidRPr="003E371C" w:rsidRDefault="00A802A2">
      <w:pPr>
        <w:spacing w:before="8" w:line="240" w:lineRule="exact"/>
        <w:rPr>
          <w:rFonts w:asciiTheme="majorHAnsi" w:hAnsiTheme="majorHAnsi"/>
          <w:sz w:val="22"/>
          <w:szCs w:val="22"/>
        </w:rPr>
      </w:pPr>
    </w:p>
    <w:p w14:paraId="396A468F" w14:textId="77777777" w:rsidR="00A802A2" w:rsidRPr="003E371C" w:rsidRDefault="003E371C">
      <w:pPr>
        <w:spacing w:line="360" w:lineRule="exact"/>
        <w:ind w:right="-131"/>
        <w:rPr>
          <w:rFonts w:asciiTheme="majorHAnsi" w:hAnsiTheme="majorHAnsi"/>
          <w:sz w:val="22"/>
          <w:szCs w:val="22"/>
        </w:rPr>
      </w:pPr>
      <w:r w:rsidRPr="003E371C">
        <w:rPr>
          <w:rFonts w:asciiTheme="majorHAnsi" w:hAnsiTheme="majorHAnsi"/>
          <w:color w:val="CF9E72"/>
          <w:w w:val="40"/>
          <w:position w:val="-40"/>
          <w:sz w:val="22"/>
          <w:szCs w:val="22"/>
        </w:rPr>
        <w:t>--</w:t>
      </w:r>
      <w:r w:rsidRPr="003E371C">
        <w:rPr>
          <w:rFonts w:asciiTheme="majorHAnsi" w:hAnsiTheme="majorHAnsi"/>
          <w:color w:val="CF9E72"/>
          <w:w w:val="76"/>
          <w:position w:val="-40"/>
          <w:sz w:val="22"/>
          <w:szCs w:val="22"/>
        </w:rPr>
        <w:t>-</w:t>
      </w:r>
    </w:p>
    <w:p w14:paraId="3D21A8E7" w14:textId="77777777" w:rsidR="00A802A2" w:rsidRPr="003E371C" w:rsidRDefault="003E371C">
      <w:pPr>
        <w:spacing w:before="80" w:line="240" w:lineRule="exact"/>
        <w:ind w:left="981" w:right="771"/>
        <w:jc w:val="center"/>
        <w:rPr>
          <w:rFonts w:asciiTheme="majorHAnsi" w:eastAsia="Arial" w:hAnsiTheme="majorHAnsi" w:cs="Arial"/>
          <w:sz w:val="22"/>
          <w:szCs w:val="22"/>
        </w:rPr>
      </w:pPr>
      <w:r w:rsidRPr="003E371C">
        <w:rPr>
          <w:rFonts w:asciiTheme="majorHAnsi" w:hAnsiTheme="majorHAnsi"/>
          <w:sz w:val="22"/>
          <w:szCs w:val="22"/>
        </w:rPr>
        <w:br w:type="column"/>
      </w:r>
      <w:r w:rsidRPr="003E371C">
        <w:rPr>
          <w:rFonts w:asciiTheme="majorHAnsi" w:eastAsia="Arial" w:hAnsiTheme="majorHAnsi" w:cs="Arial"/>
          <w:b/>
          <w:color w:val="545454"/>
          <w:spacing w:val="3"/>
          <w:w w:val="80"/>
          <w:position w:val="-1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b/>
          <w:color w:val="545454"/>
          <w:spacing w:val="1"/>
          <w:w w:val="61"/>
          <w:position w:val="-1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b/>
          <w:color w:val="545454"/>
          <w:spacing w:val="2"/>
          <w:position w:val="-1"/>
          <w:sz w:val="22"/>
          <w:szCs w:val="22"/>
        </w:rPr>
        <w:t>v</w:t>
      </w:r>
      <w:r w:rsidRPr="003E371C">
        <w:rPr>
          <w:rFonts w:asciiTheme="majorHAnsi" w:eastAsia="Arial" w:hAnsiTheme="majorHAnsi" w:cs="Arial"/>
          <w:b/>
          <w:color w:val="464442"/>
          <w:w w:val="80"/>
          <w:position w:val="-1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b/>
          <w:color w:val="464442"/>
          <w:spacing w:val="14"/>
          <w:position w:val="-1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b/>
          <w:color w:val="464442"/>
          <w:spacing w:val="2"/>
          <w:w w:val="77"/>
          <w:position w:val="-1"/>
          <w:sz w:val="22"/>
          <w:szCs w:val="22"/>
        </w:rPr>
        <w:t>H</w:t>
      </w:r>
      <w:r w:rsidRPr="003E371C">
        <w:rPr>
          <w:rFonts w:asciiTheme="majorHAnsi" w:eastAsia="Arial" w:hAnsiTheme="majorHAnsi" w:cs="Arial"/>
          <w:b/>
          <w:color w:val="545454"/>
          <w:spacing w:val="3"/>
          <w:w w:val="84"/>
          <w:position w:val="-1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b/>
          <w:color w:val="545454"/>
          <w:spacing w:val="1"/>
          <w:position w:val="-1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b/>
          <w:color w:val="545454"/>
          <w:w w:val="84"/>
          <w:position w:val="-1"/>
          <w:sz w:val="22"/>
          <w:szCs w:val="22"/>
        </w:rPr>
        <w:t>p</w:t>
      </w:r>
    </w:p>
    <w:p w14:paraId="4F596E4C" w14:textId="77777777" w:rsidR="00A802A2" w:rsidRPr="003E371C" w:rsidRDefault="003E371C">
      <w:pPr>
        <w:spacing w:line="160" w:lineRule="exact"/>
        <w:ind w:left="1106" w:right="912"/>
        <w:jc w:val="center"/>
        <w:rPr>
          <w:rFonts w:asciiTheme="majorHAnsi" w:eastAsia="Arial" w:hAnsiTheme="majorHAnsi" w:cs="Arial"/>
          <w:sz w:val="22"/>
          <w:szCs w:val="22"/>
        </w:rPr>
      </w:pPr>
      <w:r w:rsidRPr="003E371C">
        <w:rPr>
          <w:rFonts w:asciiTheme="majorHAnsi" w:eastAsia="Arial" w:hAnsiTheme="majorHAnsi" w:cs="Arial"/>
          <w:b/>
          <w:color w:val="526780"/>
          <w:w w:val="82"/>
          <w:sz w:val="22"/>
          <w:szCs w:val="22"/>
        </w:rPr>
        <w:t>c</w:t>
      </w:r>
      <w:r w:rsidRPr="003E371C">
        <w:rPr>
          <w:rFonts w:asciiTheme="majorHAnsi" w:eastAsia="Arial" w:hAnsiTheme="majorHAnsi" w:cs="Arial"/>
          <w:b/>
          <w:color w:val="526780"/>
          <w:spacing w:val="1"/>
          <w:w w:val="82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b/>
          <w:color w:val="44566B"/>
          <w:w w:val="64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b/>
          <w:color w:val="44566B"/>
          <w:w w:val="80"/>
          <w:sz w:val="22"/>
          <w:szCs w:val="22"/>
        </w:rPr>
        <w:t>ck</w:t>
      </w:r>
      <w:r w:rsidRPr="003E371C">
        <w:rPr>
          <w:rFonts w:asciiTheme="majorHAnsi" w:eastAsia="Arial" w:hAnsiTheme="majorHAnsi" w:cs="Arial"/>
          <w:b/>
          <w:color w:val="44566B"/>
          <w:spacing w:val="1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b/>
          <w:color w:val="44566B"/>
          <w:w w:val="79"/>
          <w:sz w:val="22"/>
          <w:szCs w:val="22"/>
        </w:rPr>
        <w:t>he</w:t>
      </w:r>
      <w:r w:rsidRPr="003E371C">
        <w:rPr>
          <w:rFonts w:asciiTheme="majorHAnsi" w:eastAsia="Arial" w:hAnsiTheme="majorHAnsi" w:cs="Arial"/>
          <w:b/>
          <w:color w:val="44566B"/>
          <w:spacing w:val="-5"/>
          <w:w w:val="79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b/>
          <w:color w:val="44566B"/>
          <w:w w:val="86"/>
          <w:sz w:val="22"/>
          <w:szCs w:val="22"/>
        </w:rPr>
        <w:t>e</w:t>
      </w:r>
    </w:p>
    <w:p w14:paraId="34E94548" w14:textId="77777777" w:rsidR="00A802A2" w:rsidRPr="003E371C" w:rsidRDefault="00A802A2">
      <w:pPr>
        <w:spacing w:before="4" w:line="100" w:lineRule="exact"/>
        <w:rPr>
          <w:rFonts w:asciiTheme="majorHAnsi" w:hAnsiTheme="majorHAnsi"/>
          <w:sz w:val="22"/>
          <w:szCs w:val="22"/>
        </w:rPr>
      </w:pPr>
    </w:p>
    <w:p w14:paraId="7413B5AB" w14:textId="77777777" w:rsidR="00A802A2" w:rsidRPr="003E371C" w:rsidRDefault="003E371C">
      <w:pPr>
        <w:ind w:left="414" w:right="551"/>
        <w:jc w:val="center"/>
        <w:rPr>
          <w:rFonts w:asciiTheme="majorHAnsi" w:eastAsia="Arial" w:hAnsiTheme="majorHAnsi" w:cs="Arial"/>
          <w:sz w:val="22"/>
          <w:szCs w:val="22"/>
        </w:rPr>
      </w:pPr>
      <w:r w:rsidRPr="003E371C">
        <w:rPr>
          <w:rFonts w:asciiTheme="majorHAnsi" w:eastAsia="Arial" w:hAnsiTheme="majorHAnsi" w:cs="Arial"/>
          <w:color w:val="545454"/>
          <w:spacing w:val="-4"/>
          <w:w w:val="80"/>
          <w:sz w:val="22"/>
          <w:szCs w:val="22"/>
        </w:rPr>
        <w:t>P</w:t>
      </w:r>
      <w:r w:rsidRPr="003E371C">
        <w:rPr>
          <w:rFonts w:asciiTheme="majorHAnsi" w:eastAsia="Arial" w:hAnsiTheme="majorHAnsi" w:cs="Arial"/>
          <w:color w:val="545454"/>
          <w:spacing w:val="-4"/>
          <w:w w:val="107"/>
          <w:sz w:val="22"/>
          <w:szCs w:val="22"/>
        </w:rPr>
        <w:t>h</w:t>
      </w:r>
      <w:r w:rsidRPr="003E371C">
        <w:rPr>
          <w:rFonts w:asciiTheme="majorHAnsi" w:eastAsia="Arial" w:hAnsiTheme="majorHAnsi" w:cs="Arial"/>
          <w:color w:val="545454"/>
          <w:spacing w:val="-4"/>
          <w:w w:val="102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545454"/>
          <w:spacing w:val="-4"/>
          <w:w w:val="107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color w:val="545454"/>
          <w:w w:val="102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545454"/>
          <w:spacing w:val="9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545454"/>
          <w:spacing w:val="-4"/>
          <w:sz w:val="22"/>
          <w:szCs w:val="22"/>
        </w:rPr>
        <w:t>an</w:t>
      </w:r>
      <w:r w:rsidRPr="003E371C">
        <w:rPr>
          <w:rFonts w:asciiTheme="majorHAnsi" w:eastAsia="Arial" w:hAnsiTheme="majorHAnsi" w:cs="Arial"/>
          <w:color w:val="545454"/>
          <w:sz w:val="22"/>
          <w:szCs w:val="22"/>
        </w:rPr>
        <w:t>d</w:t>
      </w:r>
      <w:r w:rsidRPr="003E371C">
        <w:rPr>
          <w:rFonts w:asciiTheme="majorHAnsi" w:eastAsia="Arial" w:hAnsiTheme="majorHAnsi" w:cs="Arial"/>
          <w:color w:val="545454"/>
          <w:spacing w:val="13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545454"/>
          <w:spacing w:val="-5"/>
          <w:w w:val="83"/>
          <w:sz w:val="22"/>
          <w:szCs w:val="22"/>
        </w:rPr>
        <w:t>C</w:t>
      </w:r>
      <w:r w:rsidRPr="003E371C">
        <w:rPr>
          <w:rFonts w:asciiTheme="majorHAnsi" w:eastAsia="Arial" w:hAnsiTheme="majorHAnsi" w:cs="Arial"/>
          <w:color w:val="545454"/>
          <w:spacing w:val="-4"/>
          <w:w w:val="107"/>
          <w:sz w:val="22"/>
          <w:szCs w:val="22"/>
        </w:rPr>
        <w:t>ha</w:t>
      </w:r>
      <w:r w:rsidRPr="003E371C">
        <w:rPr>
          <w:rFonts w:asciiTheme="majorHAnsi" w:eastAsia="Arial" w:hAnsiTheme="majorHAnsi" w:cs="Arial"/>
          <w:color w:val="545454"/>
          <w:w w:val="125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545454"/>
          <w:spacing w:val="15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545454"/>
          <w:spacing w:val="-5"/>
          <w:w w:val="87"/>
          <w:sz w:val="22"/>
          <w:szCs w:val="22"/>
        </w:rPr>
        <w:t>H</w:t>
      </w:r>
      <w:r w:rsidRPr="003E371C">
        <w:rPr>
          <w:rFonts w:asciiTheme="majorHAnsi" w:eastAsia="Arial" w:hAnsiTheme="majorHAnsi" w:cs="Arial"/>
          <w:color w:val="545454"/>
          <w:spacing w:val="-4"/>
          <w:w w:val="102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545454"/>
          <w:spacing w:val="-4"/>
          <w:w w:val="107"/>
          <w:sz w:val="22"/>
          <w:szCs w:val="22"/>
        </w:rPr>
        <w:t>u</w:t>
      </w:r>
      <w:r w:rsidRPr="003E371C">
        <w:rPr>
          <w:rFonts w:asciiTheme="majorHAnsi" w:eastAsia="Arial" w:hAnsiTheme="majorHAnsi" w:cs="Arial"/>
          <w:color w:val="545454"/>
          <w:spacing w:val="-3"/>
          <w:w w:val="123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545454"/>
          <w:spacing w:val="-4"/>
          <w:w w:val="107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545454"/>
          <w:w w:val="68"/>
          <w:sz w:val="22"/>
          <w:szCs w:val="22"/>
        </w:rPr>
        <w:t>:</w:t>
      </w:r>
    </w:p>
    <w:p w14:paraId="332D4B25" w14:textId="77777777" w:rsidR="00A802A2" w:rsidRPr="003E371C" w:rsidRDefault="003E371C">
      <w:pPr>
        <w:spacing w:before="8"/>
        <w:ind w:left="-32" w:right="82"/>
        <w:jc w:val="center"/>
        <w:rPr>
          <w:rFonts w:asciiTheme="majorHAnsi" w:eastAsia="Arial" w:hAnsiTheme="majorHAnsi" w:cs="Arial"/>
          <w:sz w:val="22"/>
          <w:szCs w:val="22"/>
        </w:rPr>
        <w:sectPr w:rsidR="00A802A2" w:rsidRPr="003E371C">
          <w:type w:val="continuous"/>
          <w:pgSz w:w="15580" w:h="17440"/>
          <w:pgMar w:top="900" w:right="620" w:bottom="0" w:left="660" w:header="720" w:footer="720" w:gutter="0"/>
          <w:cols w:num="3" w:space="720" w:equalWidth="0">
            <w:col w:w="6893" w:space="266"/>
            <w:col w:w="385" w:space="4079"/>
            <w:col w:w="2677"/>
          </w:cols>
        </w:sectPr>
      </w:pPr>
      <w:r w:rsidRPr="003E371C">
        <w:rPr>
          <w:rFonts w:asciiTheme="majorHAnsi" w:eastAsia="Arial" w:hAnsiTheme="majorHAnsi" w:cs="Arial"/>
          <w:color w:val="545454"/>
          <w:sz w:val="22"/>
          <w:szCs w:val="22"/>
        </w:rPr>
        <w:t>7</w:t>
      </w:r>
      <w:r w:rsidRPr="003E371C">
        <w:rPr>
          <w:rFonts w:asciiTheme="majorHAnsi" w:eastAsia="Arial" w:hAnsiTheme="majorHAnsi" w:cs="Arial"/>
          <w:color w:val="545454"/>
          <w:spacing w:val="1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545454"/>
          <w:spacing w:val="-5"/>
          <w:w w:val="98"/>
          <w:sz w:val="22"/>
          <w:szCs w:val="22"/>
        </w:rPr>
        <w:t>D</w:t>
      </w:r>
      <w:r w:rsidRPr="003E371C">
        <w:rPr>
          <w:rFonts w:asciiTheme="majorHAnsi" w:eastAsia="Arial" w:hAnsiTheme="majorHAnsi" w:cs="Arial"/>
          <w:color w:val="545454"/>
          <w:spacing w:val="-4"/>
          <w:w w:val="98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545454"/>
          <w:spacing w:val="-5"/>
          <w:w w:val="98"/>
          <w:sz w:val="22"/>
          <w:szCs w:val="22"/>
        </w:rPr>
        <w:t>y</w:t>
      </w:r>
      <w:r w:rsidRPr="003E371C">
        <w:rPr>
          <w:rFonts w:asciiTheme="majorHAnsi" w:eastAsia="Arial" w:hAnsiTheme="majorHAnsi" w:cs="Arial"/>
          <w:color w:val="545454"/>
          <w:w w:val="98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545454"/>
          <w:spacing w:val="16"/>
          <w:w w:val="98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545454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545454"/>
          <w:spacing w:val="1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545454"/>
          <w:spacing w:val="-7"/>
          <w:sz w:val="22"/>
          <w:szCs w:val="22"/>
        </w:rPr>
        <w:t>W</w:t>
      </w:r>
      <w:r w:rsidRPr="003E371C">
        <w:rPr>
          <w:rFonts w:asciiTheme="majorHAnsi" w:eastAsia="Arial" w:hAnsiTheme="majorHAnsi" w:cs="Arial"/>
          <w:color w:val="545454"/>
          <w:spacing w:val="-4"/>
          <w:sz w:val="22"/>
          <w:szCs w:val="22"/>
        </w:rPr>
        <w:t>ee</w:t>
      </w:r>
      <w:r w:rsidRPr="003E371C">
        <w:rPr>
          <w:rFonts w:asciiTheme="majorHAnsi" w:eastAsia="Arial" w:hAnsiTheme="majorHAnsi" w:cs="Arial"/>
          <w:color w:val="545454"/>
          <w:sz w:val="22"/>
          <w:szCs w:val="22"/>
        </w:rPr>
        <w:t>k</w:t>
      </w:r>
      <w:r w:rsidRPr="003E371C">
        <w:rPr>
          <w:rFonts w:asciiTheme="majorHAnsi" w:eastAsia="Arial" w:hAnsiTheme="majorHAnsi" w:cs="Arial"/>
          <w:color w:val="545454"/>
          <w:spacing w:val="1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545454"/>
          <w:spacing w:val="-3"/>
          <w:sz w:val="22"/>
          <w:szCs w:val="22"/>
        </w:rPr>
        <w:t>6</w:t>
      </w:r>
      <w:r w:rsidRPr="003E371C">
        <w:rPr>
          <w:rFonts w:asciiTheme="majorHAnsi" w:eastAsia="Arial" w:hAnsiTheme="majorHAnsi" w:cs="Arial"/>
          <w:color w:val="545454"/>
          <w:spacing w:val="-4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545454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color w:val="545454"/>
          <w:spacing w:val="-7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545454"/>
          <w:spacing w:val="-3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545454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545454"/>
          <w:spacing w:val="22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545454"/>
          <w:w w:val="86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color w:val="545454"/>
          <w:spacing w:val="-6"/>
          <w:w w:val="86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545454"/>
          <w:spacing w:val="-4"/>
          <w:w w:val="107"/>
          <w:sz w:val="22"/>
          <w:szCs w:val="22"/>
        </w:rPr>
        <w:t>dn</w:t>
      </w:r>
      <w:r w:rsidRPr="003E371C">
        <w:rPr>
          <w:rFonts w:asciiTheme="majorHAnsi" w:eastAsia="Arial" w:hAnsiTheme="majorHAnsi" w:cs="Arial"/>
          <w:color w:val="545454"/>
          <w:spacing w:val="-1"/>
          <w:w w:val="85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545454"/>
          <w:spacing w:val="-4"/>
          <w:w w:val="107"/>
          <w:sz w:val="22"/>
          <w:szCs w:val="22"/>
        </w:rPr>
        <w:t>g</w:t>
      </w:r>
      <w:r w:rsidRPr="003E371C">
        <w:rPr>
          <w:rFonts w:asciiTheme="majorHAnsi" w:eastAsia="Arial" w:hAnsiTheme="majorHAnsi" w:cs="Arial"/>
          <w:color w:val="545454"/>
          <w:spacing w:val="-4"/>
          <w:w w:val="102"/>
          <w:sz w:val="22"/>
          <w:szCs w:val="22"/>
        </w:rPr>
        <w:t>h</w:t>
      </w:r>
      <w:r w:rsidRPr="003E371C">
        <w:rPr>
          <w:rFonts w:asciiTheme="majorHAnsi" w:eastAsia="Arial" w:hAnsiTheme="majorHAnsi" w:cs="Arial"/>
          <w:color w:val="545454"/>
          <w:w w:val="136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545454"/>
          <w:spacing w:val="11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545454"/>
          <w:spacing w:val="-4"/>
          <w:w w:val="80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545454"/>
          <w:spacing w:val="-5"/>
          <w:w w:val="90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545454"/>
          <w:w w:val="88"/>
          <w:sz w:val="22"/>
          <w:szCs w:val="22"/>
        </w:rPr>
        <w:t>T</w:t>
      </w:r>
    </w:p>
    <w:p w14:paraId="6BA8A52D" w14:textId="77777777" w:rsidR="00A802A2" w:rsidRPr="003E371C" w:rsidRDefault="00A802A2">
      <w:pPr>
        <w:spacing w:before="5" w:line="120" w:lineRule="exact"/>
        <w:rPr>
          <w:rFonts w:asciiTheme="majorHAnsi" w:hAnsiTheme="majorHAnsi"/>
          <w:sz w:val="22"/>
          <w:szCs w:val="22"/>
        </w:rPr>
      </w:pPr>
    </w:p>
    <w:p w14:paraId="3FD5AE47" w14:textId="77777777" w:rsidR="00A802A2" w:rsidRPr="003E371C" w:rsidRDefault="00A802A2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38BA83F" w14:textId="77777777" w:rsidR="00A802A2" w:rsidRPr="003E371C" w:rsidRDefault="003E371C">
      <w:pPr>
        <w:spacing w:line="200" w:lineRule="exact"/>
        <w:ind w:left="146" w:right="-50"/>
        <w:rPr>
          <w:rFonts w:asciiTheme="majorHAnsi" w:eastAsia="Arial" w:hAnsiTheme="majorHAnsi" w:cs="Arial"/>
          <w:sz w:val="22"/>
          <w:szCs w:val="22"/>
        </w:rPr>
      </w:pPr>
      <w:r w:rsidRPr="003E371C">
        <w:rPr>
          <w:rFonts w:asciiTheme="majorHAnsi" w:hAnsiTheme="majorHAnsi"/>
          <w:color w:val="A3856E"/>
          <w:spacing w:val="2"/>
          <w:w w:val="52"/>
          <w:position w:val="-2"/>
          <w:sz w:val="22"/>
          <w:szCs w:val="22"/>
        </w:rPr>
        <w:t>?</w:t>
      </w:r>
      <w:r w:rsidRPr="003E371C">
        <w:rPr>
          <w:rFonts w:asciiTheme="majorHAnsi" w:hAnsiTheme="majorHAnsi"/>
          <w:color w:val="A3856E"/>
          <w:w w:val="83"/>
          <w:position w:val="-2"/>
          <w:sz w:val="22"/>
          <w:szCs w:val="22"/>
        </w:rPr>
        <w:t>:</w:t>
      </w:r>
      <w:r w:rsidRPr="003E371C">
        <w:rPr>
          <w:rFonts w:asciiTheme="majorHAnsi" w:hAnsiTheme="majorHAnsi"/>
          <w:color w:val="A3856E"/>
          <w:position w:val="-2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A3856E"/>
          <w:spacing w:val="17"/>
          <w:position w:val="-2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545454"/>
          <w:spacing w:val="4"/>
          <w:position w:val="-2"/>
          <w:sz w:val="22"/>
          <w:szCs w:val="22"/>
        </w:rPr>
        <w:t>Resu</w:t>
      </w:r>
      <w:r w:rsidRPr="003E371C">
        <w:rPr>
          <w:rFonts w:asciiTheme="majorHAnsi" w:eastAsia="Arial" w:hAnsiTheme="majorHAnsi" w:cs="Arial"/>
          <w:color w:val="545454"/>
          <w:spacing w:val="7"/>
          <w:position w:val="-2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color w:val="545454"/>
          <w:position w:val="-2"/>
          <w:sz w:val="22"/>
          <w:szCs w:val="22"/>
        </w:rPr>
        <w:t xml:space="preserve">e </w:t>
      </w:r>
      <w:r w:rsidRPr="003E371C">
        <w:rPr>
          <w:rFonts w:asciiTheme="majorHAnsi" w:eastAsia="Arial" w:hAnsiTheme="majorHAnsi" w:cs="Arial"/>
          <w:color w:val="545454"/>
          <w:spacing w:val="4"/>
          <w:position w:val="-2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545454"/>
          <w:spacing w:val="2"/>
          <w:w w:val="117"/>
          <w:position w:val="-2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545454"/>
          <w:spacing w:val="4"/>
          <w:position w:val="-2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545454"/>
          <w:spacing w:val="7"/>
          <w:w w:val="111"/>
          <w:position w:val="-2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color w:val="545454"/>
          <w:spacing w:val="4"/>
          <w:w w:val="104"/>
          <w:position w:val="-2"/>
          <w:sz w:val="22"/>
          <w:szCs w:val="22"/>
        </w:rPr>
        <w:t>p</w:t>
      </w:r>
      <w:r w:rsidRPr="003E371C">
        <w:rPr>
          <w:rFonts w:asciiTheme="majorHAnsi" w:eastAsia="Arial" w:hAnsiTheme="majorHAnsi" w:cs="Arial"/>
          <w:color w:val="545454"/>
          <w:spacing w:val="1"/>
          <w:w w:val="94"/>
          <w:position w:val="-2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545454"/>
          <w:spacing w:val="4"/>
          <w:position w:val="-2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545454"/>
          <w:spacing w:val="2"/>
          <w:w w:val="126"/>
          <w:position w:val="-2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545454"/>
          <w:spacing w:val="4"/>
          <w:position w:val="-2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545454"/>
          <w:spacing w:val="4"/>
          <w:w w:val="121"/>
          <w:position w:val="-2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545454"/>
          <w:w w:val="67"/>
          <w:position w:val="-2"/>
          <w:sz w:val="22"/>
          <w:szCs w:val="22"/>
        </w:rPr>
        <w:t>,</w:t>
      </w:r>
      <w:r w:rsidRPr="003E371C">
        <w:rPr>
          <w:rFonts w:asciiTheme="majorHAnsi" w:eastAsia="Arial" w:hAnsiTheme="majorHAnsi" w:cs="Arial"/>
          <w:color w:val="545454"/>
          <w:spacing w:val="23"/>
          <w:position w:val="-2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545454"/>
          <w:w w:val="77"/>
          <w:position w:val="-2"/>
          <w:sz w:val="22"/>
          <w:szCs w:val="22"/>
        </w:rPr>
        <w:t>w</w:t>
      </w:r>
      <w:r w:rsidRPr="003E371C">
        <w:rPr>
          <w:rFonts w:asciiTheme="majorHAnsi" w:eastAsia="Arial" w:hAnsiTheme="majorHAnsi" w:cs="Arial"/>
          <w:color w:val="545454"/>
          <w:spacing w:val="6"/>
          <w:w w:val="77"/>
          <w:position w:val="-2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545454"/>
          <w:spacing w:val="3"/>
          <w:w w:val="230"/>
          <w:position w:val="-2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545454"/>
          <w:w w:val="112"/>
          <w:position w:val="-2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545454"/>
          <w:spacing w:val="3"/>
          <w:w w:val="112"/>
          <w:position w:val="-2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545454"/>
          <w:spacing w:val="4"/>
          <w:w w:val="104"/>
          <w:position w:val="-2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color w:val="545454"/>
          <w:w w:val="92"/>
          <w:position w:val="-2"/>
          <w:sz w:val="22"/>
          <w:szCs w:val="22"/>
        </w:rPr>
        <w:t>g</w:t>
      </w:r>
      <w:r w:rsidRPr="003E371C">
        <w:rPr>
          <w:rFonts w:asciiTheme="majorHAnsi" w:eastAsia="Arial" w:hAnsiTheme="majorHAnsi" w:cs="Arial"/>
          <w:color w:val="545454"/>
          <w:position w:val="-2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545454"/>
          <w:spacing w:val="-16"/>
          <w:position w:val="-2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545454"/>
          <w:spacing w:val="4"/>
          <w:position w:val="-2"/>
          <w:sz w:val="22"/>
          <w:szCs w:val="22"/>
        </w:rPr>
        <w:t>sa</w:t>
      </w:r>
      <w:r w:rsidRPr="003E371C">
        <w:rPr>
          <w:rFonts w:asciiTheme="majorHAnsi" w:eastAsia="Arial" w:hAnsiTheme="majorHAnsi" w:cs="Arial"/>
          <w:color w:val="545454"/>
          <w:spacing w:val="7"/>
          <w:position w:val="-2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color w:val="545454"/>
          <w:spacing w:val="4"/>
          <w:position w:val="-2"/>
          <w:sz w:val="22"/>
          <w:szCs w:val="22"/>
        </w:rPr>
        <w:t>p</w:t>
      </w:r>
      <w:r w:rsidRPr="003E371C">
        <w:rPr>
          <w:rFonts w:asciiTheme="majorHAnsi" w:eastAsia="Arial" w:hAnsiTheme="majorHAnsi" w:cs="Arial"/>
          <w:color w:val="545454"/>
          <w:spacing w:val="1"/>
          <w:position w:val="-2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545454"/>
          <w:spacing w:val="4"/>
          <w:position w:val="-2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545454"/>
          <w:position w:val="-2"/>
          <w:sz w:val="22"/>
          <w:szCs w:val="22"/>
        </w:rPr>
        <w:t xml:space="preserve">s </w:t>
      </w:r>
      <w:r w:rsidRPr="003E371C">
        <w:rPr>
          <w:rFonts w:asciiTheme="majorHAnsi" w:eastAsia="Arial" w:hAnsiTheme="majorHAnsi" w:cs="Arial"/>
          <w:color w:val="545454"/>
          <w:spacing w:val="17"/>
          <w:position w:val="-2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545454"/>
          <w:spacing w:val="3"/>
          <w:position w:val="-2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545454"/>
          <w:spacing w:val="4"/>
          <w:position w:val="-2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color w:val="545454"/>
          <w:position w:val="-2"/>
          <w:sz w:val="22"/>
          <w:szCs w:val="22"/>
        </w:rPr>
        <w:t>d</w:t>
      </w:r>
      <w:r w:rsidRPr="003E371C">
        <w:rPr>
          <w:rFonts w:asciiTheme="majorHAnsi" w:eastAsia="Arial" w:hAnsiTheme="majorHAnsi" w:cs="Arial"/>
          <w:color w:val="545454"/>
          <w:spacing w:val="7"/>
          <w:position w:val="-2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545454"/>
          <w:w w:val="102"/>
          <w:position w:val="-2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545454"/>
          <w:spacing w:val="4"/>
          <w:w w:val="102"/>
          <w:position w:val="-2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545454"/>
          <w:spacing w:val="4"/>
          <w:w w:val="104"/>
          <w:position w:val="-2"/>
          <w:sz w:val="22"/>
          <w:szCs w:val="22"/>
        </w:rPr>
        <w:t>p</w:t>
      </w:r>
      <w:r w:rsidRPr="003E371C">
        <w:rPr>
          <w:rFonts w:asciiTheme="majorHAnsi" w:eastAsia="Arial" w:hAnsiTheme="majorHAnsi" w:cs="Arial"/>
          <w:color w:val="545454"/>
          <w:w w:val="102"/>
          <w:position w:val="-2"/>
          <w:sz w:val="22"/>
          <w:szCs w:val="22"/>
        </w:rPr>
        <w:t>s</w:t>
      </w:r>
    </w:p>
    <w:p w14:paraId="1FC2332F" w14:textId="77777777" w:rsidR="00A802A2" w:rsidRPr="003E371C" w:rsidRDefault="003E371C">
      <w:pPr>
        <w:spacing w:line="540" w:lineRule="exact"/>
        <w:ind w:right="-104"/>
        <w:rPr>
          <w:rFonts w:asciiTheme="majorHAnsi" w:hAnsiTheme="majorHAnsi"/>
          <w:sz w:val="22"/>
          <w:szCs w:val="22"/>
        </w:rPr>
      </w:pPr>
      <w:r w:rsidRPr="003E371C">
        <w:rPr>
          <w:rFonts w:asciiTheme="majorHAnsi" w:hAnsiTheme="majorHAnsi"/>
          <w:sz w:val="22"/>
          <w:szCs w:val="22"/>
        </w:rPr>
        <w:br w:type="column"/>
      </w:r>
      <w:r w:rsidRPr="003E371C">
        <w:rPr>
          <w:rFonts w:asciiTheme="majorHAnsi" w:hAnsiTheme="majorHAnsi"/>
          <w:color w:val="909091"/>
          <w:w w:val="175"/>
          <w:position w:val="11"/>
          <w:sz w:val="22"/>
          <w:szCs w:val="22"/>
        </w:rPr>
        <w:t>pt</w:t>
      </w:r>
      <w:r w:rsidRPr="003E371C">
        <w:rPr>
          <w:rFonts w:asciiTheme="majorHAnsi" w:hAnsiTheme="majorHAnsi"/>
          <w:color w:val="909091"/>
          <w:spacing w:val="-9"/>
          <w:position w:val="11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909091"/>
          <w:w w:val="600"/>
          <w:position w:val="11"/>
          <w:sz w:val="22"/>
          <w:szCs w:val="22"/>
        </w:rPr>
        <w:t>.</w:t>
      </w:r>
      <w:r w:rsidRPr="003E371C">
        <w:rPr>
          <w:rFonts w:asciiTheme="majorHAnsi" w:hAnsiTheme="majorHAnsi"/>
          <w:color w:val="909091"/>
          <w:spacing w:val="-106"/>
          <w:w w:val="600"/>
          <w:position w:val="11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909091"/>
          <w:w w:val="294"/>
          <w:position w:val="11"/>
          <w:sz w:val="22"/>
          <w:szCs w:val="22"/>
        </w:rPr>
        <w:t xml:space="preserve">L       </w:t>
      </w:r>
      <w:r w:rsidRPr="003E371C">
        <w:rPr>
          <w:rFonts w:asciiTheme="majorHAnsi" w:hAnsiTheme="majorHAnsi"/>
          <w:color w:val="909091"/>
          <w:spacing w:val="59"/>
          <w:w w:val="294"/>
          <w:position w:val="11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909091"/>
          <w:w w:val="294"/>
          <w:position w:val="11"/>
          <w:sz w:val="22"/>
          <w:szCs w:val="22"/>
        </w:rPr>
        <w:t>4</w:t>
      </w:r>
      <w:r w:rsidRPr="003E371C">
        <w:rPr>
          <w:rFonts w:asciiTheme="majorHAnsi" w:hAnsiTheme="majorHAnsi"/>
          <w:color w:val="909091"/>
          <w:spacing w:val="-47"/>
          <w:w w:val="294"/>
          <w:position w:val="11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A5A5A5"/>
          <w:spacing w:val="-92"/>
          <w:w w:val="327"/>
          <w:position w:val="11"/>
          <w:sz w:val="22"/>
          <w:szCs w:val="22"/>
        </w:rPr>
        <w:t>4</w:t>
      </w:r>
      <w:r w:rsidRPr="003E371C">
        <w:rPr>
          <w:rFonts w:asciiTheme="majorHAnsi" w:hAnsiTheme="majorHAnsi"/>
          <w:color w:val="909091"/>
          <w:spacing w:val="-113"/>
          <w:w w:val="156"/>
          <w:position w:val="-1"/>
          <w:sz w:val="22"/>
          <w:szCs w:val="22"/>
        </w:rPr>
        <w:t>.</w:t>
      </w:r>
      <w:r w:rsidRPr="003E371C">
        <w:rPr>
          <w:rFonts w:asciiTheme="majorHAnsi" w:hAnsiTheme="majorHAnsi"/>
          <w:color w:val="909091"/>
          <w:w w:val="399"/>
          <w:position w:val="11"/>
          <w:sz w:val="22"/>
          <w:szCs w:val="22"/>
        </w:rPr>
        <w:t>.</w:t>
      </w:r>
      <w:r w:rsidRPr="003E371C">
        <w:rPr>
          <w:rFonts w:asciiTheme="majorHAnsi" w:hAnsiTheme="majorHAnsi"/>
          <w:color w:val="909091"/>
          <w:spacing w:val="-129"/>
          <w:w w:val="399"/>
          <w:position w:val="11"/>
          <w:sz w:val="22"/>
          <w:szCs w:val="22"/>
        </w:rPr>
        <w:t>4</w:t>
      </w:r>
      <w:r w:rsidRPr="003E371C">
        <w:rPr>
          <w:rFonts w:asciiTheme="majorHAnsi" w:hAnsiTheme="majorHAnsi"/>
          <w:color w:val="7C90AA"/>
          <w:spacing w:val="-75"/>
          <w:w w:val="163"/>
          <w:position w:val="-1"/>
          <w:sz w:val="22"/>
          <w:szCs w:val="22"/>
        </w:rPr>
        <w:t>.</w:t>
      </w:r>
      <w:r w:rsidRPr="003E371C">
        <w:rPr>
          <w:rFonts w:asciiTheme="majorHAnsi" w:hAnsiTheme="majorHAnsi"/>
          <w:color w:val="A5A5A5"/>
          <w:spacing w:val="-20"/>
          <w:w w:val="229"/>
          <w:position w:val="11"/>
          <w:sz w:val="22"/>
          <w:szCs w:val="22"/>
        </w:rPr>
        <w:t>4</w:t>
      </w:r>
      <w:r w:rsidRPr="003E371C">
        <w:rPr>
          <w:rFonts w:asciiTheme="majorHAnsi" w:hAnsiTheme="majorHAnsi"/>
          <w:color w:val="BABDC1"/>
          <w:w w:val="131"/>
          <w:position w:val="-1"/>
          <w:sz w:val="22"/>
          <w:szCs w:val="22"/>
        </w:rPr>
        <w:t>t</w:t>
      </w:r>
    </w:p>
    <w:p w14:paraId="783251AF" w14:textId="77777777" w:rsidR="00A802A2" w:rsidRPr="003E371C" w:rsidRDefault="003E371C">
      <w:pPr>
        <w:spacing w:line="540" w:lineRule="exact"/>
        <w:ind w:right="-142"/>
        <w:rPr>
          <w:rFonts w:asciiTheme="majorHAnsi" w:eastAsia="Arial" w:hAnsiTheme="majorHAnsi" w:cs="Arial"/>
          <w:sz w:val="22"/>
          <w:szCs w:val="22"/>
        </w:rPr>
      </w:pPr>
      <w:r w:rsidRPr="003E371C">
        <w:rPr>
          <w:rFonts w:asciiTheme="majorHAnsi" w:hAnsiTheme="majorHAnsi"/>
          <w:sz w:val="22"/>
          <w:szCs w:val="22"/>
        </w:rPr>
        <w:br w:type="column"/>
      </w:r>
      <w:r w:rsidRPr="003E371C">
        <w:rPr>
          <w:rFonts w:asciiTheme="majorHAnsi" w:eastAsia="Arial" w:hAnsiTheme="majorHAnsi" w:cs="Arial"/>
          <w:color w:val="909091"/>
          <w:w w:val="17"/>
          <w:position w:val="-29"/>
          <w:sz w:val="22"/>
          <w:szCs w:val="22"/>
        </w:rPr>
        <w:t xml:space="preserve">.     </w:t>
      </w:r>
      <w:r w:rsidRPr="003E371C">
        <w:rPr>
          <w:rFonts w:asciiTheme="majorHAnsi" w:eastAsia="Arial" w:hAnsiTheme="majorHAnsi" w:cs="Arial"/>
          <w:color w:val="909091"/>
          <w:spacing w:val="9"/>
          <w:w w:val="17"/>
          <w:position w:val="-29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A5A5A5"/>
          <w:spacing w:val="-1"/>
          <w:w w:val="34"/>
          <w:position w:val="-29"/>
          <w:sz w:val="22"/>
          <w:szCs w:val="22"/>
        </w:rPr>
        <w:t>-</w:t>
      </w:r>
      <w:r w:rsidRPr="003E371C">
        <w:rPr>
          <w:rFonts w:asciiTheme="majorHAnsi" w:eastAsia="Arial" w:hAnsiTheme="majorHAnsi" w:cs="Arial"/>
          <w:color w:val="74757C"/>
          <w:spacing w:val="-188"/>
          <w:w w:val="62"/>
          <w:position w:val="-29"/>
          <w:sz w:val="22"/>
          <w:szCs w:val="22"/>
        </w:rPr>
        <w:t>=</w:t>
      </w:r>
      <w:r w:rsidRPr="003E371C">
        <w:rPr>
          <w:rFonts w:asciiTheme="majorHAnsi" w:eastAsia="Arial" w:hAnsiTheme="majorHAnsi" w:cs="Arial"/>
          <w:color w:val="464442"/>
          <w:w w:val="82"/>
          <w:position w:val="-1"/>
          <w:sz w:val="22"/>
          <w:szCs w:val="22"/>
        </w:rPr>
        <w:t>•</w:t>
      </w:r>
      <w:r w:rsidRPr="003E371C">
        <w:rPr>
          <w:rFonts w:asciiTheme="majorHAnsi" w:eastAsia="Arial" w:hAnsiTheme="majorHAnsi" w:cs="Arial"/>
          <w:color w:val="464442"/>
          <w:position w:val="-1"/>
          <w:sz w:val="22"/>
          <w:szCs w:val="22"/>
        </w:rPr>
        <w:t xml:space="preserve">  </w:t>
      </w:r>
      <w:r w:rsidRPr="003E371C">
        <w:rPr>
          <w:rFonts w:asciiTheme="majorHAnsi" w:eastAsia="Arial" w:hAnsiTheme="majorHAnsi" w:cs="Arial"/>
          <w:color w:val="464442"/>
          <w:spacing w:val="-11"/>
          <w:position w:val="-1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74757C"/>
          <w:spacing w:val="-9"/>
          <w:w w:val="172"/>
          <w:position w:val="-1"/>
          <w:sz w:val="22"/>
          <w:szCs w:val="22"/>
        </w:rPr>
        <w:t>£</w:t>
      </w:r>
      <w:r w:rsidRPr="003E371C">
        <w:rPr>
          <w:rFonts w:asciiTheme="majorHAnsi" w:eastAsia="Arial" w:hAnsiTheme="majorHAnsi" w:cs="Arial"/>
          <w:color w:val="909091"/>
          <w:spacing w:val="-143"/>
          <w:w w:val="70"/>
          <w:position w:val="-29"/>
          <w:sz w:val="22"/>
          <w:szCs w:val="22"/>
        </w:rPr>
        <w:t>-</w:t>
      </w:r>
      <w:r w:rsidRPr="003E371C">
        <w:rPr>
          <w:rFonts w:asciiTheme="majorHAnsi" w:eastAsia="Arial" w:hAnsiTheme="majorHAnsi" w:cs="Arial"/>
          <w:color w:val="74757C"/>
          <w:spacing w:val="-19"/>
          <w:w w:val="189"/>
          <w:position w:val="-1"/>
          <w:sz w:val="22"/>
          <w:szCs w:val="22"/>
        </w:rPr>
        <w:t>«</w:t>
      </w:r>
      <w:r w:rsidRPr="003E371C">
        <w:rPr>
          <w:rFonts w:asciiTheme="majorHAnsi" w:eastAsia="Arial" w:hAnsiTheme="majorHAnsi" w:cs="Arial"/>
          <w:color w:val="545454"/>
          <w:spacing w:val="-225"/>
          <w:w w:val="122"/>
          <w:position w:val="-29"/>
          <w:sz w:val="22"/>
          <w:szCs w:val="22"/>
        </w:rPr>
        <w:t>-</w:t>
      </w:r>
      <w:r w:rsidRPr="003E371C">
        <w:rPr>
          <w:rFonts w:asciiTheme="majorHAnsi" w:eastAsia="Arial" w:hAnsiTheme="majorHAnsi" w:cs="Arial"/>
          <w:color w:val="74757C"/>
          <w:spacing w:val="1"/>
          <w:w w:val="189"/>
          <w:position w:val="-1"/>
          <w:sz w:val="22"/>
          <w:szCs w:val="22"/>
        </w:rPr>
        <w:t>d</w:t>
      </w:r>
      <w:r w:rsidRPr="003E371C">
        <w:rPr>
          <w:rFonts w:asciiTheme="majorHAnsi" w:eastAsia="Arial" w:hAnsiTheme="majorHAnsi" w:cs="Arial"/>
          <w:color w:val="9CAABF"/>
          <w:spacing w:val="-24"/>
          <w:w w:val="379"/>
          <w:position w:val="-1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909091"/>
          <w:spacing w:val="-68"/>
          <w:w w:val="53"/>
          <w:position w:val="-1"/>
          <w:sz w:val="22"/>
          <w:szCs w:val="22"/>
        </w:rPr>
        <w:t>-</w:t>
      </w:r>
      <w:r w:rsidRPr="003E371C">
        <w:rPr>
          <w:rFonts w:asciiTheme="majorHAnsi" w:eastAsia="Arial" w:hAnsiTheme="majorHAnsi" w:cs="Arial"/>
          <w:color w:val="A5A5A5"/>
          <w:w w:val="132"/>
          <w:position w:val="-1"/>
          <w:sz w:val="22"/>
          <w:szCs w:val="22"/>
        </w:rPr>
        <w:t>w</w:t>
      </w:r>
    </w:p>
    <w:p w14:paraId="3D74AEF2" w14:textId="77777777" w:rsidR="00A802A2" w:rsidRPr="003E371C" w:rsidRDefault="003E371C">
      <w:pPr>
        <w:spacing w:line="160" w:lineRule="exact"/>
        <w:rPr>
          <w:rFonts w:asciiTheme="majorHAnsi" w:hAnsiTheme="majorHAnsi"/>
          <w:sz w:val="22"/>
          <w:szCs w:val="22"/>
        </w:rPr>
      </w:pPr>
      <w:r w:rsidRPr="003E371C">
        <w:rPr>
          <w:rFonts w:asciiTheme="majorHAnsi" w:hAnsiTheme="majorHAnsi"/>
          <w:sz w:val="22"/>
          <w:szCs w:val="22"/>
        </w:rPr>
        <w:br w:type="column"/>
      </w:r>
    </w:p>
    <w:p w14:paraId="406843DE" w14:textId="77777777" w:rsidR="00A802A2" w:rsidRPr="003E371C" w:rsidRDefault="003E371C">
      <w:pPr>
        <w:rPr>
          <w:rFonts w:asciiTheme="majorHAnsi" w:hAnsiTheme="majorHAnsi"/>
          <w:sz w:val="22"/>
          <w:szCs w:val="22"/>
        </w:rPr>
        <w:sectPr w:rsidR="00A802A2" w:rsidRPr="003E371C">
          <w:type w:val="continuous"/>
          <w:pgSz w:w="15580" w:h="17440"/>
          <w:pgMar w:top="900" w:right="620" w:bottom="0" w:left="660" w:header="720" w:footer="720" w:gutter="0"/>
          <w:cols w:num="4" w:space="720" w:equalWidth="0">
            <w:col w:w="4655" w:space="2561"/>
            <w:col w:w="1754" w:space="2350"/>
            <w:col w:w="1017" w:space="1215"/>
            <w:col w:w="748"/>
          </w:cols>
        </w:sectPr>
      </w:pPr>
      <w:r w:rsidRPr="003E371C">
        <w:rPr>
          <w:rFonts w:asciiTheme="majorHAnsi" w:hAnsiTheme="majorHAnsi"/>
          <w:b/>
          <w:i/>
          <w:color w:val="C1E8F6"/>
          <w:w w:val="144"/>
          <w:sz w:val="22"/>
          <w:szCs w:val="22"/>
        </w:rPr>
        <w:t>a</w:t>
      </w:r>
      <w:r w:rsidRPr="003E371C">
        <w:rPr>
          <w:rFonts w:asciiTheme="majorHAnsi" w:hAnsiTheme="majorHAnsi"/>
          <w:b/>
          <w:i/>
          <w:color w:val="C1E8F6"/>
          <w:spacing w:val="1"/>
          <w:w w:val="92"/>
          <w:sz w:val="22"/>
          <w:szCs w:val="22"/>
        </w:rPr>
        <w:t>t</w:t>
      </w:r>
      <w:r w:rsidRPr="003E371C">
        <w:rPr>
          <w:rFonts w:asciiTheme="majorHAnsi" w:hAnsiTheme="majorHAnsi"/>
          <w:b/>
          <w:i/>
          <w:color w:val="C1E8F6"/>
          <w:w w:val="178"/>
          <w:sz w:val="22"/>
          <w:szCs w:val="22"/>
        </w:rPr>
        <w:t>e</w:t>
      </w:r>
    </w:p>
    <w:p w14:paraId="7B008033" w14:textId="77777777" w:rsidR="00A802A2" w:rsidRPr="003E371C" w:rsidRDefault="00A802A2">
      <w:pPr>
        <w:spacing w:before="16" w:line="220" w:lineRule="exact"/>
        <w:rPr>
          <w:rFonts w:asciiTheme="majorHAnsi" w:hAnsiTheme="majorHAnsi"/>
          <w:sz w:val="22"/>
          <w:szCs w:val="22"/>
        </w:rPr>
      </w:pPr>
    </w:p>
    <w:p w14:paraId="5D431B96" w14:textId="77777777" w:rsidR="00A802A2" w:rsidRPr="003E371C" w:rsidRDefault="003E371C">
      <w:pPr>
        <w:ind w:left="146" w:right="-53"/>
        <w:rPr>
          <w:rFonts w:asciiTheme="majorHAnsi" w:eastAsia="Arial" w:hAnsiTheme="majorHAnsi" w:cs="Arial"/>
          <w:sz w:val="22"/>
          <w:szCs w:val="22"/>
        </w:rPr>
      </w:pPr>
      <w:r w:rsidRPr="003E371C">
        <w:rPr>
          <w:rFonts w:asciiTheme="majorHAnsi" w:hAnsiTheme="majorHAnsi"/>
          <w:color w:val="A3856E"/>
          <w:spacing w:val="-2"/>
          <w:w w:val="51"/>
          <w:sz w:val="22"/>
          <w:szCs w:val="22"/>
        </w:rPr>
        <w:t>?</w:t>
      </w:r>
      <w:r w:rsidRPr="003E371C">
        <w:rPr>
          <w:rFonts w:asciiTheme="majorHAnsi" w:hAnsiTheme="majorHAnsi"/>
          <w:color w:val="A3856E"/>
          <w:w w:val="98"/>
          <w:sz w:val="22"/>
          <w:szCs w:val="22"/>
        </w:rPr>
        <w:t>:</w:t>
      </w:r>
      <w:r w:rsidRPr="003E371C">
        <w:rPr>
          <w:rFonts w:asciiTheme="majorHAnsi" w:hAnsiTheme="majorHAnsi"/>
          <w:color w:val="A3856E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A3856E"/>
          <w:spacing w:val="-7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545454"/>
          <w:spacing w:val="6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545454"/>
          <w:spacing w:val="4"/>
          <w:sz w:val="22"/>
          <w:szCs w:val="22"/>
        </w:rPr>
        <w:t>ne</w:t>
      </w:r>
      <w:r w:rsidRPr="003E371C">
        <w:rPr>
          <w:rFonts w:asciiTheme="majorHAnsi" w:eastAsia="Arial" w:hAnsiTheme="majorHAnsi" w:cs="Arial"/>
          <w:color w:val="545454"/>
          <w:spacing w:val="3"/>
          <w:sz w:val="22"/>
          <w:szCs w:val="22"/>
        </w:rPr>
        <w:t>-</w:t>
      </w:r>
      <w:r w:rsidRPr="003E371C">
        <w:rPr>
          <w:rFonts w:asciiTheme="majorHAnsi" w:eastAsia="Arial" w:hAnsiTheme="majorHAnsi" w:cs="Arial"/>
          <w:color w:val="545454"/>
          <w:sz w:val="22"/>
          <w:szCs w:val="22"/>
        </w:rPr>
        <w:t>c</w:t>
      </w:r>
      <w:r w:rsidRPr="003E371C">
        <w:rPr>
          <w:rFonts w:asciiTheme="majorHAnsi" w:eastAsia="Arial" w:hAnsiTheme="majorHAnsi" w:cs="Arial"/>
          <w:color w:val="545454"/>
          <w:spacing w:val="6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545454"/>
          <w:spacing w:val="2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545454"/>
          <w:sz w:val="22"/>
          <w:szCs w:val="22"/>
        </w:rPr>
        <w:t xml:space="preserve">ck </w:t>
      </w:r>
      <w:r w:rsidRPr="003E371C">
        <w:rPr>
          <w:rFonts w:asciiTheme="majorHAnsi" w:eastAsia="Arial" w:hAnsiTheme="majorHAnsi" w:cs="Arial"/>
          <w:color w:val="545454"/>
          <w:spacing w:val="20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545454"/>
          <w:spacing w:val="3"/>
          <w:sz w:val="22"/>
          <w:szCs w:val="22"/>
        </w:rPr>
        <w:t>d</w:t>
      </w:r>
      <w:r w:rsidRPr="003E371C">
        <w:rPr>
          <w:rFonts w:asciiTheme="majorHAnsi" w:eastAsia="Arial" w:hAnsiTheme="majorHAnsi" w:cs="Arial"/>
          <w:color w:val="545454"/>
          <w:spacing w:val="4"/>
          <w:sz w:val="22"/>
          <w:szCs w:val="22"/>
        </w:rPr>
        <w:t>es</w:t>
      </w:r>
      <w:r w:rsidRPr="003E371C">
        <w:rPr>
          <w:rFonts w:asciiTheme="majorHAnsi" w:eastAsia="Arial" w:hAnsiTheme="majorHAnsi" w:cs="Arial"/>
          <w:color w:val="545454"/>
          <w:spacing w:val="1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545454"/>
          <w:spacing w:val="4"/>
          <w:sz w:val="22"/>
          <w:szCs w:val="22"/>
        </w:rPr>
        <w:t>gn</w:t>
      </w:r>
      <w:r w:rsidRPr="003E371C">
        <w:rPr>
          <w:rFonts w:asciiTheme="majorHAnsi" w:eastAsia="Arial" w:hAnsiTheme="majorHAnsi" w:cs="Arial"/>
          <w:color w:val="545454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545454"/>
          <w:spacing w:val="45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545454"/>
          <w:spacing w:val="2"/>
          <w:sz w:val="22"/>
          <w:szCs w:val="22"/>
        </w:rPr>
        <w:t>f</w:t>
      </w:r>
      <w:r w:rsidRPr="003E371C">
        <w:rPr>
          <w:rFonts w:asciiTheme="majorHAnsi" w:eastAsia="Arial" w:hAnsiTheme="majorHAnsi" w:cs="Arial"/>
          <w:color w:val="545454"/>
          <w:spacing w:val="4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545454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545454"/>
          <w:spacing w:val="17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545454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545454"/>
          <w:spacing w:val="6"/>
          <w:sz w:val="22"/>
          <w:szCs w:val="22"/>
        </w:rPr>
        <w:t>h</w:t>
      </w:r>
      <w:r w:rsidRPr="003E371C">
        <w:rPr>
          <w:rFonts w:asciiTheme="majorHAnsi" w:eastAsia="Arial" w:hAnsiTheme="majorHAnsi" w:cs="Arial"/>
          <w:color w:val="54545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545454"/>
          <w:spacing w:val="35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545454"/>
          <w:spacing w:val="3"/>
          <w:w w:val="92"/>
          <w:sz w:val="22"/>
          <w:szCs w:val="22"/>
        </w:rPr>
        <w:t>p</w:t>
      </w:r>
      <w:r w:rsidRPr="003E371C">
        <w:rPr>
          <w:rFonts w:asciiTheme="majorHAnsi" w:eastAsia="Arial" w:hAnsiTheme="majorHAnsi" w:cs="Arial"/>
          <w:color w:val="545454"/>
          <w:spacing w:val="3"/>
          <w:w w:val="118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545454"/>
          <w:spacing w:val="3"/>
          <w:w w:val="92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545454"/>
          <w:spacing w:val="2"/>
          <w:w w:val="126"/>
          <w:sz w:val="22"/>
          <w:szCs w:val="22"/>
        </w:rPr>
        <w:t>f</w:t>
      </w:r>
      <w:r w:rsidRPr="003E371C">
        <w:rPr>
          <w:rFonts w:asciiTheme="majorHAnsi" w:eastAsia="Arial" w:hAnsiTheme="majorHAnsi" w:cs="Arial"/>
          <w:color w:val="545454"/>
          <w:spacing w:val="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545454"/>
          <w:spacing w:val="4"/>
          <w:w w:val="116"/>
          <w:sz w:val="22"/>
          <w:szCs w:val="22"/>
        </w:rPr>
        <w:t>ss</w:t>
      </w:r>
      <w:r w:rsidRPr="003E371C">
        <w:rPr>
          <w:rFonts w:asciiTheme="majorHAnsi" w:eastAsia="Arial" w:hAnsiTheme="majorHAnsi" w:cs="Arial"/>
          <w:color w:val="545454"/>
          <w:spacing w:val="1"/>
          <w:w w:val="94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545454"/>
          <w:spacing w:val="4"/>
          <w:w w:val="104"/>
          <w:sz w:val="22"/>
          <w:szCs w:val="22"/>
        </w:rPr>
        <w:t>ona</w:t>
      </w:r>
      <w:r w:rsidRPr="003E371C">
        <w:rPr>
          <w:rFonts w:asciiTheme="majorHAnsi" w:eastAsia="Arial" w:hAnsiTheme="majorHAnsi" w:cs="Arial"/>
          <w:color w:val="545454"/>
          <w:w w:val="62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54545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545454"/>
          <w:spacing w:val="-18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545454"/>
          <w:spacing w:val="1"/>
          <w:w w:val="62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545454"/>
          <w:spacing w:val="4"/>
          <w:w w:val="104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545454"/>
          <w:w w:val="103"/>
          <w:sz w:val="22"/>
          <w:szCs w:val="22"/>
        </w:rPr>
        <w:t>ok</w:t>
      </w:r>
      <w:r w:rsidRPr="003E371C">
        <w:rPr>
          <w:rFonts w:asciiTheme="majorHAnsi" w:eastAsia="Arial" w:hAnsiTheme="majorHAnsi" w:cs="Arial"/>
          <w:color w:val="545454"/>
          <w:spacing w:val="15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545454"/>
          <w:spacing w:val="3"/>
          <w:sz w:val="22"/>
          <w:szCs w:val="22"/>
        </w:rPr>
        <w:t>y</w:t>
      </w:r>
      <w:r w:rsidRPr="003E371C">
        <w:rPr>
          <w:rFonts w:asciiTheme="majorHAnsi" w:eastAsia="Arial" w:hAnsiTheme="majorHAnsi" w:cs="Arial"/>
          <w:color w:val="545454"/>
          <w:spacing w:val="4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545454"/>
          <w:sz w:val="22"/>
          <w:szCs w:val="22"/>
        </w:rPr>
        <w:t>u</w:t>
      </w:r>
      <w:r w:rsidRPr="003E371C">
        <w:rPr>
          <w:rFonts w:asciiTheme="majorHAnsi" w:eastAsia="Arial" w:hAnsiTheme="majorHAnsi" w:cs="Arial"/>
          <w:color w:val="545454"/>
          <w:spacing w:val="19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545454"/>
          <w:spacing w:val="6"/>
          <w:w w:val="112"/>
          <w:sz w:val="22"/>
          <w:szCs w:val="22"/>
        </w:rPr>
        <w:t>w</w:t>
      </w:r>
      <w:r w:rsidRPr="003E371C">
        <w:rPr>
          <w:rFonts w:asciiTheme="majorHAnsi" w:eastAsia="Arial" w:hAnsiTheme="majorHAnsi" w:cs="Arial"/>
          <w:color w:val="545454"/>
          <w:spacing w:val="4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545454"/>
          <w:spacing w:val="4"/>
          <w:w w:val="96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color w:val="545454"/>
          <w:w w:val="126"/>
          <w:sz w:val="22"/>
          <w:szCs w:val="22"/>
        </w:rPr>
        <w:t>t</w:t>
      </w:r>
    </w:p>
    <w:p w14:paraId="72863B75" w14:textId="77777777" w:rsidR="00A802A2" w:rsidRPr="003E371C" w:rsidRDefault="00A802A2">
      <w:pPr>
        <w:spacing w:before="10" w:line="220" w:lineRule="exact"/>
        <w:rPr>
          <w:rFonts w:asciiTheme="majorHAnsi" w:hAnsiTheme="majorHAnsi"/>
          <w:sz w:val="22"/>
          <w:szCs w:val="22"/>
        </w:rPr>
      </w:pPr>
    </w:p>
    <w:p w14:paraId="22A3DBE9" w14:textId="77777777" w:rsidR="00A802A2" w:rsidRPr="003E371C" w:rsidRDefault="003E371C">
      <w:pPr>
        <w:spacing w:line="160" w:lineRule="exact"/>
        <w:ind w:left="132"/>
        <w:rPr>
          <w:rFonts w:asciiTheme="majorHAnsi" w:eastAsia="Arial" w:hAnsiTheme="majorHAnsi" w:cs="Arial"/>
          <w:sz w:val="22"/>
          <w:szCs w:val="22"/>
        </w:rPr>
      </w:pPr>
      <w:r w:rsidRPr="003E371C">
        <w:rPr>
          <w:rFonts w:asciiTheme="majorHAnsi" w:eastAsia="Arial" w:hAnsiTheme="majorHAnsi" w:cs="Arial"/>
          <w:color w:val="A3856E"/>
          <w:spacing w:val="2"/>
          <w:position w:val="-5"/>
          <w:sz w:val="22"/>
          <w:szCs w:val="22"/>
        </w:rPr>
        <w:t>:</w:t>
      </w:r>
      <w:r w:rsidRPr="003E371C">
        <w:rPr>
          <w:rFonts w:asciiTheme="majorHAnsi" w:eastAsia="Arial" w:hAnsiTheme="majorHAnsi" w:cs="Arial"/>
          <w:color w:val="AF9582"/>
          <w:position w:val="-5"/>
          <w:sz w:val="22"/>
          <w:szCs w:val="22"/>
        </w:rPr>
        <w:t xml:space="preserve">: </w:t>
      </w:r>
      <w:r w:rsidRPr="003E371C">
        <w:rPr>
          <w:rFonts w:asciiTheme="majorHAnsi" w:eastAsia="Arial" w:hAnsiTheme="majorHAnsi" w:cs="Arial"/>
          <w:color w:val="AF9582"/>
          <w:spacing w:val="2"/>
          <w:position w:val="-5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545454"/>
          <w:spacing w:val="5"/>
          <w:w w:val="90"/>
          <w:position w:val="-5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545454"/>
          <w:spacing w:val="3"/>
          <w:w w:val="134"/>
          <w:position w:val="-5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545454"/>
          <w:spacing w:val="4"/>
          <w:position w:val="-5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545454"/>
          <w:w w:val="106"/>
          <w:position w:val="-5"/>
          <w:sz w:val="22"/>
          <w:szCs w:val="22"/>
        </w:rPr>
        <w:t>rt</w:t>
      </w:r>
      <w:r w:rsidRPr="003E371C">
        <w:rPr>
          <w:rFonts w:asciiTheme="majorHAnsi" w:eastAsia="Arial" w:hAnsiTheme="majorHAnsi" w:cs="Arial"/>
          <w:color w:val="545454"/>
          <w:spacing w:val="7"/>
          <w:position w:val="-5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545454"/>
          <w:spacing w:val="2"/>
          <w:position w:val="-5"/>
          <w:sz w:val="22"/>
          <w:szCs w:val="22"/>
        </w:rPr>
        <w:t>f</w:t>
      </w:r>
      <w:r w:rsidRPr="003E371C">
        <w:rPr>
          <w:rFonts w:asciiTheme="majorHAnsi" w:eastAsia="Arial" w:hAnsiTheme="majorHAnsi" w:cs="Arial"/>
          <w:color w:val="545454"/>
          <w:spacing w:val="3"/>
          <w:position w:val="-5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545454"/>
          <w:spacing w:val="4"/>
          <w:position w:val="-5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545454"/>
          <w:position w:val="-5"/>
          <w:sz w:val="22"/>
          <w:szCs w:val="22"/>
        </w:rPr>
        <w:t xml:space="preserve">m </w:t>
      </w:r>
      <w:r w:rsidRPr="003E371C">
        <w:rPr>
          <w:rFonts w:asciiTheme="majorHAnsi" w:eastAsia="Arial" w:hAnsiTheme="majorHAnsi" w:cs="Arial"/>
          <w:color w:val="545454"/>
          <w:spacing w:val="3"/>
          <w:position w:val="-5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545454"/>
          <w:spacing w:val="4"/>
          <w:w w:val="105"/>
          <w:position w:val="-5"/>
          <w:sz w:val="22"/>
          <w:szCs w:val="22"/>
        </w:rPr>
        <w:t>sc</w:t>
      </w:r>
      <w:r w:rsidRPr="003E371C">
        <w:rPr>
          <w:rFonts w:asciiTheme="majorHAnsi" w:eastAsia="Arial" w:hAnsiTheme="majorHAnsi" w:cs="Arial"/>
          <w:color w:val="545454"/>
          <w:spacing w:val="3"/>
          <w:w w:val="105"/>
          <w:position w:val="-5"/>
          <w:sz w:val="22"/>
          <w:szCs w:val="22"/>
        </w:rPr>
        <w:t>ra</w:t>
      </w:r>
      <w:r w:rsidRPr="003E371C">
        <w:rPr>
          <w:rFonts w:asciiTheme="majorHAnsi" w:eastAsia="Arial" w:hAnsiTheme="majorHAnsi" w:cs="Arial"/>
          <w:color w:val="545454"/>
          <w:spacing w:val="2"/>
          <w:w w:val="105"/>
          <w:position w:val="-5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545454"/>
          <w:spacing w:val="4"/>
          <w:w w:val="105"/>
          <w:position w:val="-5"/>
          <w:sz w:val="22"/>
          <w:szCs w:val="22"/>
        </w:rPr>
        <w:t>c</w:t>
      </w:r>
      <w:r w:rsidRPr="003E371C">
        <w:rPr>
          <w:rFonts w:asciiTheme="majorHAnsi" w:eastAsia="Arial" w:hAnsiTheme="majorHAnsi" w:cs="Arial"/>
          <w:color w:val="545454"/>
          <w:w w:val="105"/>
          <w:position w:val="-5"/>
          <w:sz w:val="22"/>
          <w:szCs w:val="22"/>
        </w:rPr>
        <w:t>h</w:t>
      </w:r>
      <w:r w:rsidRPr="003E371C">
        <w:rPr>
          <w:rFonts w:asciiTheme="majorHAnsi" w:eastAsia="Arial" w:hAnsiTheme="majorHAnsi" w:cs="Arial"/>
          <w:color w:val="545454"/>
          <w:spacing w:val="41"/>
          <w:w w:val="105"/>
          <w:position w:val="-5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545454"/>
          <w:spacing w:val="3"/>
          <w:position w:val="-5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545454"/>
          <w:position w:val="-5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545454"/>
          <w:spacing w:val="18"/>
          <w:position w:val="-5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545454"/>
          <w:spacing w:val="3"/>
          <w:position w:val="-5"/>
          <w:sz w:val="22"/>
          <w:szCs w:val="22"/>
        </w:rPr>
        <w:t>u</w:t>
      </w:r>
      <w:r w:rsidRPr="003E371C">
        <w:rPr>
          <w:rFonts w:asciiTheme="majorHAnsi" w:eastAsia="Arial" w:hAnsiTheme="majorHAnsi" w:cs="Arial"/>
          <w:color w:val="545454"/>
          <w:position w:val="-5"/>
          <w:sz w:val="22"/>
          <w:szCs w:val="22"/>
        </w:rPr>
        <w:t>p</w:t>
      </w:r>
      <w:r w:rsidRPr="003E371C">
        <w:rPr>
          <w:rFonts w:asciiTheme="majorHAnsi" w:eastAsia="Arial" w:hAnsiTheme="majorHAnsi" w:cs="Arial"/>
          <w:color w:val="545454"/>
          <w:spacing w:val="6"/>
          <w:position w:val="-5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545454"/>
          <w:spacing w:val="4"/>
          <w:position w:val="-5"/>
          <w:sz w:val="22"/>
          <w:szCs w:val="22"/>
        </w:rPr>
        <w:t>oa</w:t>
      </w:r>
      <w:r w:rsidRPr="003E371C">
        <w:rPr>
          <w:rFonts w:asciiTheme="majorHAnsi" w:eastAsia="Arial" w:hAnsiTheme="majorHAnsi" w:cs="Arial"/>
          <w:color w:val="545454"/>
          <w:position w:val="-5"/>
          <w:sz w:val="22"/>
          <w:szCs w:val="22"/>
        </w:rPr>
        <w:t>d</w:t>
      </w:r>
      <w:r w:rsidRPr="003E371C">
        <w:rPr>
          <w:rFonts w:asciiTheme="majorHAnsi" w:eastAsia="Arial" w:hAnsiTheme="majorHAnsi" w:cs="Arial"/>
          <w:color w:val="545454"/>
          <w:spacing w:val="13"/>
          <w:position w:val="-5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545454"/>
          <w:spacing w:val="3"/>
          <w:position w:val="-5"/>
          <w:sz w:val="22"/>
          <w:szCs w:val="22"/>
        </w:rPr>
        <w:t>y</w:t>
      </w:r>
      <w:r w:rsidRPr="003E371C">
        <w:rPr>
          <w:rFonts w:asciiTheme="majorHAnsi" w:eastAsia="Arial" w:hAnsiTheme="majorHAnsi" w:cs="Arial"/>
          <w:color w:val="545454"/>
          <w:spacing w:val="4"/>
          <w:position w:val="-5"/>
          <w:sz w:val="22"/>
          <w:szCs w:val="22"/>
        </w:rPr>
        <w:t>ou</w:t>
      </w:r>
      <w:r w:rsidRPr="003E371C">
        <w:rPr>
          <w:rFonts w:asciiTheme="majorHAnsi" w:eastAsia="Arial" w:hAnsiTheme="majorHAnsi" w:cs="Arial"/>
          <w:color w:val="545454"/>
          <w:position w:val="-5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545454"/>
          <w:spacing w:val="38"/>
          <w:position w:val="-5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545454"/>
          <w:spacing w:val="3"/>
          <w:w w:val="97"/>
          <w:position w:val="-5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545454"/>
          <w:spacing w:val="4"/>
          <w:position w:val="-5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545454"/>
          <w:spacing w:val="4"/>
          <w:w w:val="116"/>
          <w:position w:val="-5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545454"/>
          <w:spacing w:val="4"/>
          <w:w w:val="104"/>
          <w:position w:val="-5"/>
          <w:sz w:val="22"/>
          <w:szCs w:val="22"/>
        </w:rPr>
        <w:t>u</w:t>
      </w:r>
      <w:r w:rsidRPr="003E371C">
        <w:rPr>
          <w:rFonts w:asciiTheme="majorHAnsi" w:eastAsia="Arial" w:hAnsiTheme="majorHAnsi" w:cs="Arial"/>
          <w:color w:val="545454"/>
          <w:spacing w:val="7"/>
          <w:w w:val="111"/>
          <w:position w:val="-5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color w:val="545454"/>
          <w:w w:val="92"/>
          <w:position w:val="-5"/>
          <w:sz w:val="22"/>
          <w:szCs w:val="22"/>
        </w:rPr>
        <w:t>e</w:t>
      </w:r>
    </w:p>
    <w:p w14:paraId="03383C69" w14:textId="77777777" w:rsidR="00A802A2" w:rsidRPr="003E371C" w:rsidRDefault="003E371C">
      <w:pPr>
        <w:spacing w:line="200" w:lineRule="exact"/>
        <w:rPr>
          <w:rFonts w:asciiTheme="majorHAnsi" w:hAnsiTheme="majorHAnsi"/>
          <w:sz w:val="22"/>
          <w:szCs w:val="22"/>
        </w:rPr>
      </w:pPr>
      <w:r w:rsidRPr="003E371C">
        <w:rPr>
          <w:rFonts w:asciiTheme="majorHAnsi" w:hAnsiTheme="majorHAnsi"/>
          <w:sz w:val="22"/>
          <w:szCs w:val="22"/>
        </w:rPr>
        <w:br w:type="column"/>
      </w:r>
    </w:p>
    <w:p w14:paraId="1F72358E" w14:textId="77777777" w:rsidR="00A802A2" w:rsidRPr="003E371C" w:rsidRDefault="00A802A2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B7D3EE8" w14:textId="77777777" w:rsidR="00A802A2" w:rsidRPr="003E371C" w:rsidRDefault="00A802A2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EE35594" w14:textId="77777777" w:rsidR="00A802A2" w:rsidRPr="003E371C" w:rsidRDefault="00A802A2">
      <w:pPr>
        <w:spacing w:before="3" w:line="200" w:lineRule="exact"/>
        <w:rPr>
          <w:rFonts w:asciiTheme="majorHAnsi" w:hAnsiTheme="majorHAnsi"/>
          <w:sz w:val="22"/>
          <w:szCs w:val="22"/>
        </w:rPr>
      </w:pPr>
    </w:p>
    <w:p w14:paraId="4256B5A7" w14:textId="77777777" w:rsidR="00A802A2" w:rsidRPr="003E371C" w:rsidRDefault="003E371C">
      <w:pPr>
        <w:spacing w:line="80" w:lineRule="exact"/>
        <w:ind w:right="-35"/>
        <w:rPr>
          <w:rFonts w:asciiTheme="majorHAnsi" w:eastAsia="Arial" w:hAnsiTheme="majorHAnsi" w:cs="Arial"/>
          <w:sz w:val="22"/>
          <w:szCs w:val="22"/>
        </w:rPr>
      </w:pPr>
      <w:r w:rsidRPr="003E371C">
        <w:rPr>
          <w:rFonts w:asciiTheme="majorHAnsi" w:eastAsia="Arial" w:hAnsiTheme="majorHAnsi" w:cs="Arial"/>
          <w:color w:val="A5A5A5"/>
          <w:w w:val="600"/>
          <w:position w:val="-2"/>
          <w:sz w:val="22"/>
          <w:szCs w:val="22"/>
        </w:rPr>
        <w:t xml:space="preserve">e   </w:t>
      </w:r>
      <w:r w:rsidRPr="003E371C">
        <w:rPr>
          <w:rFonts w:asciiTheme="majorHAnsi" w:eastAsia="Arial" w:hAnsiTheme="majorHAnsi" w:cs="Arial"/>
          <w:color w:val="A5A5A5"/>
          <w:spacing w:val="76"/>
          <w:w w:val="600"/>
          <w:position w:val="-2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909091"/>
          <w:spacing w:val="2"/>
          <w:w w:val="141"/>
          <w:position w:val="-2"/>
          <w:sz w:val="22"/>
          <w:szCs w:val="22"/>
        </w:rPr>
        <w:t>i</w:t>
      </w:r>
      <w:r w:rsidRPr="003E371C">
        <w:rPr>
          <w:rFonts w:asciiTheme="majorHAnsi" w:hAnsiTheme="majorHAnsi"/>
          <w:color w:val="A5A5A5"/>
          <w:w w:val="234"/>
          <w:position w:val="-2"/>
          <w:sz w:val="22"/>
          <w:szCs w:val="22"/>
        </w:rPr>
        <w:t>d</w:t>
      </w:r>
      <w:r w:rsidRPr="003E371C">
        <w:rPr>
          <w:rFonts w:asciiTheme="majorHAnsi" w:hAnsiTheme="majorHAnsi"/>
          <w:color w:val="A5A5A5"/>
          <w:position w:val="-2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A5A5A5"/>
          <w:spacing w:val="-4"/>
          <w:position w:val="-2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909091"/>
          <w:w w:val="289"/>
          <w:position w:val="-2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909091"/>
          <w:spacing w:val="-9"/>
          <w:w w:val="289"/>
          <w:position w:val="-2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A5A5A5"/>
          <w:w w:val="308"/>
          <w:position w:val="-2"/>
          <w:sz w:val="22"/>
          <w:szCs w:val="22"/>
        </w:rPr>
        <w:t>.le</w:t>
      </w:r>
    </w:p>
    <w:p w14:paraId="1383ABED" w14:textId="77777777" w:rsidR="00A802A2" w:rsidRPr="003E371C" w:rsidRDefault="003E371C">
      <w:pPr>
        <w:spacing w:line="700" w:lineRule="exact"/>
        <w:rPr>
          <w:rFonts w:asciiTheme="majorHAnsi" w:hAnsiTheme="majorHAnsi"/>
          <w:sz w:val="22"/>
          <w:szCs w:val="22"/>
        </w:rPr>
        <w:sectPr w:rsidR="00A802A2" w:rsidRPr="003E371C">
          <w:type w:val="continuous"/>
          <w:pgSz w:w="15580" w:h="17440"/>
          <w:pgMar w:top="900" w:right="620" w:bottom="0" w:left="660" w:header="720" w:footer="720" w:gutter="0"/>
          <w:cols w:num="3" w:space="720" w:equalWidth="0">
            <w:col w:w="5391" w:space="2843"/>
            <w:col w:w="1785" w:space="1273"/>
            <w:col w:w="3008"/>
          </w:cols>
        </w:sectPr>
      </w:pPr>
      <w:r w:rsidRPr="003E371C">
        <w:rPr>
          <w:rFonts w:asciiTheme="majorHAnsi" w:hAnsiTheme="majorHAnsi"/>
          <w:sz w:val="22"/>
          <w:szCs w:val="22"/>
        </w:rPr>
        <w:br w:type="column"/>
      </w:r>
      <w:r w:rsidRPr="003E371C">
        <w:rPr>
          <w:rFonts w:asciiTheme="majorHAnsi" w:eastAsia="Arial" w:hAnsiTheme="majorHAnsi" w:cs="Arial"/>
          <w:color w:val="BABDC1"/>
          <w:w w:val="26"/>
          <w:position w:val="7"/>
          <w:sz w:val="22"/>
          <w:szCs w:val="22"/>
        </w:rPr>
        <w:t xml:space="preserve">~  </w:t>
      </w:r>
      <w:r w:rsidRPr="003E371C">
        <w:rPr>
          <w:rFonts w:asciiTheme="majorHAnsi" w:eastAsia="Arial" w:hAnsiTheme="majorHAnsi" w:cs="Arial"/>
          <w:color w:val="BABDC1"/>
          <w:spacing w:val="20"/>
          <w:w w:val="26"/>
          <w:position w:val="7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909091"/>
          <w:spacing w:val="-47"/>
          <w:w w:val="33"/>
          <w:position w:val="11"/>
          <w:sz w:val="22"/>
          <w:szCs w:val="22"/>
        </w:rPr>
        <w:t>-</w:t>
      </w:r>
      <w:r w:rsidRPr="003E371C">
        <w:rPr>
          <w:rFonts w:asciiTheme="majorHAnsi" w:hAnsiTheme="majorHAnsi"/>
          <w:emboss/>
          <w:color w:val="BABDC1"/>
          <w:w w:val="299"/>
          <w:sz w:val="22"/>
          <w:szCs w:val="22"/>
        </w:rPr>
        <w:t>-</w:t>
      </w:r>
    </w:p>
    <w:p w14:paraId="3D6757EC" w14:textId="77777777" w:rsidR="00A802A2" w:rsidRPr="003E371C" w:rsidRDefault="003E371C">
      <w:pPr>
        <w:spacing w:line="300" w:lineRule="exact"/>
        <w:jc w:val="right"/>
        <w:rPr>
          <w:rFonts w:asciiTheme="majorHAnsi" w:hAnsiTheme="majorHAnsi"/>
          <w:sz w:val="22"/>
          <w:szCs w:val="22"/>
        </w:rPr>
      </w:pPr>
      <w:r w:rsidRPr="003E371C">
        <w:rPr>
          <w:rFonts w:asciiTheme="majorHAnsi" w:eastAsia="Arial" w:hAnsiTheme="majorHAnsi" w:cs="Arial"/>
          <w:color w:val="909091"/>
          <w:spacing w:val="-132"/>
          <w:w w:val="154"/>
          <w:position w:val="11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A5A5A5"/>
          <w:spacing w:val="-415"/>
          <w:w w:val="494"/>
          <w:position w:val="-2"/>
          <w:sz w:val="22"/>
          <w:szCs w:val="22"/>
        </w:rPr>
        <w:t>•</w:t>
      </w:r>
      <w:r w:rsidRPr="003E371C">
        <w:rPr>
          <w:rFonts w:asciiTheme="majorHAnsi" w:eastAsia="Arial" w:hAnsiTheme="majorHAnsi" w:cs="Arial"/>
          <w:color w:val="A5A5A5"/>
          <w:spacing w:val="-187"/>
          <w:w w:val="89"/>
          <w:position w:val="-5"/>
          <w:sz w:val="22"/>
          <w:szCs w:val="22"/>
        </w:rPr>
        <w:t>~</w:t>
      </w:r>
      <w:r w:rsidRPr="003E371C">
        <w:rPr>
          <w:rFonts w:asciiTheme="majorHAnsi" w:eastAsia="Arial" w:hAnsiTheme="majorHAnsi" w:cs="Arial"/>
          <w:color w:val="A5A5A5"/>
          <w:spacing w:val="-64"/>
          <w:w w:val="282"/>
          <w:position w:val="11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A5A5A5"/>
          <w:spacing w:val="-1"/>
          <w:w w:val="54"/>
          <w:position w:val="-5"/>
          <w:sz w:val="22"/>
          <w:szCs w:val="22"/>
        </w:rPr>
        <w:t>-</w:t>
      </w:r>
      <w:r w:rsidRPr="003E371C">
        <w:rPr>
          <w:rFonts w:asciiTheme="majorHAnsi" w:eastAsia="Arial" w:hAnsiTheme="majorHAnsi" w:cs="Arial"/>
          <w:color w:val="A5A5A5"/>
          <w:spacing w:val="-250"/>
          <w:w w:val="282"/>
          <w:position w:val="11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A5A5A5"/>
          <w:spacing w:val="15"/>
          <w:w w:val="54"/>
          <w:position w:val="-5"/>
          <w:sz w:val="22"/>
          <w:szCs w:val="22"/>
        </w:rPr>
        <w:t>-</w:t>
      </w:r>
      <w:r w:rsidRPr="003E371C">
        <w:rPr>
          <w:rFonts w:asciiTheme="majorHAnsi" w:hAnsiTheme="majorHAnsi"/>
          <w:color w:val="909091"/>
          <w:w w:val="50"/>
          <w:position w:val="-5"/>
          <w:sz w:val="22"/>
          <w:szCs w:val="22"/>
        </w:rPr>
        <w:t>.......</w:t>
      </w:r>
      <w:r w:rsidRPr="003E371C">
        <w:rPr>
          <w:rFonts w:asciiTheme="majorHAnsi" w:hAnsiTheme="majorHAnsi"/>
          <w:color w:val="909091"/>
          <w:spacing w:val="-5"/>
          <w:w w:val="50"/>
          <w:position w:val="-5"/>
          <w:sz w:val="22"/>
          <w:szCs w:val="22"/>
        </w:rPr>
        <w:t>.</w:t>
      </w:r>
      <w:r w:rsidRPr="003E371C">
        <w:rPr>
          <w:rFonts w:asciiTheme="majorHAnsi" w:hAnsiTheme="majorHAnsi"/>
          <w:color w:val="909091"/>
          <w:w w:val="46"/>
          <w:position w:val="-5"/>
          <w:sz w:val="22"/>
          <w:szCs w:val="22"/>
        </w:rPr>
        <w:t>..</w:t>
      </w:r>
    </w:p>
    <w:p w14:paraId="40A4D4BF" w14:textId="77777777" w:rsidR="00A802A2" w:rsidRPr="003E371C" w:rsidRDefault="003E371C">
      <w:pPr>
        <w:spacing w:before="17"/>
        <w:ind w:right="-38"/>
        <w:rPr>
          <w:rFonts w:asciiTheme="majorHAnsi" w:eastAsia="Arial" w:hAnsiTheme="majorHAnsi" w:cs="Arial"/>
          <w:sz w:val="22"/>
          <w:szCs w:val="22"/>
        </w:rPr>
      </w:pPr>
      <w:r w:rsidRPr="003E371C">
        <w:rPr>
          <w:rFonts w:asciiTheme="majorHAnsi" w:hAnsiTheme="majorHAnsi"/>
          <w:sz w:val="22"/>
          <w:szCs w:val="22"/>
        </w:rPr>
        <w:br w:type="column"/>
      </w:r>
      <w:r w:rsidRPr="003E371C">
        <w:rPr>
          <w:rFonts w:asciiTheme="majorHAnsi" w:eastAsia="Arial" w:hAnsiTheme="majorHAnsi" w:cs="Arial"/>
          <w:color w:val="BABDC1"/>
          <w:w w:val="600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BABDC1"/>
          <w:spacing w:val="-171"/>
          <w:w w:val="600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A5A5A5"/>
          <w:w w:val="286"/>
          <w:sz w:val="22"/>
          <w:szCs w:val="22"/>
        </w:rPr>
        <w:t>ad</w:t>
      </w:r>
      <w:r w:rsidRPr="003E371C">
        <w:rPr>
          <w:rFonts w:asciiTheme="majorHAnsi" w:eastAsia="Arial" w:hAnsiTheme="majorHAnsi" w:cs="Arial"/>
          <w:color w:val="A5A5A5"/>
          <w:spacing w:val="-69"/>
          <w:w w:val="286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A5A5A5"/>
          <w:w w:val="600"/>
          <w:sz w:val="22"/>
          <w:szCs w:val="22"/>
        </w:rPr>
        <w:t>·</w:t>
      </w:r>
      <w:r w:rsidRPr="003E371C">
        <w:rPr>
          <w:rFonts w:asciiTheme="majorHAnsi" w:eastAsia="Arial" w:hAnsiTheme="majorHAnsi" w:cs="Arial"/>
          <w:color w:val="A5A5A5"/>
          <w:spacing w:val="-179"/>
          <w:w w:val="600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A5A5A5"/>
          <w:w w:val="600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A5A5A5"/>
          <w:spacing w:val="-178"/>
          <w:w w:val="600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BABDC1"/>
          <w:w w:val="212"/>
          <w:sz w:val="22"/>
          <w:szCs w:val="22"/>
        </w:rPr>
        <w:t>=</w:t>
      </w:r>
    </w:p>
    <w:p w14:paraId="0E827F54" w14:textId="77777777" w:rsidR="00A802A2" w:rsidRPr="003E371C" w:rsidRDefault="003E371C">
      <w:pPr>
        <w:spacing w:line="140" w:lineRule="exact"/>
        <w:rPr>
          <w:rFonts w:asciiTheme="majorHAnsi" w:eastAsia="Arial" w:hAnsiTheme="majorHAnsi" w:cs="Arial"/>
          <w:sz w:val="22"/>
          <w:szCs w:val="22"/>
        </w:rPr>
        <w:sectPr w:rsidR="00A802A2" w:rsidRPr="003E371C">
          <w:type w:val="continuous"/>
          <w:pgSz w:w="15580" w:h="17440"/>
          <w:pgMar w:top="900" w:right="620" w:bottom="0" w:left="660" w:header="720" w:footer="720" w:gutter="0"/>
          <w:cols w:num="3" w:space="720" w:equalWidth="0">
            <w:col w:w="9004" w:space="762"/>
            <w:col w:w="1666" w:space="1690"/>
            <w:col w:w="1178"/>
          </w:cols>
        </w:sectPr>
      </w:pPr>
      <w:r w:rsidRPr="003E371C">
        <w:rPr>
          <w:rFonts w:asciiTheme="majorHAnsi" w:hAnsiTheme="majorHAnsi"/>
          <w:sz w:val="22"/>
          <w:szCs w:val="22"/>
        </w:rPr>
        <w:br w:type="column"/>
      </w:r>
      <w:r w:rsidRPr="003E371C">
        <w:rPr>
          <w:rFonts w:asciiTheme="majorHAnsi" w:hAnsiTheme="majorHAnsi"/>
          <w:color w:val="A5A5A5"/>
          <w:spacing w:val="2"/>
          <w:w w:val="206"/>
          <w:sz w:val="22"/>
          <w:szCs w:val="22"/>
        </w:rPr>
        <w:t>+</w:t>
      </w:r>
      <w:r w:rsidRPr="003E371C">
        <w:rPr>
          <w:rFonts w:asciiTheme="majorHAnsi" w:hAnsiTheme="majorHAnsi"/>
          <w:b/>
          <w:color w:val="7C90AA"/>
          <w:w w:val="251"/>
          <w:sz w:val="22"/>
          <w:szCs w:val="22"/>
        </w:rPr>
        <w:t>.</w:t>
      </w:r>
      <w:r w:rsidRPr="003E371C">
        <w:rPr>
          <w:rFonts w:asciiTheme="majorHAnsi" w:hAnsiTheme="majorHAnsi"/>
          <w:b/>
          <w:color w:val="7C90AA"/>
          <w:spacing w:val="-19"/>
          <w:w w:val="251"/>
          <w:sz w:val="22"/>
          <w:szCs w:val="22"/>
        </w:rPr>
        <w:t>d</w:t>
      </w:r>
      <w:r w:rsidRPr="003E371C">
        <w:rPr>
          <w:rFonts w:asciiTheme="majorHAnsi" w:eastAsia="Arial" w:hAnsiTheme="majorHAnsi" w:cs="Arial"/>
          <w:color w:val="9CAABF"/>
          <w:w w:val="467"/>
          <w:sz w:val="22"/>
          <w:szCs w:val="22"/>
        </w:rPr>
        <w:t>.</w:t>
      </w:r>
      <w:r w:rsidRPr="003E371C">
        <w:rPr>
          <w:rFonts w:asciiTheme="majorHAnsi" w:eastAsia="Arial" w:hAnsiTheme="majorHAnsi" w:cs="Arial"/>
          <w:color w:val="9CAABF"/>
          <w:spacing w:val="-23"/>
          <w:w w:val="467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BABDC1"/>
          <w:w w:val="600"/>
          <w:sz w:val="22"/>
          <w:szCs w:val="22"/>
        </w:rPr>
        <w:t>i</w:t>
      </w:r>
    </w:p>
    <w:p w14:paraId="3F5B681F" w14:textId="77777777" w:rsidR="00A802A2" w:rsidRPr="003E371C" w:rsidRDefault="003E371C">
      <w:pPr>
        <w:spacing w:line="720" w:lineRule="exact"/>
        <w:ind w:left="1826" w:right="-236"/>
        <w:rPr>
          <w:rFonts w:asciiTheme="majorHAnsi" w:hAnsiTheme="majorHAnsi"/>
          <w:sz w:val="22"/>
          <w:szCs w:val="22"/>
        </w:rPr>
      </w:pPr>
      <w:r w:rsidRPr="003E371C">
        <w:rPr>
          <w:rFonts w:asciiTheme="majorHAnsi" w:hAnsiTheme="majorHAnsi"/>
          <w:b/>
          <w:color w:val="B5743D"/>
          <w:w w:val="226"/>
          <w:position w:val="-58"/>
          <w:sz w:val="22"/>
          <w:szCs w:val="22"/>
        </w:rPr>
        <w:t>«</w:t>
      </w:r>
      <w:r w:rsidRPr="003E371C">
        <w:rPr>
          <w:rFonts w:asciiTheme="majorHAnsi" w:hAnsiTheme="majorHAnsi"/>
          <w:b/>
          <w:color w:val="B5743D"/>
          <w:w w:val="89"/>
          <w:position w:val="-58"/>
          <w:sz w:val="22"/>
          <w:szCs w:val="22"/>
        </w:rPr>
        <w:t>La.</w:t>
      </w:r>
    </w:p>
    <w:p w14:paraId="30B6465A" w14:textId="77777777" w:rsidR="00A802A2" w:rsidRPr="003E371C" w:rsidRDefault="003E371C">
      <w:pPr>
        <w:spacing w:before="56" w:line="60" w:lineRule="exact"/>
        <w:rPr>
          <w:rFonts w:asciiTheme="majorHAnsi" w:eastAsia="Arial" w:hAnsiTheme="majorHAnsi" w:cs="Arial"/>
          <w:sz w:val="22"/>
          <w:szCs w:val="22"/>
        </w:rPr>
      </w:pPr>
      <w:r w:rsidRPr="003E371C">
        <w:rPr>
          <w:rFonts w:asciiTheme="majorHAnsi" w:hAnsiTheme="majorHAnsi"/>
          <w:sz w:val="22"/>
          <w:szCs w:val="22"/>
        </w:rPr>
        <w:br w:type="column"/>
      </w:r>
      <w:r w:rsidRPr="003E371C">
        <w:rPr>
          <w:rFonts w:asciiTheme="majorHAnsi" w:eastAsia="Arial" w:hAnsiTheme="majorHAnsi" w:cs="Arial"/>
          <w:color w:val="909091"/>
          <w:w w:val="600"/>
          <w:position w:val="-1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909091"/>
          <w:spacing w:val="-89"/>
          <w:w w:val="600"/>
          <w:position w:val="-1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A5A5A5"/>
          <w:w w:val="600"/>
          <w:position w:val="-1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A5A5A5"/>
          <w:spacing w:val="-73"/>
          <w:w w:val="600"/>
          <w:position w:val="-1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A5A5A5"/>
          <w:w w:val="600"/>
          <w:position w:val="-1"/>
          <w:sz w:val="22"/>
          <w:szCs w:val="22"/>
        </w:rPr>
        <w:t>"</w:t>
      </w:r>
    </w:p>
    <w:p w14:paraId="5BB5C369" w14:textId="77777777" w:rsidR="00A802A2" w:rsidRPr="003E371C" w:rsidRDefault="003E371C">
      <w:pPr>
        <w:spacing w:line="100" w:lineRule="exact"/>
        <w:ind w:left="1291"/>
        <w:rPr>
          <w:rFonts w:asciiTheme="majorHAnsi" w:hAnsiTheme="majorHAnsi"/>
          <w:sz w:val="22"/>
          <w:szCs w:val="22"/>
        </w:rPr>
      </w:pPr>
      <w:r w:rsidRPr="003E371C">
        <w:rPr>
          <w:rFonts w:asciiTheme="majorHAnsi" w:eastAsia="Arial" w:hAnsiTheme="majorHAnsi" w:cs="Arial"/>
          <w:b/>
          <w:color w:val="74757C"/>
          <w:w w:val="85"/>
          <w:sz w:val="22"/>
          <w:szCs w:val="22"/>
        </w:rPr>
        <w:t>Chert</w:t>
      </w:r>
      <w:r w:rsidRPr="003E371C">
        <w:rPr>
          <w:rFonts w:asciiTheme="majorHAnsi" w:eastAsia="Arial" w:hAnsiTheme="majorHAnsi" w:cs="Arial"/>
          <w:b/>
          <w:color w:val="74757C"/>
          <w:spacing w:val="3"/>
          <w:w w:val="85"/>
          <w:sz w:val="22"/>
          <w:szCs w:val="22"/>
        </w:rPr>
        <w:t xml:space="preserve"> </w:t>
      </w:r>
      <w:r w:rsidRPr="003E371C">
        <w:rPr>
          <w:rFonts w:asciiTheme="majorHAnsi" w:hAnsiTheme="majorHAnsi"/>
          <w:b/>
          <w:color w:val="74757C"/>
          <w:spacing w:val="4"/>
          <w:w w:val="106"/>
          <w:sz w:val="22"/>
          <w:szCs w:val="22"/>
        </w:rPr>
        <w:t>J</w:t>
      </w:r>
      <w:r w:rsidRPr="003E371C">
        <w:rPr>
          <w:rFonts w:asciiTheme="majorHAnsi" w:hAnsiTheme="majorHAnsi"/>
          <w:b/>
          <w:color w:val="74757C"/>
          <w:w w:val="101"/>
          <w:sz w:val="22"/>
          <w:szCs w:val="22"/>
        </w:rPr>
        <w:t>o</w:t>
      </w:r>
      <w:r w:rsidRPr="003E371C">
        <w:rPr>
          <w:rFonts w:asciiTheme="majorHAnsi" w:hAnsiTheme="majorHAnsi"/>
          <w:b/>
          <w:color w:val="74757C"/>
          <w:spacing w:val="6"/>
          <w:w w:val="101"/>
          <w:sz w:val="22"/>
          <w:szCs w:val="22"/>
        </w:rPr>
        <w:t>h</w:t>
      </w:r>
      <w:r w:rsidRPr="003E371C">
        <w:rPr>
          <w:rFonts w:asciiTheme="majorHAnsi" w:hAnsiTheme="majorHAnsi"/>
          <w:b/>
          <w:color w:val="74757C"/>
          <w:w w:val="104"/>
          <w:sz w:val="22"/>
          <w:szCs w:val="22"/>
        </w:rPr>
        <w:t>nson</w:t>
      </w:r>
    </w:p>
    <w:p w14:paraId="67166F61" w14:textId="77777777" w:rsidR="00A802A2" w:rsidRPr="003E371C" w:rsidRDefault="00A802A2">
      <w:pPr>
        <w:spacing w:before="9" w:line="180" w:lineRule="exact"/>
        <w:rPr>
          <w:rFonts w:asciiTheme="majorHAnsi" w:hAnsiTheme="majorHAnsi"/>
          <w:sz w:val="22"/>
          <w:szCs w:val="22"/>
        </w:rPr>
      </w:pPr>
    </w:p>
    <w:p w14:paraId="62BBCD14" w14:textId="77777777" w:rsidR="00A802A2" w:rsidRPr="003E371C" w:rsidRDefault="00A802A2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9B7673C" w14:textId="77777777" w:rsidR="00A802A2" w:rsidRPr="003E371C" w:rsidRDefault="003E371C">
      <w:pPr>
        <w:spacing w:line="80" w:lineRule="exact"/>
        <w:ind w:left="1747"/>
        <w:rPr>
          <w:rFonts w:asciiTheme="majorHAnsi" w:hAnsiTheme="majorHAnsi"/>
          <w:sz w:val="22"/>
          <w:szCs w:val="22"/>
        </w:rPr>
        <w:sectPr w:rsidR="00A802A2" w:rsidRPr="003E371C">
          <w:type w:val="continuous"/>
          <w:pgSz w:w="15580" w:h="17440"/>
          <w:pgMar w:top="900" w:right="620" w:bottom="0" w:left="660" w:header="720" w:footer="720" w:gutter="0"/>
          <w:cols w:num="2" w:space="720" w:equalWidth="0">
            <w:col w:w="5269" w:space="3071"/>
            <w:col w:w="5960"/>
          </w:cols>
        </w:sectPr>
      </w:pPr>
      <w:r w:rsidRPr="003E371C">
        <w:rPr>
          <w:rFonts w:asciiTheme="majorHAnsi" w:hAnsiTheme="majorHAnsi"/>
          <w:color w:val="A5A5A5"/>
          <w:spacing w:val="-19"/>
          <w:w w:val="600"/>
          <w:position w:val="-1"/>
          <w:sz w:val="22"/>
          <w:szCs w:val="22"/>
        </w:rPr>
        <w:t>t</w:t>
      </w:r>
      <w:r w:rsidRPr="003E371C">
        <w:rPr>
          <w:rFonts w:asciiTheme="majorHAnsi" w:hAnsiTheme="majorHAnsi"/>
          <w:color w:val="A5A5A5"/>
          <w:spacing w:val="-37"/>
          <w:w w:val="600"/>
          <w:position w:val="-1"/>
          <w:sz w:val="22"/>
          <w:szCs w:val="22"/>
        </w:rPr>
        <w:t>.</w:t>
      </w:r>
      <w:r w:rsidRPr="003E371C">
        <w:rPr>
          <w:rFonts w:asciiTheme="majorHAnsi" w:hAnsiTheme="majorHAnsi"/>
          <w:color w:val="A5A5A5"/>
          <w:spacing w:val="-26"/>
          <w:w w:val="600"/>
          <w:position w:val="-1"/>
          <w:sz w:val="22"/>
          <w:szCs w:val="22"/>
        </w:rPr>
        <w:t>l</w:t>
      </w:r>
      <w:r w:rsidRPr="003E371C">
        <w:rPr>
          <w:rFonts w:asciiTheme="majorHAnsi" w:hAnsiTheme="majorHAnsi"/>
          <w:color w:val="A5A5A5"/>
          <w:spacing w:val="-15"/>
          <w:w w:val="587"/>
          <w:position w:val="-1"/>
          <w:sz w:val="22"/>
          <w:szCs w:val="22"/>
        </w:rPr>
        <w:t>e</w:t>
      </w:r>
      <w:r w:rsidRPr="003E371C">
        <w:rPr>
          <w:rFonts w:asciiTheme="majorHAnsi" w:hAnsiTheme="majorHAnsi"/>
          <w:color w:val="A5A5A5"/>
          <w:w w:val="594"/>
          <w:position w:val="-1"/>
          <w:sz w:val="22"/>
          <w:szCs w:val="22"/>
        </w:rPr>
        <w:t>..</w:t>
      </w:r>
      <w:r w:rsidRPr="003E371C">
        <w:rPr>
          <w:rFonts w:asciiTheme="majorHAnsi" w:hAnsiTheme="majorHAnsi"/>
          <w:color w:val="A5A5A5"/>
          <w:spacing w:val="-29"/>
          <w:w w:val="594"/>
          <w:position w:val="-1"/>
          <w:sz w:val="22"/>
          <w:szCs w:val="22"/>
        </w:rPr>
        <w:t>f</w:t>
      </w:r>
      <w:r w:rsidRPr="003E371C">
        <w:rPr>
          <w:rFonts w:asciiTheme="majorHAnsi" w:hAnsiTheme="majorHAnsi"/>
          <w:color w:val="A5A5A5"/>
          <w:w w:val="247"/>
          <w:position w:val="-1"/>
          <w:sz w:val="22"/>
          <w:szCs w:val="22"/>
        </w:rPr>
        <w:t>l.g</w:t>
      </w:r>
      <w:r w:rsidRPr="003E371C">
        <w:rPr>
          <w:rFonts w:asciiTheme="majorHAnsi" w:hAnsiTheme="majorHAnsi"/>
          <w:color w:val="A5A5A5"/>
          <w:spacing w:val="-19"/>
          <w:w w:val="247"/>
          <w:position w:val="-1"/>
          <w:sz w:val="22"/>
          <w:szCs w:val="22"/>
        </w:rPr>
        <w:t>r</w:t>
      </w:r>
      <w:r w:rsidRPr="003E371C">
        <w:rPr>
          <w:rFonts w:asciiTheme="majorHAnsi" w:hAnsiTheme="majorHAnsi"/>
          <w:color w:val="A5A5A5"/>
          <w:w w:val="285"/>
          <w:position w:val="-1"/>
          <w:sz w:val="22"/>
          <w:szCs w:val="22"/>
        </w:rPr>
        <w:t>.</w:t>
      </w:r>
    </w:p>
    <w:p w14:paraId="6C004302" w14:textId="77777777" w:rsidR="00A802A2" w:rsidRPr="003E371C" w:rsidRDefault="00A802A2">
      <w:pPr>
        <w:spacing w:before="3" w:line="180" w:lineRule="exact"/>
        <w:rPr>
          <w:rFonts w:asciiTheme="majorHAnsi" w:hAnsiTheme="majorHAnsi"/>
          <w:sz w:val="22"/>
          <w:szCs w:val="22"/>
        </w:rPr>
      </w:pPr>
    </w:p>
    <w:p w14:paraId="6117983D" w14:textId="77777777" w:rsidR="00A802A2" w:rsidRPr="003E371C" w:rsidRDefault="00A802A2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1384761" w14:textId="77777777" w:rsidR="00A802A2" w:rsidRPr="003E371C" w:rsidRDefault="00A802A2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71751AB" w14:textId="77777777" w:rsidR="00A802A2" w:rsidRPr="003E371C" w:rsidRDefault="003E371C">
      <w:pPr>
        <w:ind w:left="2604" w:right="-44"/>
        <w:rPr>
          <w:rFonts w:asciiTheme="majorHAnsi" w:eastAsia="Arial" w:hAnsiTheme="majorHAnsi" w:cs="Arial"/>
          <w:sz w:val="22"/>
          <w:szCs w:val="22"/>
        </w:rPr>
      </w:pPr>
      <w:r w:rsidRPr="003E371C">
        <w:rPr>
          <w:rFonts w:asciiTheme="majorHAnsi" w:eastAsia="Arial" w:hAnsiTheme="majorHAnsi" w:cs="Arial"/>
          <w:color w:val="2F4152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2F4152"/>
          <w:spacing w:val="-1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2F4152"/>
          <w:sz w:val="22"/>
          <w:szCs w:val="22"/>
        </w:rPr>
        <w:t>re</w:t>
      </w:r>
      <w:r w:rsidRPr="003E371C">
        <w:rPr>
          <w:rFonts w:asciiTheme="majorHAnsi" w:eastAsia="Arial" w:hAnsiTheme="majorHAnsi" w:cs="Arial"/>
          <w:color w:val="2F4152"/>
          <w:spacing w:val="-1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2F4152"/>
          <w:sz w:val="22"/>
          <w:szCs w:val="22"/>
        </w:rPr>
        <w:t>dy</w:t>
      </w:r>
      <w:r w:rsidRPr="003E371C">
        <w:rPr>
          <w:rFonts w:asciiTheme="majorHAnsi" w:eastAsia="Arial" w:hAnsiTheme="majorHAnsi" w:cs="Arial"/>
          <w:color w:val="2F4152"/>
          <w:spacing w:val="31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2F4152"/>
          <w:sz w:val="22"/>
          <w:szCs w:val="22"/>
        </w:rPr>
        <w:t>ha</w:t>
      </w:r>
      <w:r w:rsidRPr="003E371C">
        <w:rPr>
          <w:rFonts w:asciiTheme="majorHAnsi" w:eastAsia="Arial" w:hAnsiTheme="majorHAnsi" w:cs="Arial"/>
          <w:color w:val="2F4152"/>
          <w:spacing w:val="-1"/>
          <w:sz w:val="22"/>
          <w:szCs w:val="22"/>
        </w:rPr>
        <w:t>v</w:t>
      </w:r>
      <w:r w:rsidRPr="003E371C">
        <w:rPr>
          <w:rFonts w:asciiTheme="majorHAnsi" w:eastAsia="Arial" w:hAnsiTheme="majorHAnsi" w:cs="Arial"/>
          <w:color w:val="2F4152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2F4152"/>
          <w:spacing w:val="13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2F4152"/>
          <w:sz w:val="22"/>
          <w:szCs w:val="22"/>
        </w:rPr>
        <w:t>an</w:t>
      </w:r>
      <w:r w:rsidRPr="003E371C">
        <w:rPr>
          <w:rFonts w:asciiTheme="majorHAnsi" w:eastAsia="Arial" w:hAnsiTheme="majorHAnsi" w:cs="Arial"/>
          <w:color w:val="2F4152"/>
          <w:spacing w:val="3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2F4152"/>
          <w:w w:val="92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2F4152"/>
          <w:spacing w:val="-1"/>
          <w:w w:val="115"/>
          <w:sz w:val="22"/>
          <w:szCs w:val="22"/>
        </w:rPr>
        <w:t>c</w:t>
      </w:r>
      <w:r w:rsidRPr="003E371C">
        <w:rPr>
          <w:rFonts w:asciiTheme="majorHAnsi" w:eastAsia="Arial" w:hAnsiTheme="majorHAnsi" w:cs="Arial"/>
          <w:color w:val="2F4152"/>
          <w:spacing w:val="-1"/>
          <w:w w:val="109"/>
          <w:sz w:val="22"/>
          <w:szCs w:val="22"/>
        </w:rPr>
        <w:t>c</w:t>
      </w:r>
      <w:r w:rsidRPr="003E371C">
        <w:rPr>
          <w:rFonts w:asciiTheme="majorHAnsi" w:eastAsia="Arial" w:hAnsiTheme="majorHAnsi" w:cs="Arial"/>
          <w:color w:val="2F4152"/>
          <w:w w:val="103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2F4152"/>
          <w:spacing w:val="-1"/>
          <w:w w:val="103"/>
          <w:sz w:val="22"/>
          <w:szCs w:val="22"/>
        </w:rPr>
        <w:t>u</w:t>
      </w:r>
      <w:r w:rsidRPr="003E371C">
        <w:rPr>
          <w:rFonts w:asciiTheme="majorHAnsi" w:eastAsia="Arial" w:hAnsiTheme="majorHAnsi" w:cs="Arial"/>
          <w:color w:val="2F4152"/>
          <w:w w:val="102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color w:val="2F4152"/>
          <w:spacing w:val="-2"/>
          <w:w w:val="102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2F4152"/>
          <w:w w:val="92"/>
          <w:sz w:val="22"/>
          <w:szCs w:val="22"/>
        </w:rPr>
        <w:t>?</w:t>
      </w:r>
    </w:p>
    <w:p w14:paraId="64A4E981" w14:textId="77777777" w:rsidR="00A802A2" w:rsidRPr="003E371C" w:rsidRDefault="003E371C">
      <w:pPr>
        <w:spacing w:line="100" w:lineRule="exact"/>
        <w:ind w:left="-28" w:right="4323"/>
        <w:jc w:val="center"/>
        <w:rPr>
          <w:rFonts w:asciiTheme="majorHAnsi" w:hAnsiTheme="majorHAnsi"/>
          <w:sz w:val="22"/>
          <w:szCs w:val="22"/>
        </w:rPr>
      </w:pPr>
      <w:r w:rsidRPr="003E371C">
        <w:rPr>
          <w:rFonts w:asciiTheme="majorHAnsi" w:hAnsiTheme="majorHAnsi"/>
          <w:sz w:val="22"/>
          <w:szCs w:val="22"/>
        </w:rPr>
        <w:br w:type="column"/>
      </w:r>
      <w:r w:rsidRPr="003E371C">
        <w:rPr>
          <w:rFonts w:asciiTheme="majorHAnsi" w:hAnsiTheme="majorHAnsi"/>
          <w:color w:val="A5A5A5"/>
          <w:w w:val="164"/>
          <w:sz w:val="22"/>
          <w:szCs w:val="22"/>
        </w:rPr>
        <w:t>«t</w:t>
      </w:r>
      <w:r w:rsidRPr="003E371C">
        <w:rPr>
          <w:rFonts w:asciiTheme="majorHAnsi" w:hAnsiTheme="majorHAnsi"/>
          <w:color w:val="A5A5A5"/>
          <w:spacing w:val="5"/>
          <w:w w:val="164"/>
          <w:sz w:val="22"/>
          <w:szCs w:val="22"/>
        </w:rPr>
        <w:t>r</w:t>
      </w:r>
      <w:r w:rsidRPr="003E371C">
        <w:rPr>
          <w:rFonts w:asciiTheme="majorHAnsi" w:hAnsiTheme="majorHAnsi"/>
          <w:color w:val="A5A5A5"/>
          <w:spacing w:val="2"/>
          <w:sz w:val="22"/>
          <w:szCs w:val="22"/>
        </w:rPr>
        <w:t>t</w:t>
      </w:r>
      <w:r w:rsidRPr="003E371C">
        <w:rPr>
          <w:rFonts w:asciiTheme="majorHAnsi" w:hAnsiTheme="majorHAnsi"/>
          <w:color w:val="A5A5A5"/>
          <w:w w:val="419"/>
          <w:sz w:val="22"/>
          <w:szCs w:val="22"/>
        </w:rPr>
        <w:t>r</w:t>
      </w:r>
    </w:p>
    <w:p w14:paraId="259EF8A5" w14:textId="77777777" w:rsidR="00A802A2" w:rsidRPr="003E371C" w:rsidRDefault="003E371C">
      <w:pPr>
        <w:spacing w:before="52" w:line="120" w:lineRule="atLeast"/>
        <w:ind w:left="197" w:right="3383" w:hanging="197"/>
        <w:rPr>
          <w:rFonts w:asciiTheme="majorHAnsi" w:eastAsia="Arial" w:hAnsiTheme="majorHAnsi" w:cs="Arial"/>
          <w:sz w:val="22"/>
          <w:szCs w:val="22"/>
        </w:rPr>
      </w:pPr>
      <w:r w:rsidRPr="003E371C">
        <w:rPr>
          <w:rFonts w:asciiTheme="majorHAnsi" w:eastAsia="Arial" w:hAnsiTheme="majorHAnsi" w:cs="Arial"/>
          <w:color w:val="909091"/>
          <w:w w:val="164"/>
          <w:sz w:val="22"/>
          <w:szCs w:val="22"/>
        </w:rPr>
        <w:t>f</w:t>
      </w:r>
      <w:r w:rsidRPr="003E371C">
        <w:rPr>
          <w:rFonts w:asciiTheme="majorHAnsi" w:eastAsia="Arial" w:hAnsiTheme="majorHAnsi" w:cs="Arial"/>
          <w:color w:val="909091"/>
          <w:spacing w:val="4"/>
          <w:w w:val="164"/>
          <w:sz w:val="22"/>
          <w:szCs w:val="22"/>
        </w:rPr>
        <w:t>w</w:t>
      </w:r>
      <w:r w:rsidRPr="003E371C">
        <w:rPr>
          <w:rFonts w:asciiTheme="majorHAnsi" w:eastAsia="Arial" w:hAnsiTheme="majorHAnsi" w:cs="Arial"/>
          <w:color w:val="909091"/>
          <w:w w:val="600"/>
          <w:sz w:val="22"/>
          <w:szCs w:val="22"/>
        </w:rPr>
        <w:t xml:space="preserve">d </w:t>
      </w:r>
      <w:r w:rsidRPr="003E371C">
        <w:rPr>
          <w:rFonts w:asciiTheme="majorHAnsi" w:eastAsia="Arial" w:hAnsiTheme="majorHAnsi" w:cs="Arial"/>
          <w:color w:val="A5A5A5"/>
          <w:w w:val="258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A5A5A5"/>
          <w:spacing w:val="-4"/>
          <w:w w:val="258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color w:val="A5A5A5"/>
          <w:spacing w:val="-7"/>
          <w:w w:val="600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A5A5A5"/>
          <w:w w:val="600"/>
          <w:sz w:val="22"/>
          <w:szCs w:val="22"/>
        </w:rPr>
        <w:t>i</w:t>
      </w:r>
    </w:p>
    <w:p w14:paraId="5EB5924E" w14:textId="77777777" w:rsidR="00A802A2" w:rsidRPr="003E371C" w:rsidRDefault="003E371C">
      <w:pPr>
        <w:spacing w:line="80" w:lineRule="exact"/>
        <w:ind w:left="197"/>
        <w:rPr>
          <w:rFonts w:asciiTheme="majorHAnsi" w:hAnsiTheme="majorHAnsi"/>
          <w:sz w:val="22"/>
          <w:szCs w:val="22"/>
        </w:rPr>
      </w:pPr>
      <w:r w:rsidRPr="003E371C">
        <w:rPr>
          <w:rFonts w:asciiTheme="majorHAnsi" w:hAnsiTheme="majorHAnsi"/>
          <w:color w:val="A5A5A5"/>
          <w:w w:val="301"/>
          <w:sz w:val="22"/>
          <w:szCs w:val="22"/>
        </w:rPr>
        <w:t>t</w:t>
      </w:r>
    </w:p>
    <w:p w14:paraId="76BA954C" w14:textId="77777777" w:rsidR="00A802A2" w:rsidRPr="003E371C" w:rsidRDefault="003E371C">
      <w:pPr>
        <w:spacing w:line="60" w:lineRule="exact"/>
        <w:ind w:left="192"/>
        <w:rPr>
          <w:rFonts w:asciiTheme="majorHAnsi" w:hAnsiTheme="majorHAnsi"/>
          <w:sz w:val="22"/>
          <w:szCs w:val="22"/>
        </w:rPr>
        <w:sectPr w:rsidR="00A802A2" w:rsidRPr="003E371C">
          <w:type w:val="continuous"/>
          <w:pgSz w:w="15580" w:h="17440"/>
          <w:pgMar w:top="900" w:right="620" w:bottom="0" w:left="660" w:header="720" w:footer="720" w:gutter="0"/>
          <w:cols w:num="2" w:space="720" w:equalWidth="0">
            <w:col w:w="4506" w:space="5121"/>
            <w:col w:w="4673"/>
          </w:cols>
        </w:sectPr>
      </w:pPr>
      <w:r w:rsidRPr="003E371C">
        <w:rPr>
          <w:rFonts w:asciiTheme="majorHAnsi" w:hAnsiTheme="majorHAnsi"/>
          <w:color w:val="A5A5A5"/>
          <w:w w:val="562"/>
          <w:sz w:val="22"/>
          <w:szCs w:val="22"/>
        </w:rPr>
        <w:t>L</w:t>
      </w:r>
      <w:r w:rsidRPr="003E371C">
        <w:rPr>
          <w:rFonts w:asciiTheme="majorHAnsi" w:hAnsiTheme="majorHAnsi"/>
          <w:color w:val="A5A5A5"/>
          <w:spacing w:val="-98"/>
          <w:w w:val="562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909091"/>
          <w:w w:val="251"/>
          <w:sz w:val="22"/>
          <w:szCs w:val="22"/>
        </w:rPr>
        <w:t>o</w:t>
      </w:r>
    </w:p>
    <w:p w14:paraId="6EFE7214" w14:textId="77777777" w:rsidR="00A802A2" w:rsidRPr="003E371C" w:rsidRDefault="00A802A2">
      <w:pPr>
        <w:spacing w:before="12" w:line="220" w:lineRule="exact"/>
        <w:rPr>
          <w:rFonts w:asciiTheme="majorHAnsi" w:hAnsiTheme="majorHAnsi"/>
          <w:sz w:val="22"/>
          <w:szCs w:val="22"/>
        </w:rPr>
        <w:sectPr w:rsidR="00A802A2" w:rsidRPr="003E371C">
          <w:type w:val="continuous"/>
          <w:pgSz w:w="15580" w:h="17440"/>
          <w:pgMar w:top="900" w:right="620" w:bottom="0" w:left="660" w:header="720" w:footer="720" w:gutter="0"/>
          <w:cols w:space="720"/>
        </w:sectPr>
      </w:pPr>
    </w:p>
    <w:p w14:paraId="326B51A4" w14:textId="77777777" w:rsidR="00A802A2" w:rsidRPr="003E371C" w:rsidRDefault="00A802A2">
      <w:pPr>
        <w:spacing w:before="6" w:line="100" w:lineRule="exact"/>
        <w:rPr>
          <w:rFonts w:asciiTheme="majorHAnsi" w:hAnsiTheme="majorHAnsi"/>
          <w:sz w:val="22"/>
          <w:szCs w:val="22"/>
        </w:rPr>
      </w:pPr>
    </w:p>
    <w:p w14:paraId="5A27DB77" w14:textId="77777777" w:rsidR="00A802A2" w:rsidRPr="003E371C" w:rsidRDefault="003E371C">
      <w:pPr>
        <w:ind w:left="451" w:right="503"/>
        <w:jc w:val="center"/>
        <w:rPr>
          <w:rFonts w:asciiTheme="majorHAnsi" w:hAnsiTheme="majorHAnsi"/>
          <w:sz w:val="22"/>
          <w:szCs w:val="22"/>
        </w:rPr>
      </w:pPr>
      <w:r w:rsidRPr="003E371C">
        <w:rPr>
          <w:rFonts w:asciiTheme="majorHAnsi" w:hAnsiTheme="majorHAnsi"/>
          <w:sz w:val="22"/>
          <w:szCs w:val="22"/>
        </w:rPr>
        <w:pict w14:anchorId="2FE6958A">
          <v:shape id="_x0000_s1028" type="#_x0000_t202" style="position:absolute;left:0;text-align:left;margin-left:50.15pt;margin-top:6.8pt;width:37.55pt;height:37pt;z-index:-251657728;mso-position-horizontal-relative:page" filled="f" stroked="f">
            <v:textbox inset="0,0,0,0">
              <w:txbxContent>
                <w:p w14:paraId="1910EA72" w14:textId="77777777" w:rsidR="00A802A2" w:rsidRDefault="003E371C">
                  <w:pPr>
                    <w:spacing w:line="740" w:lineRule="exact"/>
                    <w:ind w:right="-131"/>
                    <w:rPr>
                      <w:sz w:val="74"/>
                      <w:szCs w:val="74"/>
                    </w:rPr>
                  </w:pPr>
                  <w:r>
                    <w:rPr>
                      <w:color w:val="7C90AA"/>
                      <w:spacing w:val="-118"/>
                      <w:w w:val="79"/>
                      <w:sz w:val="74"/>
                      <w:szCs w:val="74"/>
                    </w:rPr>
                    <w:t>·</w:t>
                  </w:r>
                  <w:r>
                    <w:rPr>
                      <w:color w:val="909091"/>
                      <w:spacing w:val="-34"/>
                      <w:w w:val="117"/>
                      <w:sz w:val="74"/>
                      <w:szCs w:val="74"/>
                    </w:rPr>
                    <w:t>#</w:t>
                  </w:r>
                  <w:r>
                    <w:rPr>
                      <w:color w:val="44566B"/>
                      <w:w w:val="84"/>
                      <w:sz w:val="74"/>
                      <w:szCs w:val="74"/>
                    </w:rPr>
                    <w:t>a</w:t>
                  </w:r>
                </w:p>
              </w:txbxContent>
            </v:textbox>
            <w10:wrap anchorx="page"/>
          </v:shape>
        </w:pict>
      </w:r>
      <w:r w:rsidRPr="003E371C">
        <w:rPr>
          <w:rFonts w:asciiTheme="majorHAnsi" w:hAnsiTheme="majorHAnsi"/>
          <w:b/>
          <w:color w:val="C15246"/>
          <w:w w:val="238"/>
          <w:sz w:val="22"/>
          <w:szCs w:val="22"/>
        </w:rPr>
        <w:t>z</w:t>
      </w:r>
    </w:p>
    <w:p w14:paraId="461B4ABB" w14:textId="77777777" w:rsidR="00A802A2" w:rsidRPr="003E371C" w:rsidRDefault="00A802A2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00ED45B" w14:textId="77777777" w:rsidR="00A802A2" w:rsidRPr="003E371C" w:rsidRDefault="00A802A2">
      <w:pPr>
        <w:spacing w:before="13" w:line="220" w:lineRule="exact"/>
        <w:rPr>
          <w:rFonts w:asciiTheme="majorHAnsi" w:hAnsiTheme="majorHAnsi"/>
          <w:sz w:val="22"/>
          <w:szCs w:val="22"/>
        </w:rPr>
      </w:pPr>
    </w:p>
    <w:p w14:paraId="73F57A87" w14:textId="77777777" w:rsidR="00A802A2" w:rsidRPr="003E371C" w:rsidRDefault="003E371C">
      <w:pPr>
        <w:ind w:left="252" w:right="-44"/>
        <w:rPr>
          <w:rFonts w:asciiTheme="majorHAnsi" w:eastAsia="Arial" w:hAnsiTheme="majorHAnsi" w:cs="Arial"/>
          <w:sz w:val="22"/>
          <w:szCs w:val="22"/>
        </w:rPr>
      </w:pPr>
      <w:r w:rsidRPr="003E371C">
        <w:rPr>
          <w:rFonts w:asciiTheme="majorHAnsi" w:eastAsia="Arial" w:hAnsiTheme="majorHAnsi" w:cs="Arial"/>
          <w:b/>
          <w:color w:val="545454"/>
          <w:spacing w:val="1"/>
          <w:w w:val="82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b/>
          <w:color w:val="545454"/>
          <w:w w:val="61"/>
          <w:sz w:val="22"/>
          <w:szCs w:val="22"/>
        </w:rPr>
        <w:t>ulti</w:t>
      </w:r>
      <w:r w:rsidRPr="003E371C">
        <w:rPr>
          <w:rFonts w:asciiTheme="majorHAnsi" w:eastAsia="Arial" w:hAnsiTheme="majorHAnsi" w:cs="Arial"/>
          <w:b/>
          <w:color w:val="545454"/>
          <w:spacing w:val="1"/>
          <w:w w:val="61"/>
          <w:sz w:val="22"/>
          <w:szCs w:val="22"/>
        </w:rPr>
        <w:t>p</w:t>
      </w:r>
      <w:r w:rsidRPr="003E371C">
        <w:rPr>
          <w:rFonts w:asciiTheme="majorHAnsi" w:eastAsia="Arial" w:hAnsiTheme="majorHAnsi" w:cs="Arial"/>
          <w:b/>
          <w:color w:val="74757C"/>
          <w:w w:val="144"/>
          <w:sz w:val="22"/>
          <w:szCs w:val="22"/>
        </w:rPr>
        <w:t>le</w:t>
      </w:r>
      <w:r w:rsidRPr="003E371C">
        <w:rPr>
          <w:rFonts w:asciiTheme="majorHAnsi" w:eastAsia="Arial" w:hAnsiTheme="majorHAnsi" w:cs="Arial"/>
          <w:b/>
          <w:color w:val="74757C"/>
          <w:spacing w:val="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b/>
          <w:color w:val="545454"/>
          <w:w w:val="79"/>
          <w:sz w:val="22"/>
          <w:szCs w:val="22"/>
        </w:rPr>
        <w:t>For</w:t>
      </w:r>
      <w:r w:rsidRPr="003E371C">
        <w:rPr>
          <w:rFonts w:asciiTheme="majorHAnsi" w:eastAsia="Arial" w:hAnsiTheme="majorHAnsi" w:cs="Arial"/>
          <w:b/>
          <w:color w:val="545454"/>
          <w:spacing w:val="1"/>
          <w:w w:val="79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b/>
          <w:color w:val="74757C"/>
          <w:w w:val="89"/>
          <w:sz w:val="22"/>
          <w:szCs w:val="22"/>
        </w:rPr>
        <w:t>ats</w:t>
      </w:r>
    </w:p>
    <w:p w14:paraId="2B6A7439" w14:textId="77777777" w:rsidR="00A802A2" w:rsidRPr="003E371C" w:rsidRDefault="003E371C">
      <w:pPr>
        <w:spacing w:before="3" w:line="140" w:lineRule="exact"/>
        <w:rPr>
          <w:rFonts w:asciiTheme="majorHAnsi" w:hAnsiTheme="majorHAnsi"/>
          <w:sz w:val="22"/>
          <w:szCs w:val="22"/>
        </w:rPr>
      </w:pPr>
      <w:r w:rsidRPr="003E371C">
        <w:rPr>
          <w:rFonts w:asciiTheme="majorHAnsi" w:hAnsiTheme="majorHAnsi"/>
          <w:sz w:val="22"/>
          <w:szCs w:val="22"/>
        </w:rPr>
        <w:br w:type="column"/>
      </w:r>
    </w:p>
    <w:p w14:paraId="2DF966D4" w14:textId="77777777" w:rsidR="00A802A2" w:rsidRPr="003E371C" w:rsidRDefault="00A802A2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3EAAEBA" w14:textId="77777777" w:rsidR="00A802A2" w:rsidRPr="003E371C" w:rsidRDefault="003E371C">
      <w:pPr>
        <w:rPr>
          <w:rFonts w:asciiTheme="majorHAnsi" w:eastAsia="Arial" w:hAnsiTheme="majorHAnsi" w:cs="Arial"/>
          <w:sz w:val="22"/>
          <w:szCs w:val="22"/>
        </w:rPr>
      </w:pPr>
      <w:r w:rsidRPr="003E371C">
        <w:rPr>
          <w:rFonts w:asciiTheme="majorHAnsi" w:eastAsia="Arial" w:hAnsiTheme="majorHAnsi" w:cs="Arial"/>
          <w:color w:val="526780"/>
          <w:w w:val="180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526780"/>
          <w:spacing w:val="-11"/>
          <w:w w:val="180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CF9E72"/>
          <w:spacing w:val="-4"/>
          <w:w w:val="153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CF9E72"/>
          <w:w w:val="62"/>
          <w:sz w:val="22"/>
          <w:szCs w:val="22"/>
        </w:rPr>
        <w:t>u</w:t>
      </w:r>
    </w:p>
    <w:p w14:paraId="6D3DFBFF" w14:textId="77777777" w:rsidR="00A802A2" w:rsidRPr="003E371C" w:rsidRDefault="003E371C">
      <w:pPr>
        <w:spacing w:before="6"/>
        <w:ind w:left="149" w:right="-47"/>
        <w:rPr>
          <w:rFonts w:asciiTheme="majorHAnsi" w:eastAsia="Arial" w:hAnsiTheme="majorHAnsi" w:cs="Arial"/>
          <w:sz w:val="22"/>
          <w:szCs w:val="22"/>
        </w:rPr>
      </w:pPr>
      <w:r w:rsidRPr="003E371C">
        <w:rPr>
          <w:rFonts w:asciiTheme="majorHAnsi" w:eastAsia="Arial" w:hAnsiTheme="majorHAnsi" w:cs="Arial"/>
          <w:b/>
          <w:color w:val="545454"/>
          <w:spacing w:val="4"/>
          <w:w w:val="79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b/>
          <w:color w:val="74757C"/>
          <w:w w:val="79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b/>
          <w:color w:val="74757C"/>
          <w:spacing w:val="-7"/>
          <w:w w:val="79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b/>
          <w:color w:val="74757C"/>
          <w:spacing w:val="1"/>
          <w:w w:val="79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b/>
          <w:color w:val="74757C"/>
          <w:w w:val="79"/>
          <w:sz w:val="22"/>
          <w:szCs w:val="22"/>
        </w:rPr>
        <w:t>ore</w:t>
      </w:r>
      <w:r w:rsidRPr="003E371C">
        <w:rPr>
          <w:rFonts w:asciiTheme="majorHAnsi" w:eastAsia="Arial" w:hAnsiTheme="majorHAnsi" w:cs="Arial"/>
          <w:b/>
          <w:color w:val="74757C"/>
          <w:spacing w:val="18"/>
          <w:w w:val="79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b/>
          <w:color w:val="74757C"/>
          <w:w w:val="79"/>
          <w:sz w:val="22"/>
          <w:szCs w:val="22"/>
        </w:rPr>
        <w:t xml:space="preserve">Writer's </w:t>
      </w:r>
      <w:r w:rsidRPr="003E371C">
        <w:rPr>
          <w:rFonts w:asciiTheme="majorHAnsi" w:eastAsia="Arial" w:hAnsiTheme="majorHAnsi" w:cs="Arial"/>
          <w:b/>
          <w:color w:val="74757C"/>
          <w:spacing w:val="7"/>
          <w:w w:val="79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b/>
          <w:color w:val="545454"/>
          <w:w w:val="63"/>
          <w:sz w:val="22"/>
          <w:szCs w:val="22"/>
        </w:rPr>
        <w:t>Bl</w:t>
      </w:r>
      <w:r w:rsidRPr="003E371C">
        <w:rPr>
          <w:rFonts w:asciiTheme="majorHAnsi" w:eastAsia="Arial" w:hAnsiTheme="majorHAnsi" w:cs="Arial"/>
          <w:b/>
          <w:color w:val="545454"/>
          <w:w w:val="88"/>
          <w:sz w:val="22"/>
          <w:szCs w:val="22"/>
        </w:rPr>
        <w:t>ock</w:t>
      </w:r>
    </w:p>
    <w:p w14:paraId="7DF94B16" w14:textId="77777777" w:rsidR="00A802A2" w:rsidRPr="003E371C" w:rsidRDefault="003E371C">
      <w:pPr>
        <w:spacing w:before="14" w:line="200" w:lineRule="exact"/>
        <w:rPr>
          <w:rFonts w:asciiTheme="majorHAnsi" w:hAnsiTheme="majorHAnsi"/>
          <w:sz w:val="22"/>
          <w:szCs w:val="22"/>
        </w:rPr>
      </w:pPr>
      <w:r w:rsidRPr="003E371C">
        <w:rPr>
          <w:rFonts w:asciiTheme="majorHAnsi" w:hAnsiTheme="majorHAnsi"/>
          <w:sz w:val="22"/>
          <w:szCs w:val="22"/>
        </w:rPr>
        <w:br w:type="column"/>
      </w:r>
    </w:p>
    <w:p w14:paraId="5FC28918" w14:textId="77777777" w:rsidR="00A802A2" w:rsidRPr="003E371C" w:rsidRDefault="003E371C">
      <w:pPr>
        <w:spacing w:line="440" w:lineRule="exact"/>
        <w:ind w:left="475"/>
        <w:rPr>
          <w:rFonts w:asciiTheme="majorHAnsi" w:eastAsia="Arial" w:hAnsiTheme="majorHAnsi" w:cs="Arial"/>
          <w:sz w:val="22"/>
          <w:szCs w:val="22"/>
        </w:rPr>
      </w:pPr>
      <w:r w:rsidRPr="003E371C">
        <w:rPr>
          <w:rFonts w:asciiTheme="majorHAnsi" w:eastAsia="Arial" w:hAnsiTheme="majorHAnsi" w:cs="Arial"/>
          <w:b/>
          <w:color w:val="B5743D"/>
          <w:w w:val="175"/>
          <w:position w:val="-5"/>
          <w:sz w:val="22"/>
          <w:szCs w:val="22"/>
        </w:rPr>
        <w:t>6</w:t>
      </w:r>
    </w:p>
    <w:p w14:paraId="45125288" w14:textId="77777777" w:rsidR="00A802A2" w:rsidRPr="003E371C" w:rsidRDefault="003E371C">
      <w:pPr>
        <w:spacing w:line="460" w:lineRule="exact"/>
        <w:ind w:right="-98"/>
        <w:rPr>
          <w:rFonts w:asciiTheme="majorHAnsi" w:hAnsiTheme="majorHAnsi"/>
          <w:sz w:val="22"/>
          <w:szCs w:val="22"/>
        </w:rPr>
      </w:pPr>
      <w:r w:rsidRPr="003E371C">
        <w:rPr>
          <w:rFonts w:asciiTheme="majorHAnsi" w:hAnsiTheme="majorHAnsi"/>
          <w:b/>
          <w:color w:val="545454"/>
          <w:spacing w:val="-4"/>
          <w:w w:val="82"/>
          <w:position w:val="2"/>
          <w:sz w:val="22"/>
          <w:szCs w:val="22"/>
        </w:rPr>
        <w:t>O</w:t>
      </w:r>
      <w:r w:rsidRPr="003E371C">
        <w:rPr>
          <w:rFonts w:asciiTheme="majorHAnsi" w:hAnsiTheme="majorHAnsi"/>
          <w:b/>
          <w:color w:val="545454"/>
          <w:w w:val="92"/>
          <w:position w:val="2"/>
          <w:sz w:val="22"/>
          <w:szCs w:val="22"/>
        </w:rPr>
        <w:t>ne</w:t>
      </w:r>
      <w:r w:rsidRPr="003E371C">
        <w:rPr>
          <w:rFonts w:asciiTheme="majorHAnsi" w:hAnsiTheme="majorHAnsi"/>
          <w:b/>
          <w:color w:val="545454"/>
          <w:spacing w:val="-38"/>
          <w:w w:val="92"/>
          <w:position w:val="2"/>
          <w:sz w:val="22"/>
          <w:szCs w:val="22"/>
        </w:rPr>
        <w:t>-</w:t>
      </w:r>
      <w:r w:rsidRPr="003E371C">
        <w:rPr>
          <w:rFonts w:asciiTheme="majorHAnsi" w:hAnsiTheme="majorHAnsi"/>
          <w:b/>
          <w:color w:val="545454"/>
          <w:w w:val="86"/>
          <w:position w:val="2"/>
          <w:sz w:val="22"/>
          <w:szCs w:val="22"/>
        </w:rPr>
        <w:t>C</w:t>
      </w:r>
      <w:r w:rsidRPr="003E371C">
        <w:rPr>
          <w:rFonts w:asciiTheme="majorHAnsi" w:hAnsiTheme="majorHAnsi"/>
          <w:b/>
          <w:color w:val="545454"/>
          <w:spacing w:val="-6"/>
          <w:w w:val="86"/>
          <w:position w:val="2"/>
          <w:sz w:val="22"/>
          <w:szCs w:val="22"/>
        </w:rPr>
        <w:t>l</w:t>
      </w:r>
      <w:r w:rsidRPr="003E371C">
        <w:rPr>
          <w:rFonts w:asciiTheme="majorHAnsi" w:hAnsiTheme="majorHAnsi"/>
          <w:b/>
          <w:color w:val="545454"/>
          <w:spacing w:val="-30"/>
          <w:w w:val="80"/>
          <w:position w:val="2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7E6B62"/>
          <w:spacing w:val="-234"/>
          <w:w w:val="266"/>
          <w:position w:val="1"/>
          <w:sz w:val="22"/>
          <w:szCs w:val="22"/>
        </w:rPr>
        <w:t>'</w:t>
      </w:r>
      <w:r w:rsidRPr="003E371C">
        <w:rPr>
          <w:rFonts w:asciiTheme="majorHAnsi" w:hAnsiTheme="majorHAnsi"/>
          <w:b/>
          <w:color w:val="545454"/>
          <w:w w:val="86"/>
          <w:position w:val="2"/>
          <w:sz w:val="22"/>
          <w:szCs w:val="22"/>
        </w:rPr>
        <w:t>ck</w:t>
      </w:r>
      <w:r w:rsidRPr="003E371C">
        <w:rPr>
          <w:rFonts w:asciiTheme="majorHAnsi" w:hAnsiTheme="majorHAnsi"/>
          <w:b/>
          <w:color w:val="545454"/>
          <w:spacing w:val="-3"/>
          <w:position w:val="2"/>
          <w:sz w:val="22"/>
          <w:szCs w:val="22"/>
        </w:rPr>
        <w:t xml:space="preserve"> </w:t>
      </w:r>
      <w:r w:rsidRPr="003E371C">
        <w:rPr>
          <w:rFonts w:asciiTheme="majorHAnsi" w:hAnsiTheme="majorHAnsi"/>
          <w:b/>
          <w:color w:val="545454"/>
          <w:w w:val="86"/>
          <w:position w:val="2"/>
          <w:sz w:val="22"/>
          <w:szCs w:val="22"/>
        </w:rPr>
        <w:t>Desi</w:t>
      </w:r>
      <w:r w:rsidRPr="003E371C">
        <w:rPr>
          <w:rFonts w:asciiTheme="majorHAnsi" w:hAnsiTheme="majorHAnsi"/>
          <w:b/>
          <w:color w:val="545454"/>
          <w:spacing w:val="-12"/>
          <w:w w:val="86"/>
          <w:position w:val="2"/>
          <w:sz w:val="22"/>
          <w:szCs w:val="22"/>
        </w:rPr>
        <w:t>g</w:t>
      </w:r>
      <w:r w:rsidRPr="003E371C">
        <w:rPr>
          <w:rFonts w:asciiTheme="majorHAnsi" w:hAnsiTheme="majorHAnsi"/>
          <w:b/>
          <w:color w:val="74757C"/>
          <w:w w:val="175"/>
          <w:position w:val="2"/>
          <w:sz w:val="22"/>
          <w:szCs w:val="22"/>
        </w:rPr>
        <w:t>ns</w:t>
      </w:r>
    </w:p>
    <w:p w14:paraId="6AF50C10" w14:textId="77777777" w:rsidR="00A802A2" w:rsidRPr="003E371C" w:rsidRDefault="003E371C">
      <w:pPr>
        <w:spacing w:before="44"/>
        <w:ind w:left="211" w:right="3307"/>
        <w:jc w:val="center"/>
        <w:rPr>
          <w:rFonts w:asciiTheme="majorHAnsi" w:hAnsiTheme="majorHAnsi"/>
          <w:sz w:val="22"/>
          <w:szCs w:val="22"/>
        </w:rPr>
      </w:pPr>
      <w:r w:rsidRPr="003E371C">
        <w:rPr>
          <w:rFonts w:asciiTheme="majorHAnsi" w:hAnsiTheme="majorHAnsi"/>
          <w:sz w:val="22"/>
          <w:szCs w:val="22"/>
        </w:rPr>
        <w:br w:type="column"/>
      </w:r>
      <w:r w:rsidRPr="003E371C">
        <w:rPr>
          <w:rFonts w:asciiTheme="majorHAnsi" w:hAnsiTheme="majorHAnsi"/>
          <w:color w:val="909091"/>
          <w:spacing w:val="-13"/>
          <w:w w:val="600"/>
          <w:sz w:val="22"/>
          <w:szCs w:val="22"/>
        </w:rPr>
        <w:t>t</w:t>
      </w:r>
      <w:r w:rsidRPr="003E371C">
        <w:rPr>
          <w:rFonts w:asciiTheme="majorHAnsi" w:hAnsiTheme="majorHAnsi"/>
          <w:color w:val="A5A5A5"/>
          <w:w w:val="191"/>
          <w:sz w:val="22"/>
          <w:szCs w:val="22"/>
        </w:rPr>
        <w:t>or</w:t>
      </w:r>
      <w:r w:rsidRPr="003E371C">
        <w:rPr>
          <w:rFonts w:asciiTheme="majorHAnsi" w:hAnsiTheme="majorHAnsi"/>
          <w:color w:val="A5A5A5"/>
          <w:spacing w:val="-8"/>
          <w:w w:val="191"/>
          <w:sz w:val="22"/>
          <w:szCs w:val="22"/>
        </w:rPr>
        <w:t>r</w:t>
      </w:r>
      <w:r w:rsidRPr="003E371C">
        <w:rPr>
          <w:rFonts w:asciiTheme="majorHAnsi" w:hAnsiTheme="majorHAnsi"/>
          <w:color w:val="A5A5A5"/>
          <w:spacing w:val="-5"/>
          <w:w w:val="562"/>
          <w:sz w:val="22"/>
          <w:szCs w:val="22"/>
        </w:rPr>
        <w:t>.</w:t>
      </w:r>
      <w:r w:rsidRPr="003E371C">
        <w:rPr>
          <w:rFonts w:asciiTheme="majorHAnsi" w:hAnsiTheme="majorHAnsi"/>
          <w:color w:val="A5A5A5"/>
          <w:w w:val="120"/>
          <w:sz w:val="22"/>
          <w:szCs w:val="22"/>
        </w:rPr>
        <w:t>A</w:t>
      </w:r>
    </w:p>
    <w:p w14:paraId="55DCA7CA" w14:textId="77777777" w:rsidR="00A802A2" w:rsidRPr="003E371C" w:rsidRDefault="003E371C">
      <w:pPr>
        <w:spacing w:before="19" w:line="190" w:lineRule="auto"/>
        <w:ind w:right="1744" w:firstLine="43"/>
        <w:rPr>
          <w:rFonts w:asciiTheme="majorHAnsi" w:hAnsiTheme="majorHAnsi"/>
          <w:sz w:val="22"/>
          <w:szCs w:val="22"/>
        </w:rPr>
      </w:pPr>
      <w:r w:rsidRPr="003E371C">
        <w:rPr>
          <w:rFonts w:asciiTheme="majorHAnsi" w:hAnsiTheme="majorHAnsi"/>
          <w:sz w:val="22"/>
          <w:szCs w:val="22"/>
        </w:rPr>
        <w:pict w14:anchorId="3C0391F8">
          <v:shape id="_x0000_s1027" type="#_x0000_t202" style="position:absolute;left:0;text-align:left;margin-left:689.75pt;margin-top:-55.6pt;width:33.2pt;height:60pt;z-index:-251656704;mso-position-horizontal-relative:page" filled="f" stroked="f">
            <v:textbox inset="0,0,0,0">
              <w:txbxContent>
                <w:p w14:paraId="238C098D" w14:textId="77777777" w:rsidR="00A802A2" w:rsidRDefault="003E371C">
                  <w:pPr>
                    <w:spacing w:line="1200" w:lineRule="exact"/>
                    <w:ind w:right="-200"/>
                    <w:rPr>
                      <w:sz w:val="120"/>
                      <w:szCs w:val="120"/>
                    </w:rPr>
                  </w:pPr>
                  <w:r>
                    <w:rPr>
                      <w:color w:val="BABDC1"/>
                      <w:w w:val="125"/>
                      <w:position w:val="-1"/>
                      <w:sz w:val="120"/>
                      <w:szCs w:val="120"/>
                    </w:rPr>
                    <w:t>z</w:t>
                  </w:r>
                </w:p>
              </w:txbxContent>
            </v:textbox>
            <w10:wrap anchorx="page"/>
          </v:shape>
        </w:pict>
      </w:r>
      <w:r w:rsidRPr="003E371C">
        <w:rPr>
          <w:rFonts w:asciiTheme="majorHAnsi" w:eastAsia="Arial" w:hAnsiTheme="majorHAnsi" w:cs="Arial"/>
          <w:color w:val="A5A5A5"/>
          <w:w w:val="600"/>
          <w:sz w:val="22"/>
          <w:szCs w:val="22"/>
        </w:rPr>
        <w:t>•</w:t>
      </w:r>
      <w:r w:rsidRPr="003E371C">
        <w:rPr>
          <w:rFonts w:asciiTheme="majorHAnsi" w:eastAsia="Arial" w:hAnsiTheme="majorHAnsi" w:cs="Arial"/>
          <w:color w:val="A5A5A5"/>
          <w:spacing w:val="136"/>
          <w:w w:val="600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A5A5A5"/>
          <w:spacing w:val="-9"/>
          <w:w w:val="600"/>
          <w:sz w:val="22"/>
          <w:szCs w:val="22"/>
        </w:rPr>
        <w:t>4</w:t>
      </w:r>
      <w:r w:rsidRPr="003E371C">
        <w:rPr>
          <w:rFonts w:asciiTheme="majorHAnsi" w:eastAsia="Arial" w:hAnsiTheme="majorHAnsi" w:cs="Arial"/>
          <w:color w:val="A5A5A5"/>
          <w:spacing w:val="-7"/>
          <w:w w:val="600"/>
          <w:sz w:val="22"/>
          <w:szCs w:val="22"/>
        </w:rPr>
        <w:t>f</w:t>
      </w:r>
      <w:r w:rsidRPr="003E371C">
        <w:rPr>
          <w:rFonts w:asciiTheme="majorHAnsi" w:eastAsia="Arial" w:hAnsiTheme="majorHAnsi" w:cs="Arial"/>
          <w:color w:val="A5A5A5"/>
          <w:w w:val="382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A5A5A5"/>
          <w:sz w:val="22"/>
          <w:szCs w:val="22"/>
        </w:rPr>
        <w:t xml:space="preserve">       </w:t>
      </w:r>
      <w:r w:rsidRPr="003E371C">
        <w:rPr>
          <w:rFonts w:asciiTheme="majorHAnsi" w:eastAsia="Arial" w:hAnsiTheme="majorHAnsi" w:cs="Arial"/>
          <w:color w:val="A5A5A5"/>
          <w:spacing w:val="-3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A5A5A5"/>
          <w:w w:val="345"/>
          <w:sz w:val="22"/>
          <w:szCs w:val="22"/>
        </w:rPr>
        <w:t xml:space="preserve">le </w:t>
      </w:r>
      <w:r w:rsidRPr="003E371C">
        <w:rPr>
          <w:rFonts w:asciiTheme="majorHAnsi" w:hAnsiTheme="majorHAnsi"/>
          <w:color w:val="A5A5A5"/>
          <w:spacing w:val="5"/>
          <w:w w:val="310"/>
          <w:sz w:val="22"/>
          <w:szCs w:val="22"/>
        </w:rPr>
        <w:t>i</w:t>
      </w:r>
      <w:r w:rsidRPr="003E371C">
        <w:rPr>
          <w:rFonts w:asciiTheme="majorHAnsi" w:hAnsiTheme="majorHAnsi"/>
          <w:color w:val="909091"/>
          <w:w w:val="226"/>
          <w:sz w:val="22"/>
          <w:szCs w:val="22"/>
        </w:rPr>
        <w:t>d</w:t>
      </w:r>
      <w:r w:rsidRPr="003E371C">
        <w:rPr>
          <w:rFonts w:asciiTheme="majorHAnsi" w:hAnsiTheme="majorHAnsi"/>
          <w:color w:val="909091"/>
          <w:spacing w:val="11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A5A5A5"/>
          <w:w w:val="600"/>
          <w:sz w:val="22"/>
          <w:szCs w:val="22"/>
        </w:rPr>
        <w:t>i</w:t>
      </w:r>
    </w:p>
    <w:p w14:paraId="0D1DD278" w14:textId="77777777" w:rsidR="00A802A2" w:rsidRPr="003E371C" w:rsidRDefault="003E371C">
      <w:pPr>
        <w:spacing w:line="60" w:lineRule="exact"/>
        <w:rPr>
          <w:rFonts w:asciiTheme="majorHAnsi" w:hAnsiTheme="majorHAnsi"/>
          <w:sz w:val="22"/>
          <w:szCs w:val="22"/>
        </w:rPr>
      </w:pPr>
      <w:r w:rsidRPr="003E371C">
        <w:rPr>
          <w:rFonts w:asciiTheme="majorHAnsi" w:hAnsiTheme="majorHAnsi"/>
          <w:color w:val="A5A5A5"/>
          <w:w w:val="600"/>
          <w:position w:val="-1"/>
          <w:sz w:val="22"/>
          <w:szCs w:val="22"/>
        </w:rPr>
        <w:t>r</w:t>
      </w:r>
      <w:r w:rsidRPr="003E371C">
        <w:rPr>
          <w:rFonts w:asciiTheme="majorHAnsi" w:hAnsiTheme="majorHAnsi"/>
          <w:color w:val="A5A5A5"/>
          <w:spacing w:val="-125"/>
          <w:w w:val="600"/>
          <w:position w:val="-1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A5A5A5"/>
          <w:w w:val="202"/>
          <w:position w:val="-1"/>
          <w:sz w:val="22"/>
          <w:szCs w:val="22"/>
        </w:rPr>
        <w:t>t.</w:t>
      </w:r>
      <w:r w:rsidRPr="003E371C">
        <w:rPr>
          <w:rFonts w:asciiTheme="majorHAnsi" w:hAnsiTheme="majorHAnsi"/>
          <w:color w:val="A5A5A5"/>
          <w:spacing w:val="10"/>
          <w:w w:val="202"/>
          <w:position w:val="-1"/>
          <w:sz w:val="22"/>
          <w:szCs w:val="22"/>
        </w:rPr>
        <w:t>i</w:t>
      </w:r>
      <w:r w:rsidRPr="003E371C">
        <w:rPr>
          <w:rFonts w:asciiTheme="majorHAnsi" w:hAnsiTheme="majorHAnsi"/>
          <w:color w:val="A5A5A5"/>
          <w:w w:val="452"/>
          <w:position w:val="-1"/>
          <w:sz w:val="22"/>
          <w:szCs w:val="22"/>
        </w:rPr>
        <w:t>n</w:t>
      </w:r>
      <w:r w:rsidRPr="003E371C">
        <w:rPr>
          <w:rFonts w:asciiTheme="majorHAnsi" w:hAnsiTheme="majorHAnsi"/>
          <w:color w:val="A5A5A5"/>
          <w:spacing w:val="-11"/>
          <w:position w:val="-1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A5A5A5"/>
          <w:spacing w:val="3"/>
          <w:w w:val="90"/>
          <w:position w:val="-1"/>
          <w:sz w:val="22"/>
          <w:szCs w:val="22"/>
        </w:rPr>
        <w:t>4</w:t>
      </w:r>
      <w:r w:rsidRPr="003E371C">
        <w:rPr>
          <w:rFonts w:asciiTheme="majorHAnsi" w:hAnsiTheme="majorHAnsi"/>
          <w:color w:val="A5A5A5"/>
          <w:spacing w:val="7"/>
          <w:w w:val="255"/>
          <w:position w:val="-1"/>
          <w:sz w:val="22"/>
          <w:szCs w:val="22"/>
        </w:rPr>
        <w:t>e</w:t>
      </w:r>
      <w:r w:rsidRPr="003E371C">
        <w:rPr>
          <w:rFonts w:asciiTheme="majorHAnsi" w:hAnsiTheme="majorHAnsi"/>
          <w:color w:val="A5A5A5"/>
          <w:w w:val="229"/>
          <w:position w:val="-1"/>
          <w:sz w:val="22"/>
          <w:szCs w:val="22"/>
        </w:rPr>
        <w:t>we</w:t>
      </w:r>
      <w:r w:rsidRPr="003E371C">
        <w:rPr>
          <w:rFonts w:asciiTheme="majorHAnsi" w:hAnsiTheme="majorHAnsi"/>
          <w:color w:val="A5A5A5"/>
          <w:spacing w:val="-9"/>
          <w:position w:val="-1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A5A5A5"/>
          <w:w w:val="600"/>
          <w:position w:val="-1"/>
          <w:sz w:val="22"/>
          <w:szCs w:val="22"/>
        </w:rPr>
        <w:t>4</w:t>
      </w:r>
      <w:r w:rsidRPr="003E371C">
        <w:rPr>
          <w:rFonts w:asciiTheme="majorHAnsi" w:hAnsiTheme="majorHAnsi"/>
          <w:color w:val="A5A5A5"/>
          <w:spacing w:val="-127"/>
          <w:w w:val="600"/>
          <w:position w:val="-1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A5A5A5"/>
          <w:w w:val="600"/>
          <w:position w:val="-1"/>
          <w:sz w:val="22"/>
          <w:szCs w:val="22"/>
        </w:rPr>
        <w:t>4.r</w:t>
      </w:r>
      <w:r w:rsidRPr="003E371C">
        <w:rPr>
          <w:rFonts w:asciiTheme="majorHAnsi" w:hAnsiTheme="majorHAnsi"/>
          <w:color w:val="A5A5A5"/>
          <w:spacing w:val="-109"/>
          <w:w w:val="600"/>
          <w:position w:val="-1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A5A5A5"/>
          <w:spacing w:val="5"/>
          <w:w w:val="294"/>
          <w:position w:val="-1"/>
          <w:sz w:val="22"/>
          <w:szCs w:val="22"/>
        </w:rPr>
        <w:t>i</w:t>
      </w:r>
      <w:r w:rsidRPr="003E371C">
        <w:rPr>
          <w:rFonts w:asciiTheme="majorHAnsi" w:hAnsiTheme="majorHAnsi"/>
          <w:color w:val="A5A5A5"/>
          <w:w w:val="262"/>
          <w:position w:val="-1"/>
          <w:sz w:val="22"/>
          <w:szCs w:val="22"/>
        </w:rPr>
        <w:t>d</w:t>
      </w:r>
    </w:p>
    <w:p w14:paraId="4C1FF027" w14:textId="77777777" w:rsidR="00A802A2" w:rsidRPr="003E371C" w:rsidRDefault="003E371C">
      <w:pPr>
        <w:spacing w:line="100" w:lineRule="exact"/>
        <w:rPr>
          <w:rFonts w:asciiTheme="majorHAnsi" w:hAnsiTheme="majorHAnsi"/>
          <w:sz w:val="22"/>
          <w:szCs w:val="22"/>
        </w:rPr>
        <w:sectPr w:rsidR="00A802A2" w:rsidRPr="003E371C">
          <w:type w:val="continuous"/>
          <w:pgSz w:w="15580" w:h="17440"/>
          <w:pgMar w:top="900" w:right="620" w:bottom="0" w:left="660" w:header="720" w:footer="720" w:gutter="0"/>
          <w:cols w:num="4" w:space="720" w:equalWidth="0">
            <w:col w:w="1332" w:space="826"/>
            <w:col w:w="1616" w:space="703"/>
            <w:col w:w="1178" w:space="4170"/>
            <w:col w:w="4475"/>
          </w:cols>
        </w:sectPr>
      </w:pPr>
      <w:r w:rsidRPr="003E371C">
        <w:rPr>
          <w:rFonts w:asciiTheme="majorHAnsi" w:hAnsiTheme="majorHAnsi"/>
          <w:color w:val="A5A5A5"/>
          <w:w w:val="567"/>
          <w:position w:val="1"/>
          <w:sz w:val="22"/>
          <w:szCs w:val="22"/>
        </w:rPr>
        <w:t>ct</w:t>
      </w:r>
      <w:r w:rsidRPr="003E371C">
        <w:rPr>
          <w:rFonts w:asciiTheme="majorHAnsi" w:eastAsia="Arial" w:hAnsiTheme="majorHAnsi" w:cs="Arial"/>
          <w:color w:val="A5A5A5"/>
          <w:spacing w:val="-17"/>
          <w:w w:val="523"/>
          <w:position w:val="1"/>
          <w:sz w:val="22"/>
          <w:szCs w:val="22"/>
        </w:rPr>
        <w:t>p</w:t>
      </w:r>
      <w:r w:rsidRPr="003E371C">
        <w:rPr>
          <w:rFonts w:asciiTheme="majorHAnsi" w:eastAsia="Arial" w:hAnsiTheme="majorHAnsi" w:cs="Arial"/>
          <w:color w:val="A5A5A5"/>
          <w:spacing w:val="11"/>
          <w:w w:val="257"/>
          <w:position w:val="1"/>
          <w:sz w:val="22"/>
          <w:szCs w:val="22"/>
        </w:rPr>
        <w:t>d</w:t>
      </w:r>
      <w:r w:rsidRPr="003E371C">
        <w:rPr>
          <w:rFonts w:asciiTheme="majorHAnsi" w:hAnsiTheme="majorHAnsi"/>
          <w:color w:val="A5A5A5"/>
          <w:w w:val="329"/>
          <w:position w:val="1"/>
          <w:sz w:val="22"/>
          <w:szCs w:val="22"/>
        </w:rPr>
        <w:t>rd</w:t>
      </w:r>
    </w:p>
    <w:p w14:paraId="004CE89B" w14:textId="77777777" w:rsidR="00A802A2" w:rsidRPr="003E371C" w:rsidRDefault="00A802A2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1842D05" w14:textId="77777777" w:rsidR="00A802A2" w:rsidRPr="003E371C" w:rsidRDefault="00A802A2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6BFE0D2" w14:textId="77777777" w:rsidR="00A802A2" w:rsidRPr="003E371C" w:rsidRDefault="00A802A2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A20D5DE" w14:textId="77777777" w:rsidR="00A802A2" w:rsidRPr="003E371C" w:rsidRDefault="00A802A2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8B98FFA" w14:textId="77777777" w:rsidR="00A802A2" w:rsidRPr="003E371C" w:rsidRDefault="00A802A2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1D513A1" w14:textId="77777777" w:rsidR="00A802A2" w:rsidRPr="003E371C" w:rsidRDefault="00A802A2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65EEEF6" w14:textId="77777777" w:rsidR="00A802A2" w:rsidRPr="003E371C" w:rsidRDefault="00A802A2">
      <w:pPr>
        <w:spacing w:before="6" w:line="240" w:lineRule="exact"/>
        <w:rPr>
          <w:rFonts w:asciiTheme="majorHAnsi" w:hAnsiTheme="majorHAnsi"/>
          <w:sz w:val="22"/>
          <w:szCs w:val="22"/>
        </w:rPr>
        <w:sectPr w:rsidR="00A802A2" w:rsidRPr="003E371C">
          <w:type w:val="continuous"/>
          <w:pgSz w:w="15580" w:h="17440"/>
          <w:pgMar w:top="900" w:right="620" w:bottom="0" w:left="660" w:header="720" w:footer="720" w:gutter="0"/>
          <w:cols w:space="720"/>
        </w:sectPr>
      </w:pPr>
    </w:p>
    <w:p w14:paraId="33024DA7" w14:textId="77777777" w:rsidR="00A802A2" w:rsidRPr="003E371C" w:rsidRDefault="003E371C">
      <w:pPr>
        <w:spacing w:before="30"/>
        <w:ind w:left="166"/>
        <w:rPr>
          <w:rFonts w:asciiTheme="majorHAnsi" w:eastAsia="Arial" w:hAnsiTheme="majorHAnsi" w:cs="Arial"/>
          <w:sz w:val="22"/>
          <w:szCs w:val="22"/>
        </w:rPr>
      </w:pPr>
      <w:r w:rsidRPr="003E371C">
        <w:rPr>
          <w:rFonts w:asciiTheme="majorHAnsi" w:eastAsia="Arial" w:hAnsiTheme="majorHAnsi" w:cs="Arial"/>
          <w:b/>
          <w:color w:val="1C1C1C"/>
          <w:spacing w:val="-9"/>
          <w:w w:val="106"/>
          <w:sz w:val="22"/>
          <w:szCs w:val="22"/>
        </w:rPr>
        <w:t>W</w:t>
      </w:r>
      <w:r w:rsidRPr="003E371C">
        <w:rPr>
          <w:rFonts w:asciiTheme="majorHAnsi" w:eastAsia="Arial" w:hAnsiTheme="majorHAnsi" w:cs="Arial"/>
          <w:b/>
          <w:color w:val="040404"/>
          <w:spacing w:val="-3"/>
          <w:w w:val="96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b/>
          <w:color w:val="040404"/>
          <w:spacing w:val="-2"/>
          <w:w w:val="75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b/>
          <w:color w:val="040404"/>
          <w:spacing w:val="-3"/>
          <w:w w:val="112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b/>
          <w:color w:val="1C1C1C"/>
          <w:w w:val="90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b/>
          <w:color w:val="1C1C1C"/>
          <w:spacing w:val="20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b/>
          <w:color w:val="1C1C1C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b/>
          <w:color w:val="1C1C1C"/>
          <w:spacing w:val="-8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b/>
          <w:color w:val="040404"/>
          <w:spacing w:val="-3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b/>
          <w:color w:val="1C1C1C"/>
          <w:spacing w:val="-5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b/>
          <w:color w:val="1C1C1C"/>
          <w:spacing w:val="-6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b/>
          <w:color w:val="040404"/>
          <w:spacing w:val="-6"/>
          <w:sz w:val="22"/>
          <w:szCs w:val="22"/>
        </w:rPr>
        <w:t>u</w:t>
      </w:r>
      <w:r w:rsidRPr="003E371C">
        <w:rPr>
          <w:rFonts w:asciiTheme="majorHAnsi" w:eastAsia="Arial" w:hAnsiTheme="majorHAnsi" w:cs="Arial"/>
          <w:b/>
          <w:color w:val="040404"/>
          <w:spacing w:val="-9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b/>
          <w:color w:val="1C1C1C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b/>
          <w:color w:val="1C1C1C"/>
          <w:spacing w:val="26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b/>
          <w:color w:val="040404"/>
          <w:w w:val="75"/>
          <w:sz w:val="22"/>
          <w:szCs w:val="22"/>
        </w:rPr>
        <w:t>-</w:t>
      </w:r>
      <w:r w:rsidRPr="003E371C">
        <w:rPr>
          <w:rFonts w:asciiTheme="majorHAnsi" w:eastAsia="Arial" w:hAnsiTheme="majorHAnsi" w:cs="Arial"/>
          <w:b/>
          <w:color w:val="040404"/>
          <w:spacing w:val="25"/>
          <w:w w:val="75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b/>
          <w:color w:val="040404"/>
          <w:spacing w:val="-1"/>
          <w:w w:val="67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b/>
          <w:color w:val="040404"/>
          <w:w w:val="95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b/>
          <w:color w:val="040404"/>
          <w:spacing w:val="20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b/>
          <w:color w:val="040404"/>
          <w:spacing w:val="-6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b/>
          <w:color w:val="040404"/>
          <w:spacing w:val="-2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b/>
          <w:color w:val="040404"/>
          <w:spacing w:val="-6"/>
          <w:sz w:val="22"/>
          <w:szCs w:val="22"/>
        </w:rPr>
        <w:t>nu</w:t>
      </w:r>
      <w:r w:rsidRPr="003E371C">
        <w:rPr>
          <w:rFonts w:asciiTheme="majorHAnsi" w:eastAsia="Arial" w:hAnsiTheme="majorHAnsi" w:cs="Arial"/>
          <w:b/>
          <w:color w:val="040404"/>
          <w:spacing w:val="-4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b/>
          <w:color w:val="1C1C1C"/>
          <w:spacing w:val="-5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b/>
          <w:color w:val="1C1C1C"/>
          <w:sz w:val="22"/>
          <w:szCs w:val="22"/>
        </w:rPr>
        <w:t>s</w:t>
      </w:r>
    </w:p>
    <w:p w14:paraId="7A69C3ED" w14:textId="77777777" w:rsidR="00A802A2" w:rsidRPr="003E371C" w:rsidRDefault="00A802A2">
      <w:pPr>
        <w:spacing w:before="15" w:line="260" w:lineRule="exact"/>
        <w:rPr>
          <w:rFonts w:asciiTheme="majorHAnsi" w:hAnsiTheme="majorHAnsi"/>
          <w:sz w:val="22"/>
          <w:szCs w:val="22"/>
        </w:rPr>
      </w:pPr>
    </w:p>
    <w:p w14:paraId="468E4725" w14:textId="77777777" w:rsidR="00A802A2" w:rsidRPr="003E371C" w:rsidRDefault="003E371C">
      <w:pPr>
        <w:spacing w:line="263" w:lineRule="auto"/>
        <w:ind w:left="146" w:right="-34" w:firstLine="19"/>
        <w:rPr>
          <w:rFonts w:asciiTheme="majorHAnsi" w:eastAsia="Arial" w:hAnsiTheme="majorHAnsi" w:cs="Arial"/>
          <w:sz w:val="22"/>
          <w:szCs w:val="22"/>
        </w:rPr>
      </w:pPr>
      <w:r w:rsidRPr="003E371C">
        <w:rPr>
          <w:rFonts w:asciiTheme="majorHAnsi" w:eastAsia="Arial" w:hAnsiTheme="majorHAnsi" w:cs="Arial"/>
          <w:color w:val="040404"/>
          <w:spacing w:val="-9"/>
          <w:sz w:val="22"/>
          <w:szCs w:val="22"/>
        </w:rPr>
        <w:t>Y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u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18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2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esu</w:t>
      </w:r>
      <w:r w:rsidRPr="003E371C">
        <w:rPr>
          <w:rFonts w:asciiTheme="majorHAnsi" w:eastAsia="Arial" w:hAnsiTheme="majorHAnsi" w:cs="Arial"/>
          <w:color w:val="040404"/>
          <w:spacing w:val="7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 xml:space="preserve">e </w:t>
      </w:r>
      <w:r w:rsidRPr="003E371C">
        <w:rPr>
          <w:rFonts w:asciiTheme="majorHAnsi" w:eastAsia="Arial" w:hAnsiTheme="majorHAnsi" w:cs="Arial"/>
          <w:color w:val="040404"/>
          <w:spacing w:val="7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1"/>
          <w:w w:val="62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w w:val="102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-16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4"/>
          <w:w w:val="97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w w:val="97"/>
          <w:sz w:val="22"/>
          <w:szCs w:val="22"/>
        </w:rPr>
        <w:t>f</w:t>
      </w:r>
      <w:r w:rsidRPr="003E371C">
        <w:rPr>
          <w:rFonts w:asciiTheme="majorHAnsi" w:eastAsia="Arial" w:hAnsiTheme="majorHAnsi" w:cs="Arial"/>
          <w:color w:val="040404"/>
          <w:spacing w:val="5"/>
          <w:w w:val="97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4"/>
          <w:w w:val="97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w w:val="97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color w:val="040404"/>
          <w:spacing w:val="26"/>
          <w:w w:val="97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y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ou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2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2"/>
          <w:w w:val="117"/>
          <w:sz w:val="22"/>
          <w:szCs w:val="22"/>
        </w:rPr>
        <w:t>f</w:t>
      </w:r>
      <w:r w:rsidRPr="003E371C">
        <w:rPr>
          <w:rFonts w:asciiTheme="majorHAnsi" w:eastAsia="Arial" w:hAnsiTheme="majorHAnsi" w:cs="Arial"/>
          <w:color w:val="040404"/>
          <w:spacing w:val="2"/>
          <w:w w:val="83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spacing w:val="3"/>
          <w:w w:val="111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4"/>
          <w:w w:val="102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040404"/>
          <w:w w:val="126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19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d</w:t>
      </w:r>
      <w:r w:rsidRPr="003E371C">
        <w:rPr>
          <w:rFonts w:asciiTheme="majorHAnsi" w:eastAsia="Arial" w:hAnsiTheme="majorHAnsi" w:cs="Arial"/>
          <w:color w:val="040404"/>
          <w:spacing w:val="26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w w:val="98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pacing w:val="4"/>
          <w:w w:val="98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color w:val="040404"/>
          <w:spacing w:val="2"/>
          <w:w w:val="98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040404"/>
          <w:w w:val="98"/>
          <w:sz w:val="22"/>
          <w:szCs w:val="22"/>
        </w:rPr>
        <w:t>y</w:t>
      </w:r>
      <w:r w:rsidRPr="003E371C">
        <w:rPr>
          <w:rFonts w:asciiTheme="majorHAnsi" w:eastAsia="Arial" w:hAnsiTheme="majorHAnsi" w:cs="Arial"/>
          <w:color w:val="040404"/>
          <w:spacing w:val="24"/>
          <w:w w:val="98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chanc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47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2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pacing w:val="30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6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k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38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w w:val="79"/>
          <w:sz w:val="22"/>
          <w:szCs w:val="22"/>
        </w:rPr>
        <w:t xml:space="preserve">a </w:t>
      </w:r>
      <w:r w:rsidRPr="003E371C">
        <w:rPr>
          <w:rFonts w:asciiTheme="majorHAnsi" w:eastAsia="Arial" w:hAnsiTheme="majorHAnsi" w:cs="Arial"/>
          <w:color w:val="040404"/>
          <w:spacing w:val="7"/>
          <w:w w:val="79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w w:val="92"/>
          <w:sz w:val="22"/>
          <w:szCs w:val="22"/>
        </w:rPr>
        <w:t>g</w:t>
      </w:r>
      <w:r w:rsidRPr="003E371C">
        <w:rPr>
          <w:rFonts w:asciiTheme="majorHAnsi" w:eastAsia="Arial" w:hAnsiTheme="majorHAnsi" w:cs="Arial"/>
          <w:color w:val="040404"/>
          <w:spacing w:val="3"/>
          <w:w w:val="111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4"/>
          <w:w w:val="96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040404"/>
          <w:w w:val="126"/>
          <w:sz w:val="22"/>
          <w:szCs w:val="22"/>
        </w:rPr>
        <w:t xml:space="preserve">t </w:t>
      </w:r>
      <w:r w:rsidRPr="003E371C">
        <w:rPr>
          <w:rFonts w:asciiTheme="majorHAnsi" w:eastAsia="Arial" w:hAnsiTheme="majorHAnsi" w:cs="Arial"/>
          <w:color w:val="040404"/>
          <w:spacing w:val="1"/>
          <w:w w:val="62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spacing w:val="7"/>
          <w:w w:val="111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p</w:t>
      </w:r>
      <w:r w:rsidRPr="003E371C">
        <w:rPr>
          <w:rFonts w:asciiTheme="majorHAnsi" w:eastAsia="Arial" w:hAnsiTheme="majorHAnsi" w:cs="Arial"/>
          <w:color w:val="040404"/>
          <w:spacing w:val="3"/>
          <w:w w:val="118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4"/>
          <w:w w:val="116"/>
          <w:sz w:val="22"/>
          <w:szCs w:val="22"/>
        </w:rPr>
        <w:t>ss</w:t>
      </w:r>
      <w:r w:rsidRPr="003E371C">
        <w:rPr>
          <w:rFonts w:asciiTheme="majorHAnsi" w:eastAsia="Arial" w:hAnsiTheme="majorHAnsi" w:cs="Arial"/>
          <w:color w:val="040404"/>
          <w:spacing w:val="1"/>
          <w:w w:val="94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w w:val="92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-16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color w:val="040404"/>
          <w:spacing w:val="17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color w:val="040404"/>
          <w:spacing w:val="22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w w:val="88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7"/>
          <w:w w:val="114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p</w:t>
      </w:r>
      <w:r w:rsidRPr="003E371C">
        <w:rPr>
          <w:rFonts w:asciiTheme="majorHAnsi" w:eastAsia="Arial" w:hAnsiTheme="majorHAnsi" w:cs="Arial"/>
          <w:color w:val="040404"/>
          <w:spacing w:val="1"/>
          <w:w w:val="94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040404"/>
          <w:spacing w:val="4"/>
          <w:w w:val="96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pacing w:val="4"/>
          <w:w w:val="116"/>
          <w:sz w:val="22"/>
          <w:szCs w:val="22"/>
        </w:rPr>
        <w:t>y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3"/>
          <w:w w:val="132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1C1C1C"/>
          <w:w w:val="50"/>
          <w:sz w:val="22"/>
          <w:szCs w:val="22"/>
        </w:rPr>
        <w:t>.</w:t>
      </w:r>
      <w:r w:rsidRPr="003E371C">
        <w:rPr>
          <w:rFonts w:asciiTheme="majorHAnsi" w:eastAsia="Arial" w:hAnsiTheme="majorHAnsi" w:cs="Arial"/>
          <w:color w:val="1C1C1C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1C1C1C"/>
          <w:spacing w:val="-18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6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anage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040404"/>
          <w:spacing w:val="28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w w:val="86"/>
          <w:sz w:val="22"/>
          <w:szCs w:val="22"/>
        </w:rPr>
        <w:t>w</w:t>
      </w:r>
      <w:r w:rsidRPr="003E371C">
        <w:rPr>
          <w:rFonts w:asciiTheme="majorHAnsi" w:eastAsia="Arial" w:hAnsiTheme="majorHAnsi" w:cs="Arial"/>
          <w:color w:val="040404"/>
          <w:spacing w:val="6"/>
          <w:w w:val="86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spacing w:val="2"/>
          <w:w w:val="83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040404"/>
          <w:w w:val="167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-17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c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color w:val="040404"/>
          <w:spacing w:val="35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y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ou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38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esu</w:t>
      </w:r>
      <w:r w:rsidRPr="003E371C">
        <w:rPr>
          <w:rFonts w:asciiTheme="majorHAnsi" w:eastAsia="Arial" w:hAnsiTheme="majorHAnsi" w:cs="Arial"/>
          <w:color w:val="040404"/>
          <w:spacing w:val="7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48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2"/>
          <w:w w:val="117"/>
          <w:sz w:val="22"/>
          <w:szCs w:val="22"/>
        </w:rPr>
        <w:t>f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w w:val="104"/>
          <w:sz w:val="22"/>
          <w:szCs w:val="22"/>
        </w:rPr>
        <w:t xml:space="preserve">r </w:t>
      </w:r>
      <w:r w:rsidRPr="003E371C">
        <w:rPr>
          <w:rFonts w:asciiTheme="majorHAnsi" w:eastAsia="Arial" w:hAnsiTheme="majorHAnsi" w:cs="Arial"/>
          <w:color w:val="1C1C1C"/>
          <w:spacing w:val="2"/>
          <w:w w:val="146"/>
          <w:sz w:val="22"/>
          <w:szCs w:val="22"/>
        </w:rPr>
        <w:t>j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u</w:t>
      </w:r>
      <w:r w:rsidRPr="003E371C">
        <w:rPr>
          <w:rFonts w:asciiTheme="majorHAnsi" w:eastAsia="Arial" w:hAnsiTheme="majorHAnsi" w:cs="Arial"/>
          <w:color w:val="040404"/>
          <w:spacing w:val="3"/>
          <w:w w:val="107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040404"/>
          <w:w w:val="117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-17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w w:val="62"/>
          <w:sz w:val="22"/>
          <w:szCs w:val="22"/>
        </w:rPr>
        <w:t>1</w:t>
      </w:r>
      <w:r w:rsidRPr="003E371C">
        <w:rPr>
          <w:rFonts w:asciiTheme="majorHAnsi" w:eastAsia="Arial" w:hAnsiTheme="majorHAnsi" w:cs="Arial"/>
          <w:color w:val="040404"/>
          <w:w w:val="108"/>
          <w:sz w:val="22"/>
          <w:szCs w:val="22"/>
        </w:rPr>
        <w:t>0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-20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se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c</w:t>
      </w:r>
      <w:r w:rsidRPr="003E371C">
        <w:rPr>
          <w:rFonts w:asciiTheme="majorHAnsi" w:eastAsia="Arial" w:hAnsiTheme="majorHAnsi" w:cs="Arial"/>
          <w:color w:val="040404"/>
          <w:spacing w:val="8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nd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 xml:space="preserve">s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2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pacing w:val="3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se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18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1C1C1C"/>
          <w:spacing w:val="1"/>
          <w:w w:val="73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w w:val="126"/>
          <w:sz w:val="22"/>
          <w:szCs w:val="22"/>
        </w:rPr>
        <w:t>f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y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ou</w:t>
      </w:r>
      <w:r w:rsidRPr="003E371C">
        <w:rPr>
          <w:rFonts w:asciiTheme="majorHAnsi" w:eastAsia="Arial" w:hAnsiTheme="majorHAnsi" w:cs="Arial"/>
          <w:color w:val="040404"/>
          <w:spacing w:val="1"/>
          <w:sz w:val="22"/>
          <w:szCs w:val="22"/>
        </w:rPr>
        <w:t>'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48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w w:val="97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2"/>
          <w:w w:val="83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g</w:t>
      </w:r>
      <w:r w:rsidRPr="003E371C">
        <w:rPr>
          <w:rFonts w:asciiTheme="majorHAnsi" w:eastAsia="Arial" w:hAnsiTheme="majorHAnsi" w:cs="Arial"/>
          <w:color w:val="040404"/>
          <w:spacing w:val="4"/>
          <w:w w:val="96"/>
          <w:sz w:val="22"/>
          <w:szCs w:val="22"/>
        </w:rPr>
        <w:t>h</w:t>
      </w:r>
      <w:r w:rsidRPr="003E371C">
        <w:rPr>
          <w:rFonts w:asciiTheme="majorHAnsi" w:eastAsia="Arial" w:hAnsiTheme="majorHAnsi" w:cs="Arial"/>
          <w:color w:val="040404"/>
          <w:w w:val="126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f</w:t>
      </w:r>
      <w:r w:rsidRPr="003E371C">
        <w:rPr>
          <w:rFonts w:asciiTheme="majorHAnsi" w:eastAsia="Arial" w:hAnsiTheme="majorHAnsi" w:cs="Arial"/>
          <w:color w:val="040404"/>
          <w:spacing w:val="6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22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2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h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1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2"/>
          <w:w w:val="136"/>
          <w:sz w:val="22"/>
          <w:szCs w:val="22"/>
        </w:rPr>
        <w:t>j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pacing w:val="5"/>
          <w:w w:val="108"/>
          <w:sz w:val="22"/>
          <w:szCs w:val="22"/>
        </w:rPr>
        <w:t>b</w:t>
      </w:r>
      <w:r w:rsidRPr="003E371C">
        <w:rPr>
          <w:rFonts w:asciiTheme="majorHAnsi" w:eastAsia="Arial" w:hAnsiTheme="majorHAnsi" w:cs="Arial"/>
          <w:color w:val="040404"/>
          <w:w w:val="67"/>
          <w:sz w:val="22"/>
          <w:szCs w:val="22"/>
        </w:rPr>
        <w:t>.</w:t>
      </w:r>
    </w:p>
    <w:p w14:paraId="5B4C2D95" w14:textId="77777777" w:rsidR="00A802A2" w:rsidRPr="003E371C" w:rsidRDefault="003E371C">
      <w:pPr>
        <w:spacing w:before="34" w:line="285" w:lineRule="auto"/>
        <w:ind w:left="14" w:right="774" w:hanging="14"/>
        <w:rPr>
          <w:rFonts w:asciiTheme="majorHAnsi" w:eastAsia="Arial" w:hAnsiTheme="majorHAnsi" w:cs="Arial"/>
          <w:sz w:val="22"/>
          <w:szCs w:val="22"/>
        </w:rPr>
      </w:pPr>
      <w:r w:rsidRPr="003E371C">
        <w:rPr>
          <w:rFonts w:asciiTheme="majorHAnsi" w:hAnsiTheme="majorHAnsi"/>
          <w:sz w:val="22"/>
          <w:szCs w:val="22"/>
        </w:rPr>
        <w:br w:type="column"/>
      </w:r>
      <w:r w:rsidRPr="003E371C">
        <w:rPr>
          <w:rFonts w:asciiTheme="majorHAnsi" w:eastAsia="Arial" w:hAnsiTheme="majorHAnsi" w:cs="Arial"/>
          <w:b/>
          <w:color w:val="1C1C1C"/>
          <w:spacing w:val="5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b/>
          <w:color w:val="1C1C1C"/>
          <w:spacing w:val="4"/>
          <w:sz w:val="22"/>
          <w:szCs w:val="22"/>
        </w:rPr>
        <w:t>cc</w:t>
      </w:r>
      <w:r w:rsidRPr="003E371C">
        <w:rPr>
          <w:rFonts w:asciiTheme="majorHAnsi" w:eastAsia="Arial" w:hAnsiTheme="majorHAnsi" w:cs="Arial"/>
          <w:b/>
          <w:color w:val="1C1C1C"/>
          <w:spacing w:val="5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b/>
          <w:color w:val="040404"/>
          <w:spacing w:val="3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b/>
          <w:color w:val="1C1C1C"/>
          <w:spacing w:val="4"/>
          <w:sz w:val="22"/>
          <w:szCs w:val="22"/>
        </w:rPr>
        <w:t>d</w:t>
      </w:r>
      <w:r w:rsidRPr="003E371C">
        <w:rPr>
          <w:rFonts w:asciiTheme="majorHAnsi" w:eastAsia="Arial" w:hAnsiTheme="majorHAnsi" w:cs="Arial"/>
          <w:b/>
          <w:color w:val="040404"/>
          <w:spacing w:val="2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b/>
          <w:color w:val="040404"/>
          <w:spacing w:val="5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b/>
          <w:color w:val="1C1C1C"/>
          <w:sz w:val="22"/>
          <w:szCs w:val="22"/>
        </w:rPr>
        <w:t>g</w:t>
      </w:r>
      <w:r w:rsidRPr="003E371C">
        <w:rPr>
          <w:rFonts w:asciiTheme="majorHAnsi" w:eastAsia="Arial" w:hAnsiTheme="majorHAnsi" w:cs="Arial"/>
          <w:b/>
          <w:color w:val="1C1C1C"/>
          <w:spacing w:val="47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b/>
          <w:color w:val="1C1C1C"/>
          <w:spacing w:val="3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b/>
          <w:color w:val="1C1C1C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b/>
          <w:color w:val="1C1C1C"/>
          <w:spacing w:val="37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b/>
          <w:color w:val="1C1C1C"/>
          <w:spacing w:val="4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b/>
          <w:color w:val="040404"/>
          <w:spacing w:val="5"/>
          <w:sz w:val="22"/>
          <w:szCs w:val="22"/>
        </w:rPr>
        <w:t>u</w:t>
      </w:r>
      <w:r w:rsidRPr="003E371C">
        <w:rPr>
          <w:rFonts w:asciiTheme="majorHAnsi" w:eastAsia="Arial" w:hAnsiTheme="majorHAnsi" w:cs="Arial"/>
          <w:b/>
          <w:color w:val="040404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b/>
          <w:color w:val="040404"/>
          <w:spacing w:val="31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b/>
          <w:color w:val="1C1C1C"/>
          <w:spacing w:val="4"/>
          <w:w w:val="95"/>
          <w:sz w:val="22"/>
          <w:szCs w:val="22"/>
        </w:rPr>
        <w:t>p</w:t>
      </w:r>
      <w:r w:rsidRPr="003E371C">
        <w:rPr>
          <w:rFonts w:asciiTheme="majorHAnsi" w:eastAsia="Arial" w:hAnsiTheme="majorHAnsi" w:cs="Arial"/>
          <w:b/>
          <w:color w:val="1C1C1C"/>
          <w:spacing w:val="5"/>
          <w:w w:val="108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b/>
          <w:color w:val="1C1C1C"/>
          <w:w w:val="112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b/>
          <w:color w:val="1C1C1C"/>
          <w:spacing w:val="6"/>
          <w:w w:val="112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b/>
          <w:color w:val="040404"/>
          <w:spacing w:val="4"/>
          <w:w w:val="99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b/>
          <w:color w:val="1C1C1C"/>
          <w:spacing w:val="4"/>
          <w:w w:val="117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b/>
          <w:color w:val="040404"/>
          <w:spacing w:val="3"/>
          <w:w w:val="119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b/>
          <w:color w:val="313134"/>
          <w:spacing w:val="4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b/>
          <w:color w:val="040404"/>
          <w:spacing w:val="2"/>
          <w:w w:val="109"/>
          <w:sz w:val="22"/>
          <w:szCs w:val="22"/>
        </w:rPr>
        <w:t>.</w:t>
      </w:r>
      <w:r w:rsidRPr="003E371C">
        <w:rPr>
          <w:rFonts w:asciiTheme="majorHAnsi" w:eastAsia="Arial" w:hAnsiTheme="majorHAnsi" w:cs="Arial"/>
          <w:b/>
          <w:color w:val="040404"/>
          <w:spacing w:val="2"/>
          <w:sz w:val="22"/>
          <w:szCs w:val="22"/>
        </w:rPr>
        <w:t>.</w:t>
      </w:r>
      <w:r w:rsidRPr="003E371C">
        <w:rPr>
          <w:rFonts w:asciiTheme="majorHAnsi" w:eastAsia="Arial" w:hAnsiTheme="majorHAnsi" w:cs="Arial"/>
          <w:b/>
          <w:color w:val="040404"/>
          <w:spacing w:val="2"/>
          <w:w w:val="109"/>
          <w:sz w:val="22"/>
          <w:szCs w:val="22"/>
        </w:rPr>
        <w:t>.</w:t>
      </w:r>
      <w:r w:rsidRPr="003E371C">
        <w:rPr>
          <w:rFonts w:asciiTheme="majorHAnsi" w:eastAsia="Arial" w:hAnsiTheme="majorHAnsi" w:cs="Arial"/>
          <w:b/>
          <w:color w:val="040404"/>
          <w:spacing w:val="3"/>
          <w:w w:val="63"/>
          <w:sz w:val="22"/>
          <w:szCs w:val="22"/>
        </w:rPr>
        <w:t>"</w:t>
      </w:r>
      <w:r w:rsidRPr="003E371C">
        <w:rPr>
          <w:rFonts w:asciiTheme="majorHAnsi" w:eastAsia="Arial" w:hAnsiTheme="majorHAnsi" w:cs="Arial"/>
          <w:b/>
          <w:color w:val="040404"/>
          <w:w w:val="98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b/>
          <w:color w:val="040404"/>
          <w:spacing w:val="7"/>
          <w:w w:val="98"/>
          <w:sz w:val="22"/>
          <w:szCs w:val="22"/>
        </w:rPr>
        <w:t>h</w:t>
      </w:r>
      <w:r w:rsidRPr="003E371C">
        <w:rPr>
          <w:rFonts w:asciiTheme="majorHAnsi" w:eastAsia="Arial" w:hAnsiTheme="majorHAnsi" w:cs="Arial"/>
          <w:b/>
          <w:color w:val="040404"/>
          <w:w w:val="92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b/>
          <w:color w:val="04040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b/>
          <w:color w:val="040404"/>
          <w:spacing w:val="-21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6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55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1"/>
          <w:w w:val="62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spacing w:val="7"/>
          <w:w w:val="111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p</w:t>
      </w:r>
      <w:r w:rsidRPr="003E371C">
        <w:rPr>
          <w:rFonts w:asciiTheme="majorHAnsi" w:eastAsia="Arial" w:hAnsiTheme="majorHAnsi" w:cs="Arial"/>
          <w:color w:val="040404"/>
          <w:spacing w:val="3"/>
          <w:w w:val="118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4"/>
          <w:w w:val="116"/>
          <w:sz w:val="22"/>
          <w:szCs w:val="22"/>
        </w:rPr>
        <w:t>ss</w:t>
      </w:r>
      <w:r w:rsidRPr="003E371C">
        <w:rPr>
          <w:rFonts w:asciiTheme="majorHAnsi" w:eastAsia="Arial" w:hAnsiTheme="majorHAnsi" w:cs="Arial"/>
          <w:color w:val="040404"/>
          <w:spacing w:val="1"/>
          <w:w w:val="73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spacing w:val="4"/>
          <w:w w:val="116"/>
          <w:sz w:val="22"/>
          <w:szCs w:val="22"/>
        </w:rPr>
        <w:t>v</w:t>
      </w:r>
      <w:r w:rsidRPr="003E371C">
        <w:rPr>
          <w:rFonts w:asciiTheme="majorHAnsi" w:eastAsia="Arial" w:hAnsiTheme="majorHAnsi" w:cs="Arial"/>
          <w:color w:val="040404"/>
          <w:w w:val="88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-17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2"/>
          <w:w w:val="90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4"/>
          <w:w w:val="116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u</w:t>
      </w:r>
      <w:r w:rsidRPr="003E371C">
        <w:rPr>
          <w:rFonts w:asciiTheme="majorHAnsi" w:eastAsia="Arial" w:hAnsiTheme="majorHAnsi" w:cs="Arial"/>
          <w:color w:val="040404"/>
          <w:spacing w:val="7"/>
          <w:w w:val="114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color w:val="040404"/>
          <w:w w:val="92"/>
          <w:sz w:val="22"/>
          <w:szCs w:val="22"/>
        </w:rPr>
        <w:t xml:space="preserve">e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b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u</w:t>
      </w:r>
      <w:r w:rsidRPr="003E371C">
        <w:rPr>
          <w:rFonts w:asciiTheme="majorHAnsi" w:eastAsia="Arial" w:hAnsiTheme="majorHAnsi" w:cs="Arial"/>
          <w:color w:val="040404"/>
          <w:spacing w:val="2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spacing w:val="1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de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25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color w:val="040404"/>
          <w:spacing w:val="7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2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h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35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6"/>
          <w:w w:val="103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color w:val="040404"/>
          <w:spacing w:val="4"/>
          <w:w w:val="103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040404"/>
          <w:spacing w:val="3"/>
          <w:w w:val="103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4"/>
          <w:w w:val="103"/>
          <w:sz w:val="22"/>
          <w:szCs w:val="22"/>
        </w:rPr>
        <w:t>k</w:t>
      </w:r>
      <w:r w:rsidRPr="003E371C">
        <w:rPr>
          <w:rFonts w:asciiTheme="majorHAnsi" w:eastAsia="Arial" w:hAnsiTheme="majorHAnsi" w:cs="Arial"/>
          <w:color w:val="040404"/>
          <w:spacing w:val="3"/>
          <w:w w:val="103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w w:val="103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8"/>
          <w:w w:val="103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2"/>
          <w:w w:val="117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d</w:t>
      </w:r>
      <w:r w:rsidRPr="003E371C">
        <w:rPr>
          <w:rFonts w:asciiTheme="majorHAnsi" w:eastAsia="Arial" w:hAnsiTheme="majorHAnsi" w:cs="Arial"/>
          <w:color w:val="040404"/>
          <w:spacing w:val="4"/>
          <w:w w:val="96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040404"/>
          <w:spacing w:val="4"/>
          <w:w w:val="111"/>
          <w:sz w:val="22"/>
          <w:szCs w:val="22"/>
        </w:rPr>
        <w:t>y</w:t>
      </w:r>
      <w:r w:rsidRPr="003E371C">
        <w:rPr>
          <w:rFonts w:asciiTheme="majorHAnsi" w:eastAsia="Arial" w:hAnsiTheme="majorHAnsi" w:cs="Arial"/>
          <w:color w:val="040404"/>
          <w:w w:val="66"/>
          <w:sz w:val="22"/>
          <w:szCs w:val="22"/>
        </w:rPr>
        <w:t>."</w:t>
      </w:r>
    </w:p>
    <w:p w14:paraId="147D907D" w14:textId="77777777" w:rsidR="00A802A2" w:rsidRPr="003E371C" w:rsidRDefault="00A802A2">
      <w:pPr>
        <w:spacing w:before="3" w:line="140" w:lineRule="exact"/>
        <w:rPr>
          <w:rFonts w:asciiTheme="majorHAnsi" w:hAnsiTheme="majorHAnsi"/>
          <w:sz w:val="22"/>
          <w:szCs w:val="22"/>
        </w:rPr>
      </w:pPr>
    </w:p>
    <w:p w14:paraId="301CB958" w14:textId="77777777" w:rsidR="00A802A2" w:rsidRPr="003E371C" w:rsidRDefault="003E371C">
      <w:pPr>
        <w:ind w:left="2664"/>
        <w:rPr>
          <w:rFonts w:asciiTheme="majorHAnsi" w:eastAsia="Arial" w:hAnsiTheme="majorHAnsi" w:cs="Arial"/>
          <w:sz w:val="22"/>
          <w:szCs w:val="22"/>
        </w:rPr>
        <w:sectPr w:rsidR="00A802A2" w:rsidRPr="003E371C">
          <w:type w:val="continuous"/>
          <w:pgSz w:w="15580" w:h="17440"/>
          <w:pgMar w:top="900" w:right="620" w:bottom="0" w:left="660" w:header="720" w:footer="720" w:gutter="0"/>
          <w:cols w:num="2" w:space="720" w:equalWidth="0">
            <w:col w:w="6375" w:space="1385"/>
            <w:col w:w="6540"/>
          </w:cols>
        </w:sectPr>
      </w:pPr>
      <w:r w:rsidRPr="003E371C">
        <w:rPr>
          <w:rFonts w:asciiTheme="majorHAnsi" w:eastAsia="Arial" w:hAnsiTheme="majorHAnsi" w:cs="Arial"/>
          <w:b/>
          <w:color w:val="599942"/>
          <w:spacing w:val="-1"/>
          <w:w w:val="58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b/>
          <w:color w:val="599942"/>
          <w:spacing w:val="6"/>
          <w:w w:val="68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b/>
          <w:color w:val="599942"/>
          <w:spacing w:val="4"/>
          <w:w w:val="74"/>
          <w:sz w:val="22"/>
          <w:szCs w:val="22"/>
        </w:rPr>
        <w:t>p</w:t>
      </w:r>
      <w:r w:rsidRPr="003E371C">
        <w:rPr>
          <w:rFonts w:asciiTheme="majorHAnsi" w:eastAsia="Arial" w:hAnsiTheme="majorHAnsi" w:cs="Arial"/>
          <w:b/>
          <w:color w:val="599942"/>
          <w:spacing w:val="2"/>
          <w:w w:val="84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b/>
          <w:color w:val="599942"/>
          <w:spacing w:val="-2"/>
          <w:w w:val="72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b/>
          <w:color w:val="599942"/>
          <w:w w:val="75"/>
          <w:sz w:val="22"/>
          <w:szCs w:val="22"/>
        </w:rPr>
        <w:t>y</w:t>
      </w:r>
      <w:r w:rsidRPr="003E371C">
        <w:rPr>
          <w:rFonts w:asciiTheme="majorHAnsi" w:eastAsia="Arial" w:hAnsiTheme="majorHAnsi" w:cs="Arial"/>
          <w:b/>
          <w:color w:val="599942"/>
          <w:spacing w:val="11"/>
          <w:w w:val="75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b/>
          <w:color w:val="599942"/>
          <w:spacing w:val="4"/>
          <w:w w:val="78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b/>
          <w:color w:val="599942"/>
          <w:spacing w:val="3"/>
          <w:w w:val="69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b/>
          <w:color w:val="599942"/>
          <w:spacing w:val="12"/>
          <w:w w:val="89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b/>
          <w:color w:val="599942"/>
          <w:spacing w:val="5"/>
          <w:w w:val="66"/>
          <w:sz w:val="22"/>
          <w:szCs w:val="22"/>
        </w:rPr>
        <w:t>G</w:t>
      </w:r>
      <w:r w:rsidRPr="003E371C">
        <w:rPr>
          <w:rFonts w:asciiTheme="majorHAnsi" w:eastAsia="Arial" w:hAnsiTheme="majorHAnsi" w:cs="Arial"/>
          <w:b/>
          <w:color w:val="599942"/>
          <w:spacing w:val="3"/>
          <w:w w:val="72"/>
          <w:sz w:val="22"/>
          <w:szCs w:val="22"/>
        </w:rPr>
        <w:t>u</w:t>
      </w:r>
      <w:r w:rsidRPr="003E371C">
        <w:rPr>
          <w:rFonts w:asciiTheme="majorHAnsi" w:eastAsia="Arial" w:hAnsiTheme="majorHAnsi" w:cs="Arial"/>
          <w:b/>
          <w:color w:val="599942"/>
          <w:spacing w:val="2"/>
          <w:w w:val="96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b/>
          <w:color w:val="599942"/>
          <w:spacing w:val="3"/>
          <w:w w:val="72"/>
          <w:sz w:val="22"/>
          <w:szCs w:val="22"/>
        </w:rPr>
        <w:t>d</w:t>
      </w:r>
      <w:r w:rsidRPr="003E371C">
        <w:rPr>
          <w:rFonts w:asciiTheme="majorHAnsi" w:eastAsia="Arial" w:hAnsiTheme="majorHAnsi" w:cs="Arial"/>
          <w:b/>
          <w:color w:val="599942"/>
          <w:w w:val="48"/>
          <w:sz w:val="22"/>
          <w:szCs w:val="22"/>
        </w:rPr>
        <w:t>e.</w:t>
      </w:r>
      <w:r w:rsidRPr="003E371C">
        <w:rPr>
          <w:rFonts w:asciiTheme="majorHAnsi" w:eastAsia="Arial" w:hAnsiTheme="majorHAnsi" w:cs="Arial"/>
          <w:b/>
          <w:color w:val="E6892F"/>
          <w:w w:val="81"/>
          <w:sz w:val="22"/>
          <w:szCs w:val="22"/>
        </w:rPr>
        <w:t>com</w:t>
      </w:r>
    </w:p>
    <w:p w14:paraId="58FF25B5" w14:textId="77777777" w:rsidR="00A802A2" w:rsidRPr="003E371C" w:rsidRDefault="00A802A2">
      <w:pPr>
        <w:spacing w:before="13" w:line="220" w:lineRule="exact"/>
        <w:rPr>
          <w:rFonts w:asciiTheme="majorHAnsi" w:hAnsiTheme="majorHAnsi"/>
          <w:sz w:val="22"/>
          <w:szCs w:val="22"/>
        </w:rPr>
      </w:pPr>
    </w:p>
    <w:p w14:paraId="4F566832" w14:textId="77777777" w:rsidR="00A802A2" w:rsidRPr="003E371C" w:rsidRDefault="003E371C">
      <w:pPr>
        <w:spacing w:line="265" w:lineRule="auto"/>
        <w:ind w:left="180" w:right="-34" w:hanging="34"/>
        <w:rPr>
          <w:rFonts w:asciiTheme="majorHAnsi" w:eastAsia="Arial" w:hAnsiTheme="majorHAnsi" w:cs="Arial"/>
          <w:sz w:val="22"/>
          <w:szCs w:val="22"/>
        </w:rPr>
      </w:pPr>
      <w:r w:rsidRPr="003E371C">
        <w:rPr>
          <w:rFonts w:asciiTheme="majorHAnsi" w:eastAsia="Arial" w:hAnsiTheme="majorHAnsi" w:cs="Arial"/>
          <w:color w:val="040404"/>
          <w:spacing w:val="5"/>
          <w:w w:val="107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4"/>
          <w:w w:val="107"/>
          <w:sz w:val="22"/>
          <w:szCs w:val="22"/>
        </w:rPr>
        <w:t>ha</w:t>
      </w:r>
      <w:r w:rsidRPr="003E371C">
        <w:rPr>
          <w:rFonts w:asciiTheme="majorHAnsi" w:eastAsia="Arial" w:hAnsiTheme="majorHAnsi" w:cs="Arial"/>
          <w:color w:val="040404"/>
          <w:w w:val="107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4"/>
          <w:w w:val="107"/>
          <w:sz w:val="22"/>
          <w:szCs w:val="22"/>
        </w:rPr>
        <w:t>'</w:t>
      </w:r>
      <w:r w:rsidRPr="003E371C">
        <w:rPr>
          <w:rFonts w:asciiTheme="majorHAnsi" w:eastAsia="Arial" w:hAnsiTheme="majorHAnsi" w:cs="Arial"/>
          <w:color w:val="040404"/>
          <w:w w:val="107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040404"/>
          <w:spacing w:val="25"/>
          <w:w w:val="107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w</w:t>
      </w:r>
      <w:r w:rsidRPr="003E371C">
        <w:rPr>
          <w:rFonts w:asciiTheme="majorHAnsi" w:eastAsia="Arial" w:hAnsiTheme="majorHAnsi" w:cs="Arial"/>
          <w:color w:val="040404"/>
          <w:spacing w:val="10"/>
          <w:sz w:val="22"/>
          <w:szCs w:val="22"/>
        </w:rPr>
        <w:t>h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y</w:t>
      </w:r>
      <w:r w:rsidRPr="003E371C">
        <w:rPr>
          <w:rFonts w:asciiTheme="majorHAnsi" w:eastAsia="Arial" w:hAnsiTheme="majorHAnsi" w:cs="Arial"/>
          <w:color w:val="040404"/>
          <w:spacing w:val="30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you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33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esu</w:t>
      </w:r>
      <w:r w:rsidRPr="003E371C">
        <w:rPr>
          <w:rFonts w:asciiTheme="majorHAnsi" w:eastAsia="Arial" w:hAnsiTheme="majorHAnsi" w:cs="Arial"/>
          <w:color w:val="040404"/>
          <w:spacing w:val="7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 xml:space="preserve">e </w:t>
      </w:r>
      <w:r w:rsidRPr="003E371C">
        <w:rPr>
          <w:rFonts w:asciiTheme="majorHAnsi" w:eastAsia="Arial" w:hAnsiTheme="majorHAnsi" w:cs="Arial"/>
          <w:color w:val="040404"/>
          <w:spacing w:val="12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eed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040404"/>
          <w:spacing w:val="26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2"/>
          <w:w w:val="94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w w:val="94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pacing w:val="43"/>
          <w:w w:val="9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b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22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w w:val="79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040404"/>
          <w:w w:val="117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5"/>
          <w:w w:val="117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3"/>
          <w:w w:val="111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040404"/>
          <w:spacing w:val="3"/>
          <w:w w:val="107"/>
          <w:sz w:val="22"/>
          <w:szCs w:val="22"/>
        </w:rPr>
        <w:t>c</w:t>
      </w:r>
      <w:r w:rsidRPr="003E371C">
        <w:rPr>
          <w:rFonts w:asciiTheme="majorHAnsi" w:eastAsia="Arial" w:hAnsiTheme="majorHAnsi" w:cs="Arial"/>
          <w:color w:val="040404"/>
          <w:spacing w:val="3"/>
          <w:w w:val="134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1"/>
          <w:w w:val="62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1C1C1C"/>
          <w:spacing w:val="4"/>
          <w:w w:val="116"/>
          <w:sz w:val="22"/>
          <w:szCs w:val="22"/>
        </w:rPr>
        <w:t>v</w:t>
      </w:r>
      <w:r w:rsidRPr="003E371C">
        <w:rPr>
          <w:rFonts w:asciiTheme="majorHAnsi" w:eastAsia="Arial" w:hAnsiTheme="majorHAnsi" w:cs="Arial"/>
          <w:color w:val="040404"/>
          <w:w w:val="83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-16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d</w:t>
      </w:r>
      <w:r w:rsidRPr="003E371C">
        <w:rPr>
          <w:rFonts w:asciiTheme="majorHAnsi" w:eastAsia="Arial" w:hAnsiTheme="majorHAnsi" w:cs="Arial"/>
          <w:color w:val="040404"/>
          <w:spacing w:val="26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w w:val="88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040404"/>
          <w:spacing w:val="3"/>
          <w:w w:val="134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color w:val="040404"/>
          <w:w w:val="92"/>
          <w:sz w:val="22"/>
          <w:szCs w:val="22"/>
        </w:rPr>
        <w:t>d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-21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cu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t.</w:t>
      </w:r>
      <w:r w:rsidRPr="003E371C">
        <w:rPr>
          <w:rFonts w:asciiTheme="majorHAnsi" w:eastAsia="Arial" w:hAnsiTheme="majorHAnsi" w:cs="Arial"/>
          <w:color w:val="040404"/>
          <w:spacing w:val="38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1"/>
          <w:w w:val="33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w w:val="117"/>
          <w:sz w:val="22"/>
          <w:szCs w:val="22"/>
        </w:rPr>
        <w:t xml:space="preserve">t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ee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d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040404"/>
          <w:spacing w:val="27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2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pacing w:val="30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b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2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5"/>
          <w:w w:val="116"/>
          <w:sz w:val="22"/>
          <w:szCs w:val="22"/>
        </w:rPr>
        <w:t>w</w:t>
      </w:r>
      <w:r w:rsidRPr="003E371C">
        <w:rPr>
          <w:rFonts w:asciiTheme="majorHAnsi" w:eastAsia="Arial" w:hAnsiTheme="majorHAnsi" w:cs="Arial"/>
          <w:color w:val="040404"/>
          <w:spacing w:val="4"/>
          <w:w w:val="96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2"/>
          <w:w w:val="104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040404"/>
          <w:spacing w:val="1"/>
          <w:w w:val="73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040404"/>
          <w:spacing w:val="3"/>
          <w:w w:val="111"/>
          <w:sz w:val="22"/>
          <w:szCs w:val="22"/>
        </w:rPr>
        <w:t>-</w:t>
      </w:r>
      <w:r w:rsidRPr="003E371C">
        <w:rPr>
          <w:rFonts w:asciiTheme="majorHAnsi" w:eastAsia="Arial" w:hAnsiTheme="majorHAnsi" w:cs="Arial"/>
          <w:color w:val="040404"/>
          <w:spacing w:val="6"/>
          <w:w w:val="119"/>
          <w:sz w:val="22"/>
          <w:szCs w:val="22"/>
        </w:rPr>
        <w:t>w</w:t>
      </w:r>
      <w:r w:rsidRPr="003E371C">
        <w:rPr>
          <w:rFonts w:asciiTheme="majorHAnsi" w:eastAsia="Arial" w:hAnsiTheme="majorHAnsi" w:cs="Arial"/>
          <w:color w:val="040404"/>
          <w:w w:val="92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3"/>
          <w:w w:val="92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w w:val="117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5"/>
          <w:w w:val="117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w w:val="92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-16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d</w:t>
      </w:r>
      <w:r w:rsidRPr="003E371C">
        <w:rPr>
          <w:rFonts w:asciiTheme="majorHAnsi" w:eastAsia="Arial" w:hAnsiTheme="majorHAnsi" w:cs="Arial"/>
          <w:color w:val="040404"/>
          <w:spacing w:val="22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w w:val="92"/>
          <w:sz w:val="22"/>
          <w:szCs w:val="22"/>
        </w:rPr>
        <w:t>h</w:t>
      </w:r>
      <w:r w:rsidRPr="003E371C">
        <w:rPr>
          <w:rFonts w:asciiTheme="majorHAnsi" w:eastAsia="Arial" w:hAnsiTheme="majorHAnsi" w:cs="Arial"/>
          <w:color w:val="040404"/>
          <w:spacing w:val="1"/>
          <w:w w:val="94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w w:val="104"/>
          <w:sz w:val="22"/>
          <w:szCs w:val="22"/>
        </w:rPr>
        <w:t>g</w:t>
      </w:r>
      <w:r w:rsidRPr="003E371C">
        <w:rPr>
          <w:rFonts w:asciiTheme="majorHAnsi" w:eastAsia="Arial" w:hAnsiTheme="majorHAnsi" w:cs="Arial"/>
          <w:color w:val="040404"/>
          <w:spacing w:val="9"/>
          <w:w w:val="104"/>
          <w:sz w:val="22"/>
          <w:szCs w:val="22"/>
        </w:rPr>
        <w:t>h</w:t>
      </w:r>
      <w:r w:rsidRPr="003E371C">
        <w:rPr>
          <w:rFonts w:asciiTheme="majorHAnsi" w:eastAsia="Arial" w:hAnsiTheme="majorHAnsi" w:cs="Arial"/>
          <w:color w:val="040404"/>
          <w:spacing w:val="1"/>
          <w:w w:val="94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040404"/>
          <w:spacing w:val="2"/>
          <w:w w:val="104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w w:val="64"/>
          <w:sz w:val="22"/>
          <w:szCs w:val="22"/>
        </w:rPr>
        <w:t>g</w:t>
      </w:r>
      <w:r w:rsidRPr="003E371C">
        <w:rPr>
          <w:rFonts w:asciiTheme="majorHAnsi" w:eastAsia="Arial" w:hAnsiTheme="majorHAnsi" w:cs="Arial"/>
          <w:color w:val="040404"/>
          <w:spacing w:val="-8"/>
          <w:w w:val="64"/>
          <w:sz w:val="22"/>
          <w:szCs w:val="22"/>
        </w:rPr>
        <w:t>h</w:t>
      </w:r>
      <w:r w:rsidRPr="003E371C">
        <w:rPr>
          <w:rFonts w:asciiTheme="majorHAnsi" w:eastAsia="Arial" w:hAnsiTheme="majorHAnsi" w:cs="Arial"/>
          <w:color w:val="040404"/>
          <w:w w:val="286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12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y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ou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38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4"/>
          <w:w w:val="97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BABDC1"/>
          <w:spacing w:val="-13"/>
          <w:w w:val="32"/>
          <w:sz w:val="22"/>
          <w:szCs w:val="22"/>
        </w:rPr>
        <w:t>k</w:t>
      </w:r>
      <w:r w:rsidRPr="003E371C">
        <w:rPr>
          <w:rFonts w:asciiTheme="majorHAnsi" w:eastAsia="Arial" w:hAnsiTheme="majorHAnsi" w:cs="Arial"/>
          <w:color w:val="040404"/>
          <w:spacing w:val="3"/>
          <w:w w:val="199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spacing w:val="3"/>
          <w:w w:val="188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040404"/>
          <w:spacing w:val="1"/>
          <w:w w:val="94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040404"/>
          <w:w w:val="102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040404"/>
          <w:spacing w:val="25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2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pacing w:val="16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y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ou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38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w w:val="88"/>
          <w:sz w:val="22"/>
          <w:szCs w:val="22"/>
        </w:rPr>
        <w:t>b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4"/>
          <w:w w:val="111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040404"/>
          <w:w w:val="126"/>
          <w:sz w:val="22"/>
          <w:szCs w:val="22"/>
        </w:rPr>
        <w:t xml:space="preserve">t </w:t>
      </w:r>
      <w:r w:rsidRPr="003E371C">
        <w:rPr>
          <w:rFonts w:asciiTheme="majorHAnsi" w:eastAsia="Arial" w:hAnsiTheme="majorHAnsi" w:cs="Arial"/>
          <w:color w:val="040404"/>
          <w:spacing w:val="3"/>
          <w:w w:val="88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d</w:t>
      </w:r>
      <w:r w:rsidRPr="003E371C">
        <w:rPr>
          <w:rFonts w:asciiTheme="majorHAnsi" w:eastAsia="Arial" w:hAnsiTheme="majorHAnsi" w:cs="Arial"/>
          <w:color w:val="040404"/>
          <w:spacing w:val="4"/>
          <w:w w:val="111"/>
          <w:sz w:val="22"/>
          <w:szCs w:val="22"/>
        </w:rPr>
        <w:t>v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040404"/>
          <w:spacing w:val="4"/>
          <w:w w:val="96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color w:val="040404"/>
          <w:spacing w:val="3"/>
          <w:w w:val="134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g</w:t>
      </w:r>
      <w:r w:rsidRPr="003E371C">
        <w:rPr>
          <w:rFonts w:asciiTheme="majorHAnsi" w:eastAsia="Arial" w:hAnsiTheme="majorHAnsi" w:cs="Arial"/>
          <w:color w:val="040404"/>
          <w:w w:val="95"/>
          <w:sz w:val="22"/>
          <w:szCs w:val="22"/>
        </w:rPr>
        <w:t>e.</w:t>
      </w:r>
    </w:p>
    <w:p w14:paraId="40E81F07" w14:textId="77777777" w:rsidR="00A802A2" w:rsidRPr="003E371C" w:rsidRDefault="00A802A2">
      <w:pPr>
        <w:spacing w:before="2" w:line="220" w:lineRule="exact"/>
        <w:rPr>
          <w:rFonts w:asciiTheme="majorHAnsi" w:hAnsiTheme="majorHAnsi"/>
          <w:sz w:val="22"/>
          <w:szCs w:val="22"/>
        </w:rPr>
      </w:pPr>
    </w:p>
    <w:p w14:paraId="23FB39B8" w14:textId="77777777" w:rsidR="00A802A2" w:rsidRPr="003E371C" w:rsidRDefault="003E371C">
      <w:pPr>
        <w:spacing w:line="268" w:lineRule="auto"/>
        <w:ind w:left="180" w:right="277" w:hanging="14"/>
        <w:rPr>
          <w:rFonts w:asciiTheme="majorHAnsi" w:eastAsia="Arial" w:hAnsiTheme="majorHAnsi" w:cs="Arial"/>
          <w:sz w:val="22"/>
          <w:szCs w:val="22"/>
        </w:rPr>
      </w:pPr>
      <w:r w:rsidRPr="003E371C">
        <w:rPr>
          <w:rFonts w:asciiTheme="majorHAnsi" w:eastAsia="Arial" w:hAnsiTheme="majorHAnsi" w:cs="Arial"/>
          <w:color w:val="040404"/>
          <w:spacing w:val="5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h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37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w w:val="92"/>
          <w:sz w:val="22"/>
          <w:szCs w:val="22"/>
        </w:rPr>
        <w:t>p</w:t>
      </w:r>
      <w:r w:rsidRPr="003E371C">
        <w:rPr>
          <w:rFonts w:asciiTheme="majorHAnsi" w:eastAsia="Arial" w:hAnsiTheme="majorHAnsi" w:cs="Arial"/>
          <w:color w:val="040404"/>
          <w:spacing w:val="3"/>
          <w:w w:val="118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4"/>
          <w:w w:val="96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A5A5A5"/>
          <w:spacing w:val="-13"/>
          <w:w w:val="29"/>
          <w:sz w:val="22"/>
          <w:szCs w:val="22"/>
        </w:rPr>
        <w:t>b</w:t>
      </w:r>
      <w:r w:rsidRPr="003E371C">
        <w:rPr>
          <w:rFonts w:asciiTheme="majorHAnsi" w:eastAsia="Arial" w:hAnsiTheme="majorHAnsi" w:cs="Arial"/>
          <w:color w:val="040404"/>
          <w:spacing w:val="3"/>
          <w:w w:val="220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040404"/>
          <w:spacing w:val="6"/>
          <w:w w:val="146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w w:val="103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-1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1C1C1C"/>
          <w:spacing w:val="1"/>
          <w:w w:val="62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w w:val="102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-16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6"/>
          <w:w w:val="106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color w:val="040404"/>
          <w:spacing w:val="4"/>
          <w:w w:val="106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pacing w:val="3"/>
          <w:w w:val="106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040404"/>
          <w:w w:val="106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20"/>
          <w:w w:val="106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p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eo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p</w:t>
      </w:r>
      <w:r w:rsidRPr="003E371C">
        <w:rPr>
          <w:rFonts w:asciiTheme="majorHAnsi" w:eastAsia="Arial" w:hAnsiTheme="majorHAnsi" w:cs="Arial"/>
          <w:color w:val="040404"/>
          <w:spacing w:val="6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32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w w:val="92"/>
          <w:sz w:val="22"/>
          <w:szCs w:val="22"/>
        </w:rPr>
        <w:t>d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w w:val="78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color w:val="040404"/>
          <w:spacing w:val="4"/>
          <w:w w:val="78"/>
          <w:sz w:val="22"/>
          <w:szCs w:val="22"/>
        </w:rPr>
        <w:t>'</w:t>
      </w:r>
      <w:r w:rsidRPr="003E371C">
        <w:rPr>
          <w:rFonts w:asciiTheme="majorHAnsi" w:eastAsia="Arial" w:hAnsiTheme="majorHAnsi" w:cs="Arial"/>
          <w:color w:val="040404"/>
          <w:w w:val="185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20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k</w:t>
      </w:r>
      <w:r w:rsidRPr="003E371C">
        <w:rPr>
          <w:rFonts w:asciiTheme="majorHAnsi" w:eastAsia="Arial" w:hAnsiTheme="majorHAnsi" w:cs="Arial"/>
          <w:color w:val="040404"/>
          <w:spacing w:val="6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w</w:t>
      </w:r>
      <w:r w:rsidRPr="003E371C">
        <w:rPr>
          <w:rFonts w:asciiTheme="majorHAnsi" w:eastAsia="Arial" w:hAnsiTheme="majorHAnsi" w:cs="Arial"/>
          <w:color w:val="040404"/>
          <w:spacing w:val="39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h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w</w:t>
      </w:r>
      <w:r w:rsidRPr="003E371C">
        <w:rPr>
          <w:rFonts w:asciiTheme="majorHAnsi" w:eastAsia="Arial" w:hAnsiTheme="majorHAnsi" w:cs="Arial"/>
          <w:color w:val="040404"/>
          <w:spacing w:val="17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2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pacing w:val="16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w w:val="79"/>
          <w:sz w:val="22"/>
          <w:szCs w:val="22"/>
        </w:rPr>
        <w:t>w</w:t>
      </w:r>
      <w:r w:rsidRPr="003E371C">
        <w:rPr>
          <w:rFonts w:asciiTheme="majorHAnsi" w:eastAsia="Arial" w:hAnsiTheme="majorHAnsi" w:cs="Arial"/>
          <w:color w:val="040404"/>
          <w:spacing w:val="6"/>
          <w:w w:val="79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3"/>
          <w:w w:val="230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spacing w:val="2"/>
          <w:w w:val="126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w w:val="88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-17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w w:val="75"/>
          <w:sz w:val="22"/>
          <w:szCs w:val="22"/>
        </w:rPr>
        <w:t xml:space="preserve">a </w:t>
      </w:r>
      <w:r w:rsidRPr="003E371C">
        <w:rPr>
          <w:rFonts w:asciiTheme="majorHAnsi" w:eastAsia="Arial" w:hAnsiTheme="majorHAnsi" w:cs="Arial"/>
          <w:color w:val="040404"/>
          <w:spacing w:val="11"/>
          <w:w w:val="75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w w:val="92"/>
          <w:sz w:val="22"/>
          <w:szCs w:val="22"/>
        </w:rPr>
        <w:t>g</w:t>
      </w:r>
      <w:r w:rsidRPr="003E371C">
        <w:rPr>
          <w:rFonts w:asciiTheme="majorHAnsi" w:eastAsia="Arial" w:hAnsiTheme="majorHAnsi" w:cs="Arial"/>
          <w:color w:val="040404"/>
          <w:spacing w:val="3"/>
          <w:w w:val="118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4"/>
          <w:w w:val="96"/>
          <w:sz w:val="22"/>
          <w:szCs w:val="22"/>
        </w:rPr>
        <w:t>ea</w:t>
      </w:r>
      <w:r w:rsidRPr="003E371C">
        <w:rPr>
          <w:rFonts w:asciiTheme="majorHAnsi" w:eastAsia="Arial" w:hAnsiTheme="majorHAnsi" w:cs="Arial"/>
          <w:color w:val="040404"/>
          <w:w w:val="126"/>
          <w:sz w:val="22"/>
          <w:szCs w:val="22"/>
        </w:rPr>
        <w:t xml:space="preserve">t </w:t>
      </w:r>
      <w:r w:rsidRPr="003E371C">
        <w:rPr>
          <w:rFonts w:asciiTheme="majorHAnsi" w:eastAsia="Arial" w:hAnsiTheme="majorHAnsi" w:cs="Arial"/>
          <w:color w:val="040404"/>
          <w:spacing w:val="2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esu</w:t>
      </w:r>
      <w:r w:rsidRPr="003E371C">
        <w:rPr>
          <w:rFonts w:asciiTheme="majorHAnsi" w:eastAsia="Arial" w:hAnsiTheme="majorHAnsi" w:cs="Arial"/>
          <w:color w:val="040404"/>
          <w:spacing w:val="7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 xml:space="preserve">e </w:t>
      </w:r>
      <w:r w:rsidRPr="003E371C">
        <w:rPr>
          <w:rFonts w:asciiTheme="majorHAnsi" w:eastAsia="Arial" w:hAnsiTheme="majorHAnsi" w:cs="Arial"/>
          <w:color w:val="040404"/>
          <w:spacing w:val="7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d</w:t>
      </w:r>
      <w:r w:rsidRPr="003E371C">
        <w:rPr>
          <w:rFonts w:asciiTheme="majorHAnsi" w:eastAsia="Arial" w:hAnsiTheme="majorHAnsi" w:cs="Arial"/>
          <w:color w:val="040404"/>
          <w:spacing w:val="26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d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on</w:t>
      </w:r>
      <w:r w:rsidRPr="003E371C">
        <w:rPr>
          <w:rFonts w:asciiTheme="majorHAnsi" w:eastAsia="Arial" w:hAnsiTheme="majorHAnsi" w:cs="Arial"/>
          <w:color w:val="040404"/>
          <w:spacing w:val="1"/>
          <w:sz w:val="22"/>
          <w:szCs w:val="22"/>
        </w:rPr>
        <w:t>'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28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w w:val="96"/>
          <w:sz w:val="22"/>
          <w:szCs w:val="22"/>
        </w:rPr>
        <w:t>h</w:t>
      </w:r>
      <w:r w:rsidRPr="003E371C">
        <w:rPr>
          <w:rFonts w:asciiTheme="majorHAnsi" w:eastAsia="Arial" w:hAnsiTheme="majorHAnsi" w:cs="Arial"/>
          <w:color w:val="040404"/>
          <w:spacing w:val="4"/>
          <w:w w:val="96"/>
          <w:sz w:val="22"/>
          <w:szCs w:val="22"/>
        </w:rPr>
        <w:t>av</w:t>
      </w:r>
      <w:r w:rsidRPr="003E371C">
        <w:rPr>
          <w:rFonts w:asciiTheme="majorHAnsi" w:eastAsia="Arial" w:hAnsiTheme="majorHAnsi" w:cs="Arial"/>
          <w:color w:val="040404"/>
          <w:w w:val="96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29"/>
          <w:w w:val="96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2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h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35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d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es</w:t>
      </w:r>
      <w:r w:rsidRPr="003E371C">
        <w:rPr>
          <w:rFonts w:asciiTheme="majorHAnsi" w:eastAsia="Arial" w:hAnsiTheme="majorHAnsi" w:cs="Arial"/>
          <w:color w:val="040404"/>
          <w:spacing w:val="1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g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color w:val="040404"/>
          <w:spacing w:val="4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4"/>
          <w:w w:val="99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040404"/>
          <w:spacing w:val="3"/>
          <w:w w:val="99"/>
          <w:sz w:val="22"/>
          <w:szCs w:val="22"/>
        </w:rPr>
        <w:t>k</w:t>
      </w:r>
      <w:r w:rsidRPr="003E371C">
        <w:rPr>
          <w:rFonts w:asciiTheme="majorHAnsi" w:eastAsia="Arial" w:hAnsiTheme="majorHAnsi" w:cs="Arial"/>
          <w:color w:val="040404"/>
          <w:spacing w:val="2"/>
          <w:w w:val="99"/>
          <w:sz w:val="22"/>
          <w:szCs w:val="22"/>
        </w:rPr>
        <w:t>il</w:t>
      </w:r>
      <w:r w:rsidRPr="003E371C">
        <w:rPr>
          <w:rFonts w:asciiTheme="majorHAnsi" w:eastAsia="Arial" w:hAnsiTheme="majorHAnsi" w:cs="Arial"/>
          <w:color w:val="040404"/>
          <w:spacing w:val="1"/>
          <w:w w:val="99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040404"/>
          <w:w w:val="99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040404"/>
          <w:spacing w:val="28"/>
          <w:w w:val="99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2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pacing w:val="30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6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k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42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1"/>
          <w:w w:val="41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w w:val="117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2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1"/>
          <w:w w:val="62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oo</w:t>
      </w:r>
      <w:r w:rsidRPr="003E371C">
        <w:rPr>
          <w:rFonts w:asciiTheme="majorHAnsi" w:eastAsia="Arial" w:hAnsiTheme="majorHAnsi" w:cs="Arial"/>
          <w:color w:val="040404"/>
          <w:w w:val="102"/>
          <w:sz w:val="22"/>
          <w:szCs w:val="22"/>
        </w:rPr>
        <w:t xml:space="preserve">k </w:t>
      </w:r>
      <w:r w:rsidRPr="003E371C">
        <w:rPr>
          <w:rFonts w:asciiTheme="majorHAnsi" w:eastAsia="Arial" w:hAnsiTheme="majorHAnsi" w:cs="Arial"/>
          <w:color w:val="040404"/>
          <w:spacing w:val="3"/>
          <w:w w:val="88"/>
          <w:sz w:val="22"/>
          <w:szCs w:val="22"/>
        </w:rPr>
        <w:t>p</w:t>
      </w:r>
      <w:r w:rsidRPr="003E371C">
        <w:rPr>
          <w:rFonts w:asciiTheme="majorHAnsi" w:eastAsia="Arial" w:hAnsiTheme="majorHAnsi" w:cs="Arial"/>
          <w:color w:val="040404"/>
          <w:spacing w:val="3"/>
          <w:w w:val="118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3"/>
          <w:w w:val="92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pacing w:val="3"/>
          <w:w w:val="134"/>
          <w:sz w:val="22"/>
          <w:szCs w:val="22"/>
        </w:rPr>
        <w:t>f</w:t>
      </w:r>
      <w:r w:rsidRPr="003E371C">
        <w:rPr>
          <w:rFonts w:asciiTheme="majorHAnsi" w:eastAsia="Arial" w:hAnsiTheme="majorHAnsi" w:cs="Arial"/>
          <w:color w:val="040404"/>
          <w:spacing w:val="4"/>
          <w:w w:val="96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4"/>
          <w:w w:val="116"/>
          <w:sz w:val="22"/>
          <w:szCs w:val="22"/>
        </w:rPr>
        <w:t>ss</w:t>
      </w:r>
      <w:r w:rsidRPr="003E371C">
        <w:rPr>
          <w:rFonts w:asciiTheme="majorHAnsi" w:eastAsia="Arial" w:hAnsiTheme="majorHAnsi" w:cs="Arial"/>
          <w:color w:val="040404"/>
          <w:spacing w:val="2"/>
          <w:w w:val="104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ona</w:t>
      </w:r>
      <w:r w:rsidRPr="003E371C">
        <w:rPr>
          <w:rFonts w:asciiTheme="majorHAnsi" w:eastAsia="Arial" w:hAnsiTheme="majorHAnsi" w:cs="Arial"/>
          <w:color w:val="040404"/>
          <w:spacing w:val="2"/>
          <w:w w:val="104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040404"/>
          <w:w w:val="67"/>
          <w:sz w:val="22"/>
          <w:szCs w:val="22"/>
        </w:rPr>
        <w:t>.</w:t>
      </w:r>
    </w:p>
    <w:p w14:paraId="77E20A14" w14:textId="77777777" w:rsidR="00A802A2" w:rsidRPr="003E371C" w:rsidRDefault="003E371C">
      <w:pPr>
        <w:spacing w:line="380" w:lineRule="exact"/>
        <w:ind w:left="58"/>
        <w:rPr>
          <w:rFonts w:asciiTheme="majorHAnsi" w:hAnsiTheme="majorHAnsi"/>
          <w:sz w:val="22"/>
          <w:szCs w:val="22"/>
        </w:rPr>
      </w:pPr>
      <w:r w:rsidRPr="003E371C">
        <w:rPr>
          <w:rFonts w:asciiTheme="majorHAnsi" w:hAnsiTheme="majorHAnsi"/>
          <w:sz w:val="22"/>
          <w:szCs w:val="22"/>
        </w:rPr>
        <w:br w:type="column"/>
      </w:r>
      <w:r w:rsidRPr="003E371C">
        <w:rPr>
          <w:rFonts w:asciiTheme="majorHAnsi" w:hAnsiTheme="majorHAnsi"/>
          <w:b/>
          <w:color w:val="1C1C1C"/>
          <w:sz w:val="22"/>
          <w:szCs w:val="22"/>
        </w:rPr>
        <w:t>{1</w:t>
      </w:r>
      <w:r w:rsidRPr="003E371C">
        <w:rPr>
          <w:rFonts w:asciiTheme="majorHAnsi" w:hAnsiTheme="majorHAnsi"/>
          <w:b/>
          <w:color w:val="1C1C1C"/>
          <w:spacing w:val="-31"/>
          <w:sz w:val="22"/>
          <w:szCs w:val="22"/>
        </w:rPr>
        <w:t xml:space="preserve"> </w:t>
      </w:r>
      <w:r w:rsidRPr="003E371C">
        <w:rPr>
          <w:rFonts w:asciiTheme="majorHAnsi" w:hAnsiTheme="majorHAnsi"/>
          <w:b/>
          <w:color w:val="1C1C1C"/>
          <w:spacing w:val="2"/>
          <w:w w:val="86"/>
          <w:sz w:val="22"/>
          <w:szCs w:val="22"/>
        </w:rPr>
        <w:t>J</w:t>
      </w:r>
      <w:r w:rsidRPr="003E371C">
        <w:rPr>
          <w:rFonts w:asciiTheme="majorHAnsi" w:hAnsiTheme="majorHAnsi"/>
          <w:b/>
          <w:color w:val="1C1C1C"/>
          <w:w w:val="49"/>
          <w:sz w:val="22"/>
          <w:szCs w:val="22"/>
        </w:rPr>
        <w:t>o</w:t>
      </w:r>
      <w:r w:rsidRPr="003E371C">
        <w:rPr>
          <w:rFonts w:asciiTheme="majorHAnsi" w:hAnsiTheme="majorHAnsi"/>
          <w:b/>
          <w:color w:val="1C1C1C"/>
          <w:spacing w:val="2"/>
          <w:w w:val="49"/>
          <w:sz w:val="22"/>
          <w:szCs w:val="22"/>
        </w:rPr>
        <w:t>b</w:t>
      </w:r>
      <w:r w:rsidRPr="003E371C">
        <w:rPr>
          <w:rFonts w:asciiTheme="majorHAnsi" w:hAnsiTheme="majorHAnsi"/>
          <w:b/>
          <w:color w:val="1C1C1C"/>
          <w:w w:val="93"/>
          <w:sz w:val="22"/>
          <w:szCs w:val="22"/>
        </w:rPr>
        <w:t>.com</w:t>
      </w:r>
    </w:p>
    <w:p w14:paraId="35A990FC" w14:textId="77777777" w:rsidR="00A802A2" w:rsidRPr="003E371C" w:rsidRDefault="00A802A2">
      <w:pPr>
        <w:spacing w:before="4" w:line="100" w:lineRule="exact"/>
        <w:rPr>
          <w:rFonts w:asciiTheme="majorHAnsi" w:hAnsiTheme="majorHAnsi"/>
          <w:sz w:val="22"/>
          <w:szCs w:val="22"/>
        </w:rPr>
      </w:pPr>
    </w:p>
    <w:p w14:paraId="452BE6CB" w14:textId="77777777" w:rsidR="00A802A2" w:rsidRPr="003E371C" w:rsidRDefault="00A802A2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041CC05" w14:textId="77777777" w:rsidR="00A802A2" w:rsidRPr="003E371C" w:rsidRDefault="003E371C">
      <w:pPr>
        <w:ind w:left="72"/>
        <w:rPr>
          <w:rFonts w:asciiTheme="majorHAnsi" w:hAnsiTheme="majorHAnsi"/>
          <w:sz w:val="22"/>
          <w:szCs w:val="22"/>
        </w:rPr>
      </w:pPr>
      <w:r w:rsidRPr="003E371C">
        <w:rPr>
          <w:rFonts w:asciiTheme="majorHAnsi" w:hAnsiTheme="majorHAnsi"/>
          <w:b/>
          <w:color w:val="5E3B3B"/>
          <w:w w:val="108"/>
          <w:sz w:val="22"/>
          <w:szCs w:val="22"/>
        </w:rPr>
        <w:t>·</w:t>
      </w:r>
      <w:r w:rsidRPr="003E371C">
        <w:rPr>
          <w:rFonts w:asciiTheme="majorHAnsi" w:hAnsiTheme="majorHAnsi"/>
          <w:b/>
          <w:color w:val="5E3B3B"/>
          <w:spacing w:val="-2"/>
          <w:w w:val="108"/>
          <w:sz w:val="22"/>
          <w:szCs w:val="22"/>
        </w:rPr>
        <w:t>N</w:t>
      </w:r>
      <w:r w:rsidRPr="003E371C">
        <w:rPr>
          <w:rFonts w:asciiTheme="majorHAnsi" w:hAnsiTheme="majorHAnsi"/>
          <w:b/>
          <w:color w:val="464442"/>
          <w:w w:val="101"/>
          <w:sz w:val="22"/>
          <w:szCs w:val="22"/>
        </w:rPr>
        <w:t>e</w:t>
      </w:r>
      <w:r w:rsidRPr="003E371C">
        <w:rPr>
          <w:rFonts w:asciiTheme="majorHAnsi" w:hAnsiTheme="majorHAnsi"/>
          <w:b/>
          <w:color w:val="464442"/>
          <w:w w:val="88"/>
          <w:sz w:val="22"/>
          <w:szCs w:val="22"/>
        </w:rPr>
        <w:t>t</w:t>
      </w:r>
      <w:r w:rsidRPr="003E371C">
        <w:rPr>
          <w:rFonts w:asciiTheme="majorHAnsi" w:hAnsiTheme="majorHAnsi"/>
          <w:b/>
          <w:color w:val="A3856E"/>
          <w:spacing w:val="-53"/>
          <w:w w:val="155"/>
          <w:sz w:val="22"/>
          <w:szCs w:val="22"/>
        </w:rPr>
        <w:t>-</w:t>
      </w:r>
      <w:r w:rsidRPr="003E371C">
        <w:rPr>
          <w:rFonts w:asciiTheme="majorHAnsi" w:hAnsiTheme="majorHAnsi"/>
          <w:b/>
          <w:color w:val="545454"/>
          <w:spacing w:val="-15"/>
          <w:w w:val="80"/>
          <w:sz w:val="22"/>
          <w:szCs w:val="22"/>
        </w:rPr>
        <w:t>T</w:t>
      </w:r>
      <w:r w:rsidRPr="003E371C">
        <w:rPr>
          <w:rFonts w:asciiTheme="majorHAnsi" w:hAnsiTheme="majorHAnsi"/>
          <w:b/>
          <w:color w:val="464442"/>
          <w:w w:val="101"/>
          <w:sz w:val="22"/>
          <w:szCs w:val="22"/>
        </w:rPr>
        <w:t>e</w:t>
      </w:r>
      <w:r w:rsidRPr="003E371C">
        <w:rPr>
          <w:rFonts w:asciiTheme="majorHAnsi" w:hAnsiTheme="majorHAnsi"/>
          <w:b/>
          <w:color w:val="464442"/>
          <w:spacing w:val="-1"/>
          <w:w w:val="89"/>
          <w:sz w:val="22"/>
          <w:szCs w:val="22"/>
        </w:rPr>
        <w:t>m</w:t>
      </w:r>
      <w:r w:rsidRPr="003E371C">
        <w:rPr>
          <w:rFonts w:asciiTheme="majorHAnsi" w:hAnsiTheme="majorHAnsi"/>
          <w:b/>
          <w:color w:val="313134"/>
          <w:w w:val="85"/>
          <w:sz w:val="22"/>
          <w:szCs w:val="22"/>
        </w:rPr>
        <w:t>ps</w:t>
      </w:r>
    </w:p>
    <w:p w14:paraId="373CA03A" w14:textId="77777777" w:rsidR="00A802A2" w:rsidRPr="003E371C" w:rsidRDefault="00A802A2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BDBA4B1" w14:textId="77777777" w:rsidR="00A802A2" w:rsidRPr="003E371C" w:rsidRDefault="00A802A2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449E90D" w14:textId="77777777" w:rsidR="00A802A2" w:rsidRPr="003E371C" w:rsidRDefault="00A802A2">
      <w:pPr>
        <w:spacing w:before="14" w:line="280" w:lineRule="exact"/>
        <w:rPr>
          <w:rFonts w:asciiTheme="majorHAnsi" w:hAnsiTheme="majorHAnsi"/>
          <w:sz w:val="22"/>
          <w:szCs w:val="22"/>
        </w:rPr>
      </w:pPr>
    </w:p>
    <w:p w14:paraId="427E6DE4" w14:textId="77777777" w:rsidR="00A802A2" w:rsidRPr="003E371C" w:rsidRDefault="003E371C">
      <w:pPr>
        <w:spacing w:line="260" w:lineRule="exact"/>
        <w:ind w:right="-56"/>
        <w:rPr>
          <w:rFonts w:asciiTheme="majorHAnsi" w:eastAsia="Arial" w:hAnsiTheme="majorHAnsi" w:cs="Arial"/>
          <w:sz w:val="22"/>
          <w:szCs w:val="22"/>
        </w:rPr>
      </w:pPr>
      <w:r w:rsidRPr="003E371C">
        <w:rPr>
          <w:rFonts w:asciiTheme="majorHAnsi" w:eastAsia="Arial" w:hAnsiTheme="majorHAnsi" w:cs="Arial"/>
          <w:b/>
          <w:color w:val="1C1C1C"/>
          <w:spacing w:val="-7"/>
          <w:position w:val="-1"/>
          <w:sz w:val="22"/>
          <w:szCs w:val="22"/>
        </w:rPr>
        <w:t>C</w:t>
      </w:r>
      <w:r w:rsidRPr="003E371C">
        <w:rPr>
          <w:rFonts w:asciiTheme="majorHAnsi" w:eastAsia="Arial" w:hAnsiTheme="majorHAnsi" w:cs="Arial"/>
          <w:b/>
          <w:color w:val="040404"/>
          <w:spacing w:val="-6"/>
          <w:position w:val="-1"/>
          <w:sz w:val="22"/>
          <w:szCs w:val="22"/>
        </w:rPr>
        <w:t>u</w:t>
      </w:r>
      <w:r w:rsidRPr="003E371C">
        <w:rPr>
          <w:rFonts w:asciiTheme="majorHAnsi" w:eastAsia="Arial" w:hAnsiTheme="majorHAnsi" w:cs="Arial"/>
          <w:b/>
          <w:color w:val="1C1C1C"/>
          <w:spacing w:val="-5"/>
          <w:position w:val="-1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b/>
          <w:color w:val="1C1C1C"/>
          <w:spacing w:val="-4"/>
          <w:position w:val="-1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b/>
          <w:color w:val="1C1C1C"/>
          <w:spacing w:val="-5"/>
          <w:position w:val="-1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b/>
          <w:color w:val="040404"/>
          <w:spacing w:val="-9"/>
          <w:position w:val="-1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b/>
          <w:color w:val="1C1C1C"/>
          <w:spacing w:val="-6"/>
          <w:position w:val="-1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b/>
          <w:color w:val="1C1C1C"/>
          <w:position w:val="-1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b/>
          <w:color w:val="1C1C1C"/>
          <w:spacing w:val="35"/>
          <w:position w:val="-1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b/>
          <w:color w:val="040404"/>
          <w:spacing w:val="-7"/>
          <w:w w:val="104"/>
          <w:position w:val="-1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b/>
          <w:color w:val="1C1C1C"/>
          <w:spacing w:val="-5"/>
          <w:w w:val="97"/>
          <w:position w:val="-1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b/>
          <w:color w:val="313134"/>
          <w:spacing w:val="-5"/>
          <w:w w:val="108"/>
          <w:position w:val="-1"/>
          <w:sz w:val="22"/>
          <w:szCs w:val="22"/>
        </w:rPr>
        <w:t>v</w:t>
      </w:r>
      <w:r w:rsidRPr="003E371C">
        <w:rPr>
          <w:rFonts w:asciiTheme="majorHAnsi" w:eastAsia="Arial" w:hAnsiTheme="majorHAnsi" w:cs="Arial"/>
          <w:b/>
          <w:color w:val="040404"/>
          <w:spacing w:val="-2"/>
          <w:w w:val="90"/>
          <w:position w:val="-1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b/>
          <w:color w:val="1C1C1C"/>
          <w:spacing w:val="-5"/>
          <w:w w:val="97"/>
          <w:position w:val="-1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b/>
          <w:color w:val="1C1C1C"/>
          <w:spacing w:val="-9"/>
          <w:w w:val="118"/>
          <w:position w:val="-1"/>
          <w:sz w:val="22"/>
          <w:szCs w:val="22"/>
        </w:rPr>
        <w:t>w</w:t>
      </w:r>
      <w:r w:rsidRPr="003E371C">
        <w:rPr>
          <w:rFonts w:asciiTheme="majorHAnsi" w:eastAsia="Arial" w:hAnsiTheme="majorHAnsi" w:cs="Arial"/>
          <w:b/>
          <w:color w:val="1C1C1C"/>
          <w:w w:val="90"/>
          <w:position w:val="-1"/>
          <w:sz w:val="22"/>
          <w:szCs w:val="22"/>
        </w:rPr>
        <w:t>s</w:t>
      </w:r>
    </w:p>
    <w:p w14:paraId="074A9953" w14:textId="77777777" w:rsidR="00A802A2" w:rsidRPr="003E371C" w:rsidRDefault="003E371C">
      <w:pPr>
        <w:spacing w:before="16"/>
        <w:rPr>
          <w:rFonts w:asciiTheme="majorHAnsi" w:hAnsiTheme="majorHAnsi"/>
          <w:sz w:val="22"/>
          <w:szCs w:val="22"/>
        </w:rPr>
      </w:pPr>
      <w:r w:rsidRPr="003E371C">
        <w:rPr>
          <w:rFonts w:asciiTheme="majorHAnsi" w:hAnsiTheme="majorHAnsi"/>
          <w:sz w:val="22"/>
          <w:szCs w:val="22"/>
        </w:rPr>
        <w:br w:type="column"/>
      </w:r>
      <w:r w:rsidRPr="003E371C">
        <w:rPr>
          <w:rFonts w:asciiTheme="majorHAnsi" w:hAnsiTheme="majorHAnsi"/>
          <w:b/>
          <w:color w:val="3B6793"/>
          <w:spacing w:val="4"/>
          <w:sz w:val="22"/>
          <w:szCs w:val="22"/>
        </w:rPr>
        <w:t>o</w:t>
      </w:r>
      <w:r w:rsidRPr="003E371C">
        <w:rPr>
          <w:rFonts w:asciiTheme="majorHAnsi" w:hAnsiTheme="majorHAnsi"/>
          <w:b/>
          <w:color w:val="3B6793"/>
          <w:spacing w:val="-40"/>
          <w:w w:val="93"/>
          <w:sz w:val="22"/>
          <w:szCs w:val="22"/>
        </w:rPr>
        <w:t>n</w:t>
      </w:r>
      <w:r w:rsidRPr="003E371C">
        <w:rPr>
          <w:rFonts w:asciiTheme="majorHAnsi" w:hAnsiTheme="majorHAnsi"/>
          <w:b/>
          <w:color w:val="3B6793"/>
          <w:w w:val="106"/>
          <w:sz w:val="22"/>
          <w:szCs w:val="22"/>
        </w:rPr>
        <w:t>l</w:t>
      </w:r>
      <w:r w:rsidRPr="003E371C">
        <w:rPr>
          <w:rFonts w:asciiTheme="majorHAnsi" w:hAnsiTheme="majorHAnsi"/>
          <w:b/>
          <w:color w:val="3B6793"/>
          <w:spacing w:val="-2"/>
          <w:w w:val="106"/>
          <w:sz w:val="22"/>
          <w:szCs w:val="22"/>
        </w:rPr>
        <w:t>a</w:t>
      </w:r>
      <w:r w:rsidRPr="003E371C">
        <w:rPr>
          <w:rFonts w:asciiTheme="majorHAnsi" w:hAnsiTheme="majorHAnsi"/>
          <w:b/>
          <w:color w:val="3B6793"/>
          <w:spacing w:val="3"/>
          <w:w w:val="88"/>
          <w:sz w:val="22"/>
          <w:szCs w:val="22"/>
        </w:rPr>
        <w:t>r</w:t>
      </w:r>
      <w:r w:rsidRPr="003E371C">
        <w:rPr>
          <w:rFonts w:asciiTheme="majorHAnsi" w:hAnsiTheme="majorHAnsi"/>
          <w:b/>
          <w:color w:val="3B6793"/>
          <w:spacing w:val="4"/>
          <w:w w:val="106"/>
          <w:sz w:val="22"/>
          <w:szCs w:val="22"/>
        </w:rPr>
        <w:t>g</w:t>
      </w:r>
      <w:r w:rsidRPr="003E371C">
        <w:rPr>
          <w:rFonts w:asciiTheme="majorHAnsi" w:hAnsiTheme="majorHAnsi"/>
          <w:b/>
          <w:color w:val="3B6793"/>
          <w:spacing w:val="-20"/>
          <w:w w:val="134"/>
          <w:sz w:val="22"/>
          <w:szCs w:val="22"/>
        </w:rPr>
        <w:t>e</w:t>
      </w:r>
      <w:r w:rsidRPr="003E371C">
        <w:rPr>
          <w:rFonts w:asciiTheme="majorHAnsi" w:hAnsiTheme="majorHAnsi"/>
          <w:b/>
          <w:color w:val="3B6793"/>
          <w:spacing w:val="-12"/>
          <w:w w:val="103"/>
          <w:sz w:val="22"/>
          <w:szCs w:val="22"/>
        </w:rPr>
        <w:t>t</w:t>
      </w:r>
      <w:r w:rsidRPr="003E371C">
        <w:rPr>
          <w:rFonts w:asciiTheme="majorHAnsi" w:hAnsiTheme="majorHAnsi"/>
          <w:b/>
          <w:color w:val="85A85B"/>
          <w:spacing w:val="2"/>
          <w:w w:val="50"/>
          <w:sz w:val="22"/>
          <w:szCs w:val="22"/>
        </w:rPr>
        <w:t>y</w:t>
      </w:r>
      <w:r w:rsidRPr="003E371C">
        <w:rPr>
          <w:rFonts w:asciiTheme="majorHAnsi" w:hAnsiTheme="majorHAnsi"/>
          <w:b/>
          <w:color w:val="85A85B"/>
          <w:spacing w:val="4"/>
          <w:w w:val="106"/>
          <w:sz w:val="22"/>
          <w:szCs w:val="22"/>
        </w:rPr>
        <w:t>o</w:t>
      </w:r>
      <w:r w:rsidRPr="003E371C">
        <w:rPr>
          <w:rFonts w:asciiTheme="majorHAnsi" w:hAnsiTheme="majorHAnsi"/>
          <w:b/>
          <w:color w:val="85A85B"/>
          <w:spacing w:val="4"/>
          <w:w w:val="101"/>
          <w:sz w:val="22"/>
          <w:szCs w:val="22"/>
        </w:rPr>
        <w:t>b</w:t>
      </w:r>
      <w:r w:rsidRPr="003E371C">
        <w:rPr>
          <w:rFonts w:asciiTheme="majorHAnsi" w:hAnsiTheme="majorHAnsi"/>
          <w:b/>
          <w:color w:val="85A85B"/>
          <w:w w:val="96"/>
          <w:sz w:val="22"/>
          <w:szCs w:val="22"/>
        </w:rPr>
        <w:t>s</w:t>
      </w:r>
    </w:p>
    <w:p w14:paraId="53E8C24B" w14:textId="77777777" w:rsidR="00A802A2" w:rsidRPr="003E371C" w:rsidRDefault="00A802A2">
      <w:pPr>
        <w:spacing w:before="4" w:line="100" w:lineRule="exact"/>
        <w:rPr>
          <w:rFonts w:asciiTheme="majorHAnsi" w:hAnsiTheme="majorHAnsi"/>
          <w:sz w:val="22"/>
          <w:szCs w:val="22"/>
        </w:rPr>
      </w:pPr>
    </w:p>
    <w:p w14:paraId="2372997B" w14:textId="77777777" w:rsidR="00A802A2" w:rsidRPr="003E371C" w:rsidRDefault="00A802A2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E76BC2D" w14:textId="77777777" w:rsidR="00A802A2" w:rsidRPr="003E371C" w:rsidRDefault="003E371C">
      <w:pPr>
        <w:rPr>
          <w:rFonts w:asciiTheme="majorHAnsi" w:hAnsiTheme="majorHAnsi"/>
          <w:sz w:val="22"/>
          <w:szCs w:val="22"/>
        </w:rPr>
        <w:sectPr w:rsidR="00A802A2" w:rsidRPr="003E371C">
          <w:type w:val="continuous"/>
          <w:pgSz w:w="15580" w:h="17440"/>
          <w:pgMar w:top="900" w:right="620" w:bottom="0" w:left="660" w:header="720" w:footer="720" w:gutter="0"/>
          <w:cols w:num="3" w:space="720" w:equalWidth="0">
            <w:col w:w="6241" w:space="1533"/>
            <w:col w:w="2132" w:space="518"/>
            <w:col w:w="3876"/>
          </w:cols>
        </w:sectPr>
      </w:pPr>
      <w:r w:rsidRPr="003E371C">
        <w:rPr>
          <w:rFonts w:asciiTheme="majorHAnsi" w:hAnsiTheme="majorHAnsi"/>
          <w:b/>
          <w:color w:val="2F4152"/>
          <w:w w:val="73"/>
          <w:sz w:val="22"/>
          <w:szCs w:val="22"/>
        </w:rPr>
        <w:t>Joi</w:t>
      </w:r>
      <w:r w:rsidRPr="003E371C">
        <w:rPr>
          <w:rFonts w:asciiTheme="majorHAnsi" w:hAnsiTheme="majorHAnsi"/>
          <w:b/>
          <w:color w:val="2F4152"/>
          <w:spacing w:val="-1"/>
          <w:w w:val="97"/>
          <w:sz w:val="22"/>
          <w:szCs w:val="22"/>
        </w:rPr>
        <w:t>n</w:t>
      </w:r>
      <w:r w:rsidRPr="003E371C">
        <w:rPr>
          <w:rFonts w:asciiTheme="majorHAnsi" w:hAnsiTheme="majorHAnsi"/>
          <w:b/>
          <w:color w:val="2F4152"/>
          <w:spacing w:val="-1"/>
          <w:w w:val="109"/>
          <w:sz w:val="22"/>
          <w:szCs w:val="22"/>
        </w:rPr>
        <w:t>e</w:t>
      </w:r>
      <w:r w:rsidRPr="003E371C">
        <w:rPr>
          <w:rFonts w:asciiTheme="majorHAnsi" w:hAnsiTheme="majorHAnsi"/>
          <w:b/>
          <w:color w:val="313134"/>
          <w:w w:val="89"/>
          <w:sz w:val="22"/>
          <w:szCs w:val="22"/>
        </w:rPr>
        <w:t>d</w:t>
      </w:r>
      <w:r w:rsidRPr="003E371C">
        <w:rPr>
          <w:rFonts w:asciiTheme="majorHAnsi" w:hAnsiTheme="majorHAnsi"/>
          <w:b/>
          <w:color w:val="74757C"/>
          <w:w w:val="96"/>
          <w:sz w:val="22"/>
          <w:szCs w:val="22"/>
        </w:rPr>
        <w:t>..-</w:t>
      </w:r>
    </w:p>
    <w:p w14:paraId="2C1E08E7" w14:textId="77777777" w:rsidR="00A802A2" w:rsidRPr="003E371C" w:rsidRDefault="00A802A2">
      <w:pPr>
        <w:spacing w:line="160" w:lineRule="exact"/>
        <w:rPr>
          <w:rFonts w:asciiTheme="majorHAnsi" w:hAnsiTheme="majorHAnsi"/>
          <w:sz w:val="22"/>
          <w:szCs w:val="22"/>
        </w:rPr>
        <w:sectPr w:rsidR="00A802A2" w:rsidRPr="003E371C">
          <w:type w:val="continuous"/>
          <w:pgSz w:w="15580" w:h="17440"/>
          <w:pgMar w:top="900" w:right="620" w:bottom="0" w:left="660" w:header="720" w:footer="720" w:gutter="0"/>
          <w:cols w:space="720"/>
        </w:sectPr>
      </w:pPr>
    </w:p>
    <w:p w14:paraId="174857D1" w14:textId="77777777" w:rsidR="00A802A2" w:rsidRPr="003E371C" w:rsidRDefault="003E371C">
      <w:pPr>
        <w:spacing w:before="77" w:line="335" w:lineRule="auto"/>
        <w:ind w:left="406" w:right="191" w:hanging="226"/>
        <w:rPr>
          <w:rFonts w:asciiTheme="majorHAnsi" w:eastAsia="Arial" w:hAnsiTheme="majorHAnsi" w:cs="Arial"/>
          <w:sz w:val="22"/>
          <w:szCs w:val="22"/>
        </w:rPr>
      </w:pPr>
      <w:r w:rsidRPr="003E371C">
        <w:rPr>
          <w:rFonts w:asciiTheme="majorHAnsi" w:eastAsia="Arial" w:hAnsiTheme="majorHAnsi" w:cs="Arial"/>
          <w:color w:val="A3856E"/>
          <w:spacing w:val="1"/>
          <w:sz w:val="22"/>
          <w:szCs w:val="22"/>
        </w:rPr>
        <w:lastRenderedPageBreak/>
        <w:t>;</w:t>
      </w:r>
      <w:r w:rsidRPr="003E371C">
        <w:rPr>
          <w:rFonts w:asciiTheme="majorHAnsi" w:eastAsia="Arial" w:hAnsiTheme="majorHAnsi" w:cs="Arial"/>
          <w:color w:val="A3856E"/>
          <w:sz w:val="22"/>
          <w:szCs w:val="22"/>
        </w:rPr>
        <w:t xml:space="preserve">: </w:t>
      </w:r>
      <w:r w:rsidRPr="003E371C">
        <w:rPr>
          <w:rFonts w:asciiTheme="majorHAnsi" w:eastAsia="Arial" w:hAnsiTheme="majorHAnsi" w:cs="Arial"/>
          <w:color w:val="A3856E"/>
          <w:spacing w:val="2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6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u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33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Resu</w:t>
      </w:r>
      <w:r w:rsidRPr="003E371C">
        <w:rPr>
          <w:rFonts w:asciiTheme="majorHAnsi" w:eastAsia="Arial" w:hAnsiTheme="majorHAnsi" w:cs="Arial"/>
          <w:color w:val="040404"/>
          <w:spacing w:val="7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 xml:space="preserve">e </w:t>
      </w:r>
      <w:r w:rsidRPr="003E371C">
        <w:rPr>
          <w:rFonts w:asciiTheme="majorHAnsi" w:eastAsia="Arial" w:hAnsiTheme="majorHAnsi" w:cs="Arial"/>
          <w:color w:val="040404"/>
          <w:spacing w:val="18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5"/>
          <w:sz w:val="22"/>
          <w:szCs w:val="22"/>
        </w:rPr>
        <w:t>B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u</w:t>
      </w:r>
      <w:r w:rsidRPr="003E371C">
        <w:rPr>
          <w:rFonts w:asciiTheme="majorHAnsi" w:eastAsia="Arial" w:hAnsiTheme="majorHAnsi" w:cs="Arial"/>
          <w:color w:val="040404"/>
          <w:spacing w:val="2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spacing w:val="1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de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35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1"/>
          <w:w w:val="62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w w:val="102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-16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d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es</w:t>
      </w:r>
      <w:r w:rsidRPr="003E371C">
        <w:rPr>
          <w:rFonts w:asciiTheme="majorHAnsi" w:eastAsia="Arial" w:hAnsiTheme="majorHAnsi" w:cs="Arial"/>
          <w:color w:val="040404"/>
          <w:spacing w:val="1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gne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d</w:t>
      </w:r>
      <w:r w:rsidRPr="003E371C">
        <w:rPr>
          <w:rFonts w:asciiTheme="majorHAnsi" w:eastAsia="Arial" w:hAnsiTheme="majorHAnsi" w:cs="Arial"/>
          <w:color w:val="040404"/>
          <w:spacing w:val="33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2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pacing w:val="30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6"/>
          <w:w w:val="106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color w:val="040404"/>
          <w:w w:val="55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040404"/>
          <w:spacing w:val="4"/>
          <w:w w:val="55"/>
          <w:sz w:val="22"/>
          <w:szCs w:val="22"/>
        </w:rPr>
        <w:t>k</w:t>
      </w:r>
      <w:r w:rsidRPr="003E371C">
        <w:rPr>
          <w:rFonts w:asciiTheme="majorHAnsi" w:eastAsia="Arial" w:hAnsiTheme="majorHAnsi" w:cs="Arial"/>
          <w:color w:val="040404"/>
          <w:w w:val="18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-18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esu</w:t>
      </w:r>
      <w:r w:rsidRPr="003E371C">
        <w:rPr>
          <w:rFonts w:asciiTheme="majorHAnsi" w:eastAsia="Arial" w:hAnsiTheme="majorHAnsi" w:cs="Arial"/>
          <w:color w:val="040404"/>
          <w:spacing w:val="7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-</w:t>
      </w:r>
      <w:r w:rsidRPr="003E371C">
        <w:rPr>
          <w:rFonts w:asciiTheme="majorHAnsi" w:eastAsia="Arial" w:hAnsiTheme="majorHAnsi" w:cs="Arial"/>
          <w:color w:val="040404"/>
          <w:spacing w:val="6"/>
          <w:sz w:val="22"/>
          <w:szCs w:val="22"/>
        </w:rPr>
        <w:t>w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 xml:space="preserve">g </w:t>
      </w:r>
      <w:r w:rsidRPr="003E371C">
        <w:rPr>
          <w:rFonts w:asciiTheme="majorHAnsi" w:eastAsia="Arial" w:hAnsiTheme="majorHAnsi" w:cs="Arial"/>
          <w:color w:val="040404"/>
          <w:spacing w:val="31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2"/>
          <w:w w:val="117"/>
          <w:sz w:val="22"/>
          <w:szCs w:val="22"/>
        </w:rPr>
        <w:t>f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040404"/>
          <w:spacing w:val="3"/>
          <w:w w:val="107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040404"/>
          <w:w w:val="117"/>
          <w:sz w:val="22"/>
          <w:szCs w:val="22"/>
        </w:rPr>
        <w:t xml:space="preserve">t </w:t>
      </w:r>
      <w:r w:rsidRPr="003E371C">
        <w:rPr>
          <w:rFonts w:asciiTheme="majorHAnsi" w:eastAsia="Arial" w:hAnsiTheme="majorHAnsi" w:cs="Arial"/>
          <w:color w:val="040404"/>
          <w:spacing w:val="3"/>
          <w:w w:val="79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040404"/>
          <w:spacing w:val="4"/>
          <w:w w:val="113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color w:val="040404"/>
          <w:w w:val="104"/>
          <w:sz w:val="22"/>
          <w:szCs w:val="22"/>
        </w:rPr>
        <w:t>d</w:t>
      </w:r>
      <w:r w:rsidRPr="003E371C">
        <w:rPr>
          <w:rFonts w:asciiTheme="majorHAnsi" w:eastAsia="Arial" w:hAnsiTheme="majorHAnsi" w:cs="Arial"/>
          <w:color w:val="040404"/>
          <w:spacing w:val="26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w w:val="92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040404"/>
          <w:spacing w:val="3"/>
          <w:w w:val="107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040404"/>
          <w:w w:val="125"/>
          <w:sz w:val="22"/>
          <w:szCs w:val="22"/>
        </w:rPr>
        <w:t>y</w:t>
      </w:r>
    </w:p>
    <w:p w14:paraId="4D5DB4DB" w14:textId="77777777" w:rsidR="00A802A2" w:rsidRPr="003E371C" w:rsidRDefault="00A802A2">
      <w:pPr>
        <w:spacing w:before="14" w:line="200" w:lineRule="exact"/>
        <w:rPr>
          <w:rFonts w:asciiTheme="majorHAnsi" w:hAnsiTheme="majorHAnsi"/>
          <w:sz w:val="22"/>
          <w:szCs w:val="22"/>
        </w:rPr>
      </w:pPr>
    </w:p>
    <w:p w14:paraId="1EF01DC9" w14:textId="77777777" w:rsidR="00A802A2" w:rsidRPr="003E371C" w:rsidRDefault="003E371C">
      <w:pPr>
        <w:spacing w:line="318" w:lineRule="auto"/>
        <w:ind w:left="406" w:right="58" w:hanging="226"/>
        <w:rPr>
          <w:rFonts w:asciiTheme="majorHAnsi" w:eastAsia="Arial" w:hAnsiTheme="majorHAnsi" w:cs="Arial"/>
          <w:sz w:val="22"/>
          <w:szCs w:val="22"/>
        </w:rPr>
      </w:pPr>
      <w:r w:rsidRPr="003E371C">
        <w:rPr>
          <w:rFonts w:asciiTheme="majorHAnsi" w:eastAsia="Arial" w:hAnsiTheme="majorHAnsi" w:cs="Arial"/>
          <w:color w:val="A3856E"/>
          <w:spacing w:val="2"/>
          <w:w w:val="75"/>
          <w:sz w:val="22"/>
          <w:szCs w:val="22"/>
        </w:rPr>
        <w:t>;</w:t>
      </w:r>
      <w:r w:rsidRPr="003E371C">
        <w:rPr>
          <w:rFonts w:asciiTheme="majorHAnsi" w:eastAsia="Arial" w:hAnsiTheme="majorHAnsi" w:cs="Arial"/>
          <w:color w:val="A3856E"/>
          <w:w w:val="117"/>
          <w:sz w:val="22"/>
          <w:szCs w:val="22"/>
        </w:rPr>
        <w:t>:</w:t>
      </w:r>
      <w:r w:rsidRPr="003E371C">
        <w:rPr>
          <w:rFonts w:asciiTheme="majorHAnsi" w:eastAsia="Arial" w:hAnsiTheme="majorHAnsi" w:cs="Arial"/>
          <w:color w:val="A3856E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A3856E"/>
          <w:spacing w:val="-12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8"/>
          <w:sz w:val="22"/>
          <w:szCs w:val="22"/>
        </w:rPr>
        <w:t>W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 xml:space="preserve">e 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6"/>
          <w:w w:val="103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color w:val="040404"/>
          <w:spacing w:val="4"/>
          <w:w w:val="96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040404"/>
          <w:spacing w:val="3"/>
          <w:w w:val="134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4"/>
          <w:w w:val="111"/>
          <w:sz w:val="22"/>
          <w:szCs w:val="22"/>
        </w:rPr>
        <w:t>c</w:t>
      </w:r>
      <w:r w:rsidRPr="003E371C">
        <w:rPr>
          <w:rFonts w:asciiTheme="majorHAnsi" w:eastAsia="Arial" w:hAnsiTheme="majorHAnsi" w:cs="Arial"/>
          <w:color w:val="040404"/>
          <w:w w:val="88"/>
          <w:sz w:val="22"/>
          <w:szCs w:val="22"/>
        </w:rPr>
        <w:t>h</w:t>
      </w:r>
      <w:r w:rsidRPr="003E371C">
        <w:rPr>
          <w:rFonts w:asciiTheme="majorHAnsi" w:eastAsia="Arial" w:hAnsiTheme="majorHAnsi" w:cs="Arial"/>
          <w:color w:val="040404"/>
          <w:spacing w:val="2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y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u</w:t>
      </w:r>
      <w:r w:rsidRPr="003E371C">
        <w:rPr>
          <w:rFonts w:asciiTheme="majorHAnsi" w:eastAsia="Arial" w:hAnsiTheme="majorHAnsi" w:cs="Arial"/>
          <w:color w:val="040404"/>
          <w:spacing w:val="18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w</w:t>
      </w:r>
      <w:r w:rsidRPr="003E371C">
        <w:rPr>
          <w:rFonts w:asciiTheme="majorHAnsi" w:eastAsia="Arial" w:hAnsiTheme="majorHAnsi" w:cs="Arial"/>
          <w:color w:val="040404"/>
          <w:spacing w:val="-6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th</w:t>
      </w:r>
      <w:r w:rsidRPr="003E371C">
        <w:rPr>
          <w:rFonts w:asciiTheme="majorHAnsi" w:eastAsia="Arial" w:hAnsiTheme="majorHAnsi" w:cs="Arial"/>
          <w:color w:val="040404"/>
          <w:spacing w:val="5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6"/>
          <w:sz w:val="22"/>
          <w:szCs w:val="22"/>
        </w:rPr>
        <w:t>h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35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gh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10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2"/>
          <w:w w:val="109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7"/>
          <w:w w:val="114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p</w:t>
      </w:r>
      <w:r w:rsidRPr="003E371C">
        <w:rPr>
          <w:rFonts w:asciiTheme="majorHAnsi" w:eastAsia="Arial" w:hAnsiTheme="majorHAnsi" w:cs="Arial"/>
          <w:color w:val="040404"/>
          <w:spacing w:val="2"/>
          <w:w w:val="104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040404"/>
          <w:spacing w:val="4"/>
          <w:w w:val="96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040404"/>
          <w:spacing w:val="3"/>
          <w:w w:val="134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w w:val="83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-16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w w:val="92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color w:val="040404"/>
          <w:spacing w:val="5"/>
          <w:w w:val="108"/>
          <w:sz w:val="22"/>
          <w:szCs w:val="22"/>
        </w:rPr>
        <w:t>d</w:t>
      </w:r>
      <w:r w:rsidRPr="003E371C">
        <w:rPr>
          <w:rFonts w:asciiTheme="majorHAnsi" w:eastAsia="Arial" w:hAnsiTheme="majorHAnsi" w:cs="Arial"/>
          <w:color w:val="040404"/>
          <w:w w:val="67"/>
          <w:sz w:val="22"/>
          <w:szCs w:val="22"/>
        </w:rPr>
        <w:t>,</w:t>
      </w:r>
      <w:r w:rsidRPr="003E371C">
        <w:rPr>
          <w:rFonts w:asciiTheme="majorHAnsi" w:eastAsia="Arial" w:hAnsiTheme="majorHAnsi" w:cs="Arial"/>
          <w:color w:val="040404"/>
          <w:spacing w:val="8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1C1C1C"/>
          <w:spacing w:val="2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color w:val="040404"/>
          <w:spacing w:val="7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2"/>
          <w:sz w:val="22"/>
          <w:szCs w:val="22"/>
        </w:rPr>
        <w:t>j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u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 xml:space="preserve">t </w:t>
      </w:r>
      <w:r w:rsidRPr="003E371C">
        <w:rPr>
          <w:rFonts w:asciiTheme="majorHAnsi" w:eastAsia="Arial" w:hAnsiTheme="majorHAnsi" w:cs="Arial"/>
          <w:color w:val="040404"/>
          <w:spacing w:val="6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21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c</w:t>
      </w:r>
      <w:r w:rsidRPr="003E371C">
        <w:rPr>
          <w:rFonts w:asciiTheme="majorHAnsi" w:eastAsia="Arial" w:hAnsiTheme="majorHAnsi" w:cs="Arial"/>
          <w:color w:val="040404"/>
          <w:spacing w:val="1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040404"/>
          <w:spacing w:val="2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c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k,</w:t>
      </w:r>
      <w:r w:rsidRPr="003E371C">
        <w:rPr>
          <w:rFonts w:asciiTheme="majorHAnsi" w:eastAsia="Arial" w:hAnsiTheme="majorHAnsi" w:cs="Arial"/>
          <w:color w:val="040404"/>
          <w:spacing w:val="32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y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 xml:space="preserve">u 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ca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color w:val="040404"/>
          <w:spacing w:val="32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choos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 xml:space="preserve">e </w:t>
      </w:r>
      <w:r w:rsidRPr="003E371C">
        <w:rPr>
          <w:rFonts w:asciiTheme="majorHAnsi" w:eastAsia="Arial" w:hAnsiTheme="majorHAnsi" w:cs="Arial"/>
          <w:color w:val="040404"/>
          <w:spacing w:val="1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w w:val="79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040404"/>
          <w:spacing w:val="32"/>
          <w:w w:val="79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p</w:t>
      </w:r>
      <w:r w:rsidRPr="003E371C">
        <w:rPr>
          <w:rFonts w:asciiTheme="majorHAnsi" w:eastAsia="Arial" w:hAnsiTheme="majorHAnsi" w:cs="Arial"/>
          <w:color w:val="040404"/>
          <w:spacing w:val="3"/>
          <w:w w:val="118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3"/>
          <w:w w:val="92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pacing w:val="3"/>
          <w:w w:val="134"/>
          <w:sz w:val="22"/>
          <w:szCs w:val="22"/>
        </w:rPr>
        <w:t>f</w:t>
      </w:r>
      <w:r w:rsidRPr="003E371C">
        <w:rPr>
          <w:rFonts w:asciiTheme="majorHAnsi" w:eastAsia="Arial" w:hAnsiTheme="majorHAnsi" w:cs="Arial"/>
          <w:color w:val="040404"/>
          <w:spacing w:val="4"/>
          <w:w w:val="96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4"/>
          <w:w w:val="116"/>
          <w:sz w:val="22"/>
          <w:szCs w:val="22"/>
        </w:rPr>
        <w:t>ss</w:t>
      </w:r>
      <w:r w:rsidRPr="003E371C">
        <w:rPr>
          <w:rFonts w:asciiTheme="majorHAnsi" w:eastAsia="Arial" w:hAnsiTheme="majorHAnsi" w:cs="Arial"/>
          <w:color w:val="040404"/>
          <w:spacing w:val="2"/>
          <w:w w:val="104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on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040404"/>
          <w:w w:val="73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-18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d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es</w:t>
      </w:r>
      <w:r w:rsidRPr="003E371C">
        <w:rPr>
          <w:rFonts w:asciiTheme="majorHAnsi" w:eastAsia="Arial" w:hAnsiTheme="majorHAnsi" w:cs="Arial"/>
          <w:color w:val="040404"/>
          <w:spacing w:val="2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g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color w:val="040404"/>
          <w:spacing w:val="2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w w:val="104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6"/>
          <w:w w:val="104"/>
          <w:sz w:val="22"/>
          <w:szCs w:val="22"/>
        </w:rPr>
        <w:t>h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040404"/>
          <w:w w:val="104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3"/>
          <w:w w:val="10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w w:val="108"/>
          <w:sz w:val="22"/>
          <w:szCs w:val="22"/>
        </w:rPr>
        <w:t>w</w:t>
      </w:r>
      <w:r w:rsidRPr="003E371C">
        <w:rPr>
          <w:rFonts w:asciiTheme="majorHAnsi" w:eastAsia="Arial" w:hAnsiTheme="majorHAnsi" w:cs="Arial"/>
          <w:color w:val="040404"/>
          <w:spacing w:val="7"/>
          <w:w w:val="108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spacing w:val="1"/>
          <w:w w:val="94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1C1C1C"/>
          <w:w w:val="73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1C1C1C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1C1C1C"/>
          <w:spacing w:val="-23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h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6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p</w:t>
      </w:r>
      <w:r w:rsidRPr="003E371C">
        <w:rPr>
          <w:rFonts w:asciiTheme="majorHAnsi" w:eastAsia="Arial" w:hAnsiTheme="majorHAnsi" w:cs="Arial"/>
          <w:color w:val="040404"/>
          <w:spacing w:val="8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y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1C1C1C"/>
          <w:sz w:val="22"/>
          <w:szCs w:val="22"/>
        </w:rPr>
        <w:t>u</w:t>
      </w:r>
      <w:r w:rsidRPr="003E371C">
        <w:rPr>
          <w:rFonts w:asciiTheme="majorHAnsi" w:eastAsia="Arial" w:hAnsiTheme="majorHAnsi" w:cs="Arial"/>
          <w:color w:val="1C1C1C"/>
          <w:spacing w:val="18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w w:val="61"/>
          <w:sz w:val="22"/>
          <w:szCs w:val="22"/>
        </w:rPr>
        <w:t>ww</w:t>
      </w:r>
      <w:r w:rsidRPr="003E371C">
        <w:rPr>
          <w:rFonts w:asciiTheme="majorHAnsi" w:eastAsia="Arial" w:hAnsiTheme="majorHAnsi" w:cs="Arial"/>
          <w:color w:val="040404"/>
          <w:spacing w:val="8"/>
          <w:w w:val="61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w w:val="92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color w:val="040404"/>
          <w:spacing w:val="20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6"/>
          <w:sz w:val="22"/>
          <w:szCs w:val="22"/>
        </w:rPr>
        <w:t>h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6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2"/>
          <w:w w:val="136"/>
          <w:sz w:val="22"/>
          <w:szCs w:val="22"/>
        </w:rPr>
        <w:t>j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040404"/>
          <w:w w:val="142"/>
          <w:sz w:val="22"/>
          <w:szCs w:val="22"/>
        </w:rPr>
        <w:t>b</w:t>
      </w:r>
    </w:p>
    <w:p w14:paraId="7CB374E5" w14:textId="77777777" w:rsidR="00A802A2" w:rsidRPr="003E371C" w:rsidRDefault="00A802A2">
      <w:pPr>
        <w:spacing w:before="4" w:line="180" w:lineRule="exact"/>
        <w:rPr>
          <w:rFonts w:asciiTheme="majorHAnsi" w:hAnsiTheme="majorHAnsi"/>
          <w:sz w:val="22"/>
          <w:szCs w:val="22"/>
        </w:rPr>
      </w:pPr>
    </w:p>
    <w:p w14:paraId="0B985CF8" w14:textId="77777777" w:rsidR="00A802A2" w:rsidRPr="003E371C" w:rsidRDefault="003E371C">
      <w:pPr>
        <w:spacing w:line="306" w:lineRule="auto"/>
        <w:ind w:left="406" w:right="-39" w:hanging="226"/>
        <w:rPr>
          <w:rFonts w:asciiTheme="majorHAnsi" w:eastAsia="Arial" w:hAnsiTheme="majorHAnsi" w:cs="Arial"/>
          <w:sz w:val="22"/>
          <w:szCs w:val="22"/>
        </w:rPr>
      </w:pPr>
      <w:r w:rsidRPr="003E371C">
        <w:rPr>
          <w:rFonts w:asciiTheme="majorHAnsi" w:eastAsia="Arial" w:hAnsiTheme="majorHAnsi" w:cs="Arial"/>
          <w:color w:val="A3856E"/>
          <w:spacing w:val="2"/>
          <w:sz w:val="22"/>
          <w:szCs w:val="22"/>
        </w:rPr>
        <w:t>;</w:t>
      </w:r>
      <w:r w:rsidRPr="003E371C">
        <w:rPr>
          <w:rFonts w:asciiTheme="majorHAnsi" w:eastAsia="Arial" w:hAnsiTheme="majorHAnsi" w:cs="Arial"/>
          <w:color w:val="A3856E"/>
          <w:sz w:val="22"/>
          <w:szCs w:val="22"/>
        </w:rPr>
        <w:t xml:space="preserve">: </w:t>
      </w:r>
      <w:r w:rsidRPr="003E371C">
        <w:rPr>
          <w:rFonts w:asciiTheme="majorHAnsi" w:eastAsia="Arial" w:hAnsiTheme="majorHAnsi" w:cs="Arial"/>
          <w:color w:val="A3856E"/>
          <w:spacing w:val="2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6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u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33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u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color w:val="040404"/>
          <w:spacing w:val="6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qu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18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40404"/>
          <w:w w:val="79"/>
          <w:sz w:val="22"/>
          <w:szCs w:val="22"/>
        </w:rPr>
        <w:t>T</w:t>
      </w:r>
      <w:r w:rsidRPr="003E371C">
        <w:rPr>
          <w:rFonts w:asciiTheme="majorHAnsi" w:hAnsiTheme="majorHAnsi"/>
          <w:color w:val="040404"/>
          <w:spacing w:val="5"/>
          <w:w w:val="79"/>
          <w:sz w:val="22"/>
          <w:szCs w:val="22"/>
        </w:rPr>
        <w:t>e</w:t>
      </w:r>
      <w:r w:rsidRPr="003E371C">
        <w:rPr>
          <w:rFonts w:asciiTheme="majorHAnsi" w:hAnsiTheme="majorHAnsi"/>
          <w:color w:val="040404"/>
          <w:w w:val="79"/>
          <w:sz w:val="22"/>
          <w:szCs w:val="22"/>
        </w:rPr>
        <w:t>xt</w:t>
      </w:r>
      <w:r w:rsidRPr="003E371C">
        <w:rPr>
          <w:rFonts w:asciiTheme="majorHAnsi" w:hAnsiTheme="majorHAnsi"/>
          <w:color w:val="040404"/>
          <w:spacing w:val="14"/>
          <w:w w:val="79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w w:val="105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10"/>
          <w:w w:val="105"/>
          <w:sz w:val="22"/>
          <w:szCs w:val="22"/>
        </w:rPr>
        <w:t>u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ne</w:t>
      </w:r>
      <w:r w:rsidRPr="003E371C">
        <w:rPr>
          <w:rFonts w:asciiTheme="majorHAnsi" w:eastAsia="Arial" w:hAnsiTheme="majorHAnsi" w:cs="Arial"/>
          <w:color w:val="040404"/>
          <w:spacing w:val="3"/>
          <w:w w:val="111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545454"/>
          <w:w w:val="121"/>
          <w:sz w:val="22"/>
          <w:szCs w:val="22"/>
        </w:rPr>
        <w:t>"</w:t>
      </w:r>
      <w:r w:rsidRPr="003E371C">
        <w:rPr>
          <w:rFonts w:asciiTheme="majorHAnsi" w:eastAsia="Arial" w:hAnsiTheme="majorHAnsi" w:cs="Arial"/>
          <w:color w:val="545454"/>
          <w:spacing w:val="-3"/>
          <w:w w:val="121"/>
          <w:sz w:val="22"/>
          <w:szCs w:val="22"/>
        </w:rPr>
        <w:t>"</w:t>
      </w:r>
      <w:r w:rsidRPr="003E371C">
        <w:rPr>
          <w:rFonts w:asciiTheme="majorHAnsi" w:eastAsia="Arial" w:hAnsiTheme="majorHAnsi" w:cs="Arial"/>
          <w:color w:val="1C1C1C"/>
          <w:w w:val="128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1C1C1C"/>
          <w:spacing w:val="7"/>
          <w:w w:val="128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040404"/>
          <w:spacing w:val="3"/>
          <w:w w:val="188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040404"/>
          <w:spacing w:val="4"/>
          <w:w w:val="96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pacing w:val="6"/>
          <w:w w:val="122"/>
          <w:sz w:val="22"/>
          <w:szCs w:val="22"/>
        </w:rPr>
        <w:t>w</w:t>
      </w:r>
      <w:r w:rsidRPr="003E371C">
        <w:rPr>
          <w:rFonts w:asciiTheme="majorHAnsi" w:eastAsia="Arial" w:hAnsiTheme="majorHAnsi" w:cs="Arial"/>
          <w:color w:val="040404"/>
          <w:w w:val="97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040404"/>
          <w:spacing w:val="20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y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u</w:t>
      </w:r>
      <w:r w:rsidRPr="003E371C">
        <w:rPr>
          <w:rFonts w:asciiTheme="majorHAnsi" w:eastAsia="Arial" w:hAnsiTheme="majorHAnsi" w:cs="Arial"/>
          <w:color w:val="040404"/>
          <w:spacing w:val="18"/>
          <w:sz w:val="22"/>
          <w:szCs w:val="22"/>
        </w:rPr>
        <w:t xml:space="preserve"> </w:t>
      </w:r>
      <w:r w:rsidRPr="003E371C">
        <w:rPr>
          <w:rFonts w:asciiTheme="majorHAnsi" w:hAnsiTheme="majorHAnsi"/>
          <w:color w:val="040404"/>
          <w:sz w:val="22"/>
          <w:szCs w:val="22"/>
        </w:rPr>
        <w:t>to</w:t>
      </w:r>
      <w:r w:rsidRPr="003E371C">
        <w:rPr>
          <w:rFonts w:asciiTheme="majorHAnsi" w:hAnsiTheme="majorHAnsi"/>
          <w:color w:val="040404"/>
          <w:spacing w:val="29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choos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47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f</w:t>
      </w:r>
      <w:r w:rsidRPr="003E371C">
        <w:rPr>
          <w:rFonts w:asciiTheme="majorHAnsi" w:eastAsia="Arial" w:hAnsiTheme="majorHAnsi" w:cs="Arial"/>
          <w:color w:val="040404"/>
          <w:spacing w:val="5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 xml:space="preserve">m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 xml:space="preserve"> h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und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ed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 xml:space="preserve">s </w:t>
      </w:r>
      <w:r w:rsidRPr="003E371C">
        <w:rPr>
          <w:rFonts w:asciiTheme="majorHAnsi" w:eastAsia="Arial" w:hAnsiTheme="majorHAnsi" w:cs="Arial"/>
          <w:color w:val="040404"/>
          <w:spacing w:val="2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w w:val="79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w w:val="126"/>
          <w:sz w:val="22"/>
          <w:szCs w:val="22"/>
        </w:rPr>
        <w:t xml:space="preserve">f </w:t>
      </w:r>
      <w:r w:rsidRPr="003E371C">
        <w:rPr>
          <w:rFonts w:asciiTheme="majorHAnsi" w:eastAsia="Arial" w:hAnsiTheme="majorHAnsi" w:cs="Arial"/>
          <w:color w:val="040404"/>
          <w:spacing w:val="3"/>
          <w:w w:val="79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4"/>
          <w:w w:val="116"/>
          <w:sz w:val="22"/>
          <w:szCs w:val="22"/>
        </w:rPr>
        <w:t>x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p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w w:val="106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5"/>
          <w:w w:val="106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3"/>
          <w:w w:val="97"/>
          <w:sz w:val="22"/>
          <w:szCs w:val="22"/>
        </w:rPr>
        <w:t>-</w:t>
      </w:r>
      <w:r w:rsidRPr="003E371C">
        <w:rPr>
          <w:rFonts w:asciiTheme="majorHAnsi" w:eastAsia="Arial" w:hAnsiTheme="majorHAnsi" w:cs="Arial"/>
          <w:color w:val="040404"/>
          <w:spacing w:val="6"/>
          <w:w w:val="119"/>
          <w:sz w:val="22"/>
          <w:szCs w:val="22"/>
        </w:rPr>
        <w:t>w</w:t>
      </w:r>
      <w:r w:rsidRPr="003E371C">
        <w:rPr>
          <w:rFonts w:asciiTheme="majorHAnsi" w:eastAsia="Arial" w:hAnsiTheme="majorHAnsi" w:cs="Arial"/>
          <w:color w:val="040404"/>
          <w:w w:val="92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3"/>
          <w:w w:val="92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w w:val="117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5"/>
          <w:w w:val="117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w w:val="92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-16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w w:val="79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1C1C1C"/>
          <w:spacing w:val="4"/>
          <w:w w:val="116"/>
          <w:sz w:val="22"/>
          <w:szCs w:val="22"/>
        </w:rPr>
        <w:t>x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040404"/>
          <w:spacing w:val="7"/>
          <w:w w:val="114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color w:val="040404"/>
          <w:w w:val="101"/>
          <w:sz w:val="22"/>
          <w:szCs w:val="22"/>
        </w:rPr>
        <w:t>p</w:t>
      </w:r>
      <w:r w:rsidRPr="003E371C">
        <w:rPr>
          <w:rFonts w:asciiTheme="majorHAnsi" w:eastAsia="Arial" w:hAnsiTheme="majorHAnsi" w:cs="Arial"/>
          <w:color w:val="040404"/>
          <w:spacing w:val="6"/>
          <w:w w:val="101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w w:val="102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040404"/>
          <w:spacing w:val="20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1C1C1C"/>
          <w:sz w:val="22"/>
          <w:szCs w:val="22"/>
        </w:rPr>
        <w:t>-</w:t>
      </w:r>
      <w:r w:rsidRPr="003E371C">
        <w:rPr>
          <w:rFonts w:asciiTheme="majorHAnsi" w:eastAsia="Arial" w:hAnsiTheme="majorHAnsi" w:cs="Arial"/>
          <w:color w:val="1C1C1C"/>
          <w:spacing w:val="32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pacing w:val="17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6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32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6"/>
          <w:w w:val="112"/>
          <w:sz w:val="22"/>
          <w:szCs w:val="22"/>
        </w:rPr>
        <w:t>w</w:t>
      </w:r>
      <w:r w:rsidRPr="003E371C">
        <w:rPr>
          <w:rFonts w:asciiTheme="majorHAnsi" w:eastAsia="Arial" w:hAnsiTheme="majorHAnsi" w:cs="Arial"/>
          <w:color w:val="040404"/>
          <w:w w:val="67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2"/>
          <w:w w:val="67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spacing w:val="3"/>
          <w:w w:val="176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w w:val="111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4"/>
          <w:w w:val="111"/>
          <w:sz w:val="22"/>
          <w:szCs w:val="22"/>
        </w:rPr>
        <w:t>'</w:t>
      </w:r>
      <w:r w:rsidRPr="003E371C">
        <w:rPr>
          <w:rFonts w:asciiTheme="majorHAnsi" w:eastAsia="Arial" w:hAnsiTheme="majorHAnsi" w:cs="Arial"/>
          <w:color w:val="040404"/>
          <w:w w:val="102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-16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w w:val="92"/>
          <w:sz w:val="22"/>
          <w:szCs w:val="22"/>
        </w:rPr>
        <w:t>b</w:t>
      </w:r>
      <w:r w:rsidRPr="003E371C">
        <w:rPr>
          <w:rFonts w:asciiTheme="majorHAnsi" w:eastAsia="Arial" w:hAnsiTheme="majorHAnsi" w:cs="Arial"/>
          <w:color w:val="040404"/>
          <w:spacing w:val="6"/>
          <w:w w:val="92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w w:val="116"/>
          <w:sz w:val="22"/>
          <w:szCs w:val="22"/>
        </w:rPr>
        <w:t>c</w:t>
      </w:r>
      <w:r w:rsidRPr="003E371C">
        <w:rPr>
          <w:rFonts w:asciiTheme="majorHAnsi" w:eastAsia="Arial" w:hAnsiTheme="majorHAnsi" w:cs="Arial"/>
          <w:color w:val="040404"/>
          <w:spacing w:val="8"/>
          <w:w w:val="116"/>
          <w:sz w:val="22"/>
          <w:szCs w:val="22"/>
        </w:rPr>
        <w:t>k</w:t>
      </w:r>
      <w:r w:rsidRPr="003E371C">
        <w:rPr>
          <w:rFonts w:asciiTheme="majorHAnsi" w:eastAsia="Arial" w:hAnsiTheme="majorHAnsi" w:cs="Arial"/>
          <w:color w:val="040404"/>
          <w:w w:val="62"/>
          <w:sz w:val="22"/>
          <w:szCs w:val="22"/>
        </w:rPr>
        <w:t>l</w:t>
      </w:r>
    </w:p>
    <w:p w14:paraId="6F335F99" w14:textId="77777777" w:rsidR="00A802A2" w:rsidRPr="003E371C" w:rsidRDefault="00A802A2">
      <w:pPr>
        <w:spacing w:before="2" w:line="180" w:lineRule="exact"/>
        <w:rPr>
          <w:rFonts w:asciiTheme="majorHAnsi" w:hAnsiTheme="majorHAnsi"/>
          <w:sz w:val="22"/>
          <w:szCs w:val="22"/>
        </w:rPr>
      </w:pPr>
    </w:p>
    <w:p w14:paraId="20E751B1" w14:textId="77777777" w:rsidR="00A802A2" w:rsidRPr="003E371C" w:rsidRDefault="003E371C">
      <w:pPr>
        <w:spacing w:line="260" w:lineRule="atLeast"/>
        <w:ind w:left="166" w:right="249" w:firstLine="14"/>
        <w:jc w:val="both"/>
        <w:rPr>
          <w:rFonts w:asciiTheme="majorHAnsi" w:eastAsia="Arial" w:hAnsiTheme="majorHAnsi" w:cs="Arial"/>
          <w:sz w:val="22"/>
          <w:szCs w:val="22"/>
        </w:rPr>
      </w:pPr>
      <w:r w:rsidRPr="003E371C">
        <w:rPr>
          <w:rFonts w:asciiTheme="majorHAnsi" w:eastAsia="Arial" w:hAnsiTheme="majorHAnsi" w:cs="Arial"/>
          <w:color w:val="040404"/>
          <w:spacing w:val="6"/>
          <w:sz w:val="22"/>
          <w:szCs w:val="22"/>
        </w:rPr>
        <w:t>G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t t</w:t>
      </w:r>
      <w:r w:rsidRPr="003E371C">
        <w:rPr>
          <w:rFonts w:asciiTheme="majorHAnsi" w:eastAsia="Arial" w:hAnsiTheme="majorHAnsi" w:cs="Arial"/>
          <w:color w:val="040404"/>
          <w:spacing w:val="6"/>
          <w:sz w:val="22"/>
          <w:szCs w:val="22"/>
        </w:rPr>
        <w:t>h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3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2"/>
          <w:w w:val="78"/>
          <w:sz w:val="22"/>
          <w:szCs w:val="22"/>
        </w:rPr>
        <w:t>"</w:t>
      </w:r>
      <w:r w:rsidRPr="003E371C">
        <w:rPr>
          <w:rFonts w:asciiTheme="majorHAnsi" w:eastAsia="Arial" w:hAnsiTheme="majorHAnsi" w:cs="Arial"/>
          <w:color w:val="040404"/>
          <w:spacing w:val="7"/>
          <w:w w:val="114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pacing w:val="3"/>
          <w:w w:val="107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040404"/>
          <w:w w:val="117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22"/>
          <w:w w:val="117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545454"/>
          <w:spacing w:val="1"/>
          <w:w w:val="73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spacing w:val="7"/>
          <w:w w:val="111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p</w:t>
      </w:r>
      <w:r w:rsidRPr="003E371C">
        <w:rPr>
          <w:rFonts w:asciiTheme="majorHAnsi" w:eastAsia="Arial" w:hAnsiTheme="majorHAnsi" w:cs="Arial"/>
          <w:color w:val="040404"/>
          <w:spacing w:val="3"/>
          <w:w w:val="111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4"/>
          <w:w w:val="116"/>
          <w:sz w:val="22"/>
          <w:szCs w:val="22"/>
        </w:rPr>
        <w:t>ss</w:t>
      </w:r>
      <w:r w:rsidRPr="003E371C">
        <w:rPr>
          <w:rFonts w:asciiTheme="majorHAnsi" w:eastAsia="Arial" w:hAnsiTheme="majorHAnsi" w:cs="Arial"/>
          <w:color w:val="545454"/>
          <w:spacing w:val="2"/>
          <w:w w:val="83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spacing w:val="4"/>
          <w:w w:val="111"/>
          <w:sz w:val="22"/>
          <w:szCs w:val="22"/>
        </w:rPr>
        <w:t>v</w:t>
      </w:r>
      <w:r w:rsidRPr="003E371C">
        <w:rPr>
          <w:rFonts w:asciiTheme="majorHAnsi" w:eastAsia="Arial" w:hAnsiTheme="majorHAnsi" w:cs="Arial"/>
          <w:color w:val="040404"/>
          <w:w w:val="88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37"/>
          <w:w w:val="88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esu</w:t>
      </w:r>
      <w:r w:rsidRPr="003E371C">
        <w:rPr>
          <w:rFonts w:asciiTheme="majorHAnsi" w:eastAsia="Arial" w:hAnsiTheme="majorHAnsi" w:cs="Arial"/>
          <w:color w:val="040404"/>
          <w:spacing w:val="7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 xml:space="preserve">e </w:t>
      </w:r>
      <w:r w:rsidRPr="003E371C">
        <w:rPr>
          <w:rFonts w:asciiTheme="majorHAnsi" w:eastAsia="Arial" w:hAnsiTheme="majorHAnsi" w:cs="Arial"/>
          <w:color w:val="040404"/>
          <w:spacing w:val="6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w w:val="92"/>
          <w:sz w:val="22"/>
          <w:szCs w:val="22"/>
        </w:rPr>
        <w:t>b</w:t>
      </w:r>
      <w:r w:rsidRPr="003E371C">
        <w:rPr>
          <w:rFonts w:asciiTheme="majorHAnsi" w:eastAsia="Arial" w:hAnsiTheme="majorHAnsi" w:cs="Arial"/>
          <w:color w:val="040404"/>
          <w:w w:val="74"/>
          <w:sz w:val="22"/>
          <w:szCs w:val="22"/>
        </w:rPr>
        <w:t>u</w:t>
      </w:r>
      <w:r w:rsidRPr="003E371C">
        <w:rPr>
          <w:rFonts w:asciiTheme="majorHAnsi" w:eastAsia="Arial" w:hAnsiTheme="majorHAnsi" w:cs="Arial"/>
          <w:color w:val="040404"/>
          <w:spacing w:val="5"/>
          <w:w w:val="74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spacing w:val="1"/>
          <w:w w:val="94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040404"/>
          <w:spacing w:val="6"/>
          <w:w w:val="146"/>
          <w:sz w:val="22"/>
          <w:szCs w:val="22"/>
        </w:rPr>
        <w:t>d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w w:val="104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22"/>
          <w:w w:val="10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color w:val="040404"/>
          <w:spacing w:val="1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6"/>
          <w:sz w:val="22"/>
          <w:szCs w:val="22"/>
        </w:rPr>
        <w:t>h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3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6"/>
          <w:w w:val="104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040404"/>
          <w:w w:val="104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6"/>
          <w:w w:val="104"/>
          <w:sz w:val="22"/>
          <w:szCs w:val="22"/>
        </w:rPr>
        <w:t>k</w:t>
      </w:r>
      <w:r w:rsidRPr="003E371C">
        <w:rPr>
          <w:rFonts w:asciiTheme="majorHAnsi" w:eastAsia="Arial" w:hAnsiTheme="majorHAnsi" w:cs="Arial"/>
          <w:color w:val="040404"/>
          <w:spacing w:val="3"/>
          <w:w w:val="10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w w:val="104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5"/>
          <w:w w:val="10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2"/>
          <w:w w:val="117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4"/>
          <w:w w:val="96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d</w:t>
      </w:r>
      <w:r w:rsidRPr="003E371C">
        <w:rPr>
          <w:rFonts w:asciiTheme="majorHAnsi" w:eastAsia="Arial" w:hAnsiTheme="majorHAnsi" w:cs="Arial"/>
          <w:color w:val="040404"/>
          <w:spacing w:val="4"/>
          <w:w w:val="96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040404"/>
          <w:w w:val="103"/>
          <w:sz w:val="22"/>
          <w:szCs w:val="22"/>
        </w:rPr>
        <w:t>y</w:t>
      </w:r>
      <w:r w:rsidRPr="003E371C">
        <w:rPr>
          <w:rFonts w:asciiTheme="majorHAnsi" w:eastAsia="Arial" w:hAnsiTheme="majorHAnsi" w:cs="Arial"/>
          <w:color w:val="040404"/>
          <w:spacing w:val="6"/>
          <w:w w:val="103"/>
          <w:sz w:val="22"/>
          <w:szCs w:val="22"/>
        </w:rPr>
        <w:t>"</w:t>
      </w:r>
      <w:r w:rsidRPr="003E371C">
        <w:rPr>
          <w:rFonts w:asciiTheme="majorHAnsi" w:eastAsia="Arial" w:hAnsiTheme="majorHAnsi" w:cs="Arial"/>
          <w:color w:val="545454"/>
          <w:w w:val="92"/>
          <w:sz w:val="22"/>
          <w:szCs w:val="22"/>
        </w:rPr>
        <w:t xml:space="preserve">. </w:t>
      </w:r>
      <w:r w:rsidRPr="003E371C">
        <w:rPr>
          <w:rFonts w:asciiTheme="majorHAnsi" w:eastAsia="Arial" w:hAnsiTheme="majorHAnsi" w:cs="Arial"/>
          <w:color w:val="040404"/>
          <w:spacing w:val="5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he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1"/>
          <w:sz w:val="22"/>
          <w:szCs w:val="22"/>
        </w:rPr>
        <w:t>'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 xml:space="preserve">s </w:t>
      </w:r>
      <w:r w:rsidRPr="003E371C">
        <w:rPr>
          <w:rFonts w:asciiTheme="majorHAnsi" w:eastAsia="Arial" w:hAnsiTheme="majorHAnsi" w:cs="Arial"/>
          <w:color w:val="040404"/>
          <w:spacing w:val="1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w w:val="92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color w:val="040404"/>
          <w:w w:val="92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pacing w:val="-9"/>
          <w:w w:val="92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w w:val="134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5"/>
          <w:w w:val="134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spacing w:val="4"/>
          <w:w w:val="116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040404"/>
          <w:spacing w:val="3"/>
          <w:w w:val="107"/>
          <w:sz w:val="22"/>
          <w:szCs w:val="22"/>
        </w:rPr>
        <w:t>k</w:t>
      </w:r>
      <w:r w:rsidRPr="003E371C">
        <w:rPr>
          <w:rFonts w:asciiTheme="majorHAnsi" w:eastAsia="Arial" w:hAnsiTheme="majorHAnsi" w:cs="Arial"/>
          <w:color w:val="74757C"/>
          <w:w w:val="75"/>
          <w:sz w:val="22"/>
          <w:szCs w:val="22"/>
        </w:rPr>
        <w:t>;</w:t>
      </w:r>
      <w:r w:rsidRPr="003E371C">
        <w:rPr>
          <w:rFonts w:asciiTheme="majorHAnsi" w:eastAsia="Arial" w:hAnsiTheme="majorHAnsi" w:cs="Arial"/>
          <w:color w:val="74757C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74757C"/>
          <w:spacing w:val="-23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w w:val="92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color w:val="040404"/>
          <w:w w:val="92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pacing w:val="-4"/>
          <w:w w:val="92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5"/>
          <w:w w:val="129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b</w:t>
      </w:r>
      <w:r w:rsidRPr="003E371C">
        <w:rPr>
          <w:rFonts w:asciiTheme="majorHAnsi" w:eastAsia="Arial" w:hAnsiTheme="majorHAnsi" w:cs="Arial"/>
          <w:color w:val="040404"/>
          <w:spacing w:val="2"/>
          <w:w w:val="104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040404"/>
          <w:spacing w:val="1"/>
          <w:w w:val="94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g</w:t>
      </w:r>
      <w:r w:rsidRPr="003E371C">
        <w:rPr>
          <w:rFonts w:asciiTheme="majorHAnsi" w:eastAsia="Arial" w:hAnsiTheme="majorHAnsi" w:cs="Arial"/>
          <w:color w:val="040404"/>
          <w:spacing w:val="4"/>
          <w:w w:val="96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040404"/>
          <w:w w:val="112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3"/>
          <w:w w:val="112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pacing w:val="5"/>
          <w:w w:val="108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color w:val="545454"/>
          <w:w w:val="67"/>
          <w:sz w:val="22"/>
          <w:szCs w:val="22"/>
        </w:rPr>
        <w:t>.</w:t>
      </w:r>
      <w:r w:rsidRPr="003E371C">
        <w:rPr>
          <w:rFonts w:asciiTheme="majorHAnsi" w:eastAsia="Arial" w:hAnsiTheme="majorHAnsi" w:cs="Arial"/>
          <w:color w:val="545454"/>
          <w:spacing w:val="23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w w:val="59"/>
          <w:sz w:val="22"/>
          <w:szCs w:val="22"/>
        </w:rPr>
        <w:t>W</w:t>
      </w:r>
      <w:r w:rsidRPr="003E371C">
        <w:rPr>
          <w:rFonts w:asciiTheme="majorHAnsi" w:eastAsia="Arial" w:hAnsiTheme="majorHAnsi" w:cs="Arial"/>
          <w:color w:val="040404"/>
          <w:spacing w:val="8"/>
          <w:w w:val="59"/>
          <w:sz w:val="22"/>
          <w:szCs w:val="22"/>
        </w:rPr>
        <w:t>W</w:t>
      </w:r>
      <w:r w:rsidRPr="003E371C">
        <w:rPr>
          <w:rFonts w:asciiTheme="majorHAnsi" w:eastAsia="Arial" w:hAnsiTheme="majorHAnsi" w:cs="Arial"/>
          <w:color w:val="040404"/>
          <w:spacing w:val="4"/>
          <w:w w:val="96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2"/>
          <w:w w:val="122"/>
          <w:sz w:val="22"/>
          <w:szCs w:val="22"/>
        </w:rPr>
        <w:t>'</w:t>
      </w:r>
      <w:r w:rsidRPr="003E371C">
        <w:rPr>
          <w:rFonts w:asciiTheme="majorHAnsi" w:eastAsia="Arial" w:hAnsiTheme="majorHAnsi" w:cs="Arial"/>
          <w:color w:val="040404"/>
          <w:spacing w:val="3"/>
          <w:w w:val="118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w w:val="83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-16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pacing w:val="28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4"/>
          <w:w w:val="102"/>
          <w:sz w:val="22"/>
          <w:szCs w:val="22"/>
        </w:rPr>
        <w:t>c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pacing w:val="4"/>
          <w:w w:val="96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color w:val="040404"/>
          <w:spacing w:val="3"/>
          <w:w w:val="134"/>
          <w:sz w:val="22"/>
          <w:szCs w:val="22"/>
        </w:rPr>
        <w:t>f</w:t>
      </w:r>
      <w:r w:rsidRPr="003E371C">
        <w:rPr>
          <w:rFonts w:asciiTheme="majorHAnsi" w:eastAsia="Arial" w:hAnsiTheme="majorHAnsi" w:cs="Arial"/>
          <w:color w:val="040404"/>
          <w:spacing w:val="2"/>
          <w:w w:val="83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de</w:t>
      </w:r>
      <w:r w:rsidRPr="003E371C">
        <w:rPr>
          <w:rFonts w:asciiTheme="majorHAnsi" w:eastAsia="Arial" w:hAnsiTheme="majorHAnsi" w:cs="Arial"/>
          <w:color w:val="040404"/>
          <w:spacing w:val="4"/>
          <w:w w:val="96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color w:val="040404"/>
          <w:w w:val="151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-9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w w:val="104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6"/>
          <w:w w:val="104"/>
          <w:sz w:val="22"/>
          <w:szCs w:val="22"/>
        </w:rPr>
        <w:t>h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040404"/>
          <w:w w:val="104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3"/>
          <w:w w:val="10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w w:val="107"/>
          <w:sz w:val="22"/>
          <w:szCs w:val="22"/>
        </w:rPr>
        <w:t>y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w w:val="78"/>
          <w:sz w:val="22"/>
          <w:szCs w:val="22"/>
        </w:rPr>
        <w:t>u</w:t>
      </w:r>
      <w:r w:rsidRPr="003E371C">
        <w:rPr>
          <w:rFonts w:asciiTheme="majorHAnsi" w:eastAsia="Arial" w:hAnsiTheme="majorHAnsi" w:cs="Arial"/>
          <w:color w:val="040404"/>
          <w:spacing w:val="4"/>
          <w:w w:val="78"/>
          <w:sz w:val="22"/>
          <w:szCs w:val="22"/>
        </w:rPr>
        <w:t>'</w:t>
      </w:r>
      <w:r w:rsidRPr="003E371C">
        <w:rPr>
          <w:rFonts w:asciiTheme="majorHAnsi" w:eastAsia="Arial" w:hAnsiTheme="majorHAnsi" w:cs="Arial"/>
          <w:color w:val="1C1C1C"/>
          <w:spacing w:val="1"/>
          <w:w w:val="94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040404"/>
          <w:w w:val="167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-17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1"/>
          <w:w w:val="62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040404"/>
          <w:spacing w:val="4"/>
          <w:w w:val="96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pacing w:val="4"/>
          <w:w w:val="116"/>
          <w:sz w:val="22"/>
          <w:szCs w:val="22"/>
        </w:rPr>
        <w:t>v</w:t>
      </w:r>
      <w:r w:rsidRPr="003E371C">
        <w:rPr>
          <w:rFonts w:asciiTheme="majorHAnsi" w:eastAsia="Arial" w:hAnsiTheme="majorHAnsi" w:cs="Arial"/>
          <w:color w:val="040404"/>
          <w:w w:val="88"/>
          <w:sz w:val="22"/>
          <w:szCs w:val="22"/>
        </w:rPr>
        <w:t xml:space="preserve">e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u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22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2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esu</w:t>
      </w:r>
      <w:r w:rsidRPr="003E371C">
        <w:rPr>
          <w:rFonts w:asciiTheme="majorHAnsi" w:eastAsia="Arial" w:hAnsiTheme="majorHAnsi" w:cs="Arial"/>
          <w:color w:val="040404"/>
          <w:spacing w:val="7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 xml:space="preserve">e </w:t>
      </w:r>
      <w:r w:rsidRPr="003E371C">
        <w:rPr>
          <w:rFonts w:asciiTheme="majorHAnsi" w:eastAsia="Arial" w:hAnsiTheme="majorHAnsi" w:cs="Arial"/>
          <w:color w:val="040404"/>
          <w:spacing w:val="7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b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u</w:t>
      </w:r>
      <w:r w:rsidRPr="003E371C">
        <w:rPr>
          <w:rFonts w:asciiTheme="majorHAnsi" w:eastAsia="Arial" w:hAnsiTheme="majorHAnsi" w:cs="Arial"/>
          <w:color w:val="040404"/>
          <w:spacing w:val="1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spacing w:val="2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de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16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w w:val="95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-38"/>
          <w:w w:val="95"/>
          <w:sz w:val="22"/>
          <w:szCs w:val="22"/>
        </w:rPr>
        <w:t>h</w:t>
      </w:r>
      <w:r w:rsidRPr="003E371C">
        <w:rPr>
          <w:rFonts w:asciiTheme="majorHAnsi" w:eastAsia="Arial" w:hAnsiTheme="majorHAnsi" w:cs="Arial"/>
          <w:color w:val="040404"/>
          <w:spacing w:val="6"/>
          <w:w w:val="146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040404"/>
          <w:w w:val="126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y</w:t>
      </w:r>
      <w:r w:rsidRPr="003E371C">
        <w:rPr>
          <w:rFonts w:asciiTheme="majorHAnsi" w:eastAsia="Arial" w:hAnsiTheme="majorHAnsi" w:cs="Arial"/>
          <w:color w:val="040404"/>
          <w:spacing w:val="8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u</w:t>
      </w:r>
      <w:r w:rsidRPr="003E371C">
        <w:rPr>
          <w:rFonts w:asciiTheme="majorHAnsi" w:eastAsia="Arial" w:hAnsiTheme="majorHAnsi" w:cs="Arial"/>
          <w:color w:val="040404"/>
          <w:spacing w:val="32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ca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color w:val="040404"/>
          <w:spacing w:val="23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2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ry</w:t>
      </w:r>
      <w:r w:rsidRPr="003E371C">
        <w:rPr>
          <w:rFonts w:asciiTheme="majorHAnsi" w:eastAsia="Arial" w:hAnsiTheme="majorHAnsi" w:cs="Arial"/>
          <w:color w:val="040404"/>
          <w:spacing w:val="33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1"/>
          <w:w w:val="41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w w:val="126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2"/>
          <w:sz w:val="22"/>
          <w:szCs w:val="22"/>
        </w:rPr>
        <w:t>f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36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4"/>
          <w:w w:val="95"/>
          <w:sz w:val="22"/>
          <w:szCs w:val="22"/>
        </w:rPr>
        <w:t>F</w:t>
      </w:r>
      <w:r w:rsidRPr="003E371C">
        <w:rPr>
          <w:rFonts w:asciiTheme="majorHAnsi" w:eastAsia="Arial" w:hAnsiTheme="majorHAnsi" w:cs="Arial"/>
          <w:color w:val="040404"/>
          <w:spacing w:val="6"/>
          <w:w w:val="112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5"/>
          <w:w w:val="10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w w:val="101"/>
          <w:sz w:val="22"/>
          <w:szCs w:val="22"/>
        </w:rPr>
        <w:t>E.</w:t>
      </w:r>
    </w:p>
    <w:p w14:paraId="6535B65C" w14:textId="77777777" w:rsidR="00A802A2" w:rsidRPr="003E371C" w:rsidRDefault="003E371C">
      <w:pPr>
        <w:spacing w:before="34" w:line="261" w:lineRule="auto"/>
        <w:ind w:right="505" w:firstLine="14"/>
        <w:rPr>
          <w:rFonts w:asciiTheme="majorHAnsi" w:eastAsia="Arial" w:hAnsiTheme="majorHAnsi" w:cs="Arial"/>
          <w:sz w:val="22"/>
          <w:szCs w:val="22"/>
        </w:rPr>
      </w:pPr>
      <w:r w:rsidRPr="003E371C">
        <w:rPr>
          <w:rFonts w:asciiTheme="majorHAnsi" w:hAnsiTheme="majorHAnsi"/>
          <w:sz w:val="22"/>
          <w:szCs w:val="22"/>
        </w:rPr>
        <w:br w:type="column"/>
      </w:r>
      <w:r w:rsidRPr="003E371C">
        <w:rPr>
          <w:rFonts w:asciiTheme="majorHAnsi" w:eastAsia="Arial" w:hAnsiTheme="majorHAnsi" w:cs="Arial"/>
          <w:color w:val="040404"/>
          <w:spacing w:val="2"/>
          <w:w w:val="78"/>
          <w:sz w:val="22"/>
          <w:szCs w:val="22"/>
        </w:rPr>
        <w:t>"</w:t>
      </w:r>
      <w:r w:rsidRPr="003E371C">
        <w:rPr>
          <w:rFonts w:asciiTheme="majorHAnsi" w:eastAsia="Arial" w:hAnsiTheme="majorHAnsi" w:cs="Arial"/>
          <w:color w:val="040404"/>
          <w:w w:val="50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spacing w:val="22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6"/>
          <w:sz w:val="22"/>
          <w:szCs w:val="22"/>
        </w:rPr>
        <w:t>w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 xml:space="preserve">s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4"/>
          <w:w w:val="102"/>
          <w:sz w:val="22"/>
          <w:szCs w:val="22"/>
        </w:rPr>
        <w:t>c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pacing w:val="7"/>
          <w:w w:val="111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p</w:t>
      </w:r>
      <w:r w:rsidRPr="003E371C">
        <w:rPr>
          <w:rFonts w:asciiTheme="majorHAnsi" w:eastAsia="Arial" w:hAnsiTheme="majorHAnsi" w:cs="Arial"/>
          <w:color w:val="040404"/>
          <w:spacing w:val="1"/>
          <w:w w:val="94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040404"/>
          <w:spacing w:val="4"/>
          <w:w w:val="96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3"/>
          <w:w w:val="134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w w:val="71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5"/>
          <w:w w:val="71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040404"/>
          <w:w w:val="144"/>
          <w:sz w:val="22"/>
          <w:szCs w:val="22"/>
        </w:rPr>
        <w:t>y</w:t>
      </w:r>
      <w:r w:rsidRPr="003E371C">
        <w:rPr>
          <w:rFonts w:asciiTheme="majorHAnsi" w:eastAsia="Arial" w:hAnsiTheme="majorHAnsi" w:cs="Arial"/>
          <w:color w:val="040404"/>
          <w:spacing w:val="26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u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na</w:t>
      </w:r>
      <w:r w:rsidRPr="003E371C">
        <w:rPr>
          <w:rFonts w:asciiTheme="majorHAnsi" w:eastAsia="Arial" w:hAnsiTheme="majorHAnsi" w:cs="Arial"/>
          <w:color w:val="040404"/>
          <w:spacing w:val="6"/>
          <w:sz w:val="22"/>
          <w:szCs w:val="22"/>
        </w:rPr>
        <w:t>w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51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4"/>
          <w:w w:val="94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w w:val="94"/>
          <w:sz w:val="22"/>
          <w:szCs w:val="22"/>
        </w:rPr>
        <w:t>f</w:t>
      </w:r>
      <w:r w:rsidRPr="003E371C">
        <w:rPr>
          <w:rFonts w:asciiTheme="majorHAnsi" w:eastAsia="Arial" w:hAnsiTheme="majorHAnsi" w:cs="Arial"/>
          <w:color w:val="040404"/>
          <w:spacing w:val="13"/>
          <w:w w:val="9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6"/>
          <w:sz w:val="22"/>
          <w:szCs w:val="22"/>
        </w:rPr>
        <w:t>w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ha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46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co</w:t>
      </w:r>
      <w:r w:rsidRPr="003E371C">
        <w:rPr>
          <w:rFonts w:asciiTheme="majorHAnsi" w:eastAsia="Arial" w:hAnsiTheme="majorHAnsi" w:cs="Arial"/>
          <w:color w:val="040404"/>
          <w:spacing w:val="7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pan</w:t>
      </w:r>
      <w:r w:rsidRPr="003E371C">
        <w:rPr>
          <w:rFonts w:asciiTheme="majorHAnsi" w:eastAsia="Arial" w:hAnsiTheme="majorHAnsi" w:cs="Arial"/>
          <w:color w:val="040404"/>
          <w:spacing w:val="2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 xml:space="preserve">s </w:t>
      </w:r>
      <w:r w:rsidRPr="003E371C">
        <w:rPr>
          <w:rFonts w:asciiTheme="majorHAnsi" w:eastAsia="Arial" w:hAnsiTheme="majorHAnsi" w:cs="Arial"/>
          <w:color w:val="040404"/>
          <w:spacing w:val="25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w w:val="92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040404"/>
          <w:spacing w:val="3"/>
          <w:w w:val="118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w w:val="83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-16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1"/>
          <w:w w:val="62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w w:val="55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pacing w:val="4"/>
          <w:w w:val="55"/>
          <w:sz w:val="22"/>
          <w:szCs w:val="22"/>
        </w:rPr>
        <w:t>k</w:t>
      </w:r>
      <w:r w:rsidRPr="003E371C">
        <w:rPr>
          <w:rFonts w:asciiTheme="majorHAnsi" w:eastAsia="Arial" w:hAnsiTheme="majorHAnsi" w:cs="Arial"/>
          <w:color w:val="040404"/>
          <w:spacing w:val="5"/>
          <w:w w:val="325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color w:val="040404"/>
          <w:w w:val="92"/>
          <w:sz w:val="22"/>
          <w:szCs w:val="22"/>
        </w:rPr>
        <w:t>g</w:t>
      </w:r>
      <w:r w:rsidRPr="003E371C">
        <w:rPr>
          <w:rFonts w:asciiTheme="majorHAnsi" w:eastAsia="Arial" w:hAnsiTheme="majorHAnsi" w:cs="Arial"/>
          <w:color w:val="040404"/>
          <w:spacing w:val="25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2"/>
          <w:w w:val="117"/>
          <w:sz w:val="22"/>
          <w:szCs w:val="22"/>
        </w:rPr>
        <w:t>f</w:t>
      </w:r>
      <w:r w:rsidRPr="003E371C">
        <w:rPr>
          <w:rFonts w:asciiTheme="majorHAnsi" w:eastAsia="Arial" w:hAnsiTheme="majorHAnsi" w:cs="Arial"/>
          <w:color w:val="040404"/>
          <w:spacing w:val="4"/>
          <w:w w:val="96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040404"/>
          <w:w w:val="111"/>
          <w:sz w:val="22"/>
          <w:szCs w:val="22"/>
        </w:rPr>
        <w:t xml:space="preserve">r </w:t>
      </w:r>
      <w:r w:rsidRPr="003E371C">
        <w:rPr>
          <w:rFonts w:asciiTheme="majorHAnsi" w:eastAsia="Arial" w:hAnsiTheme="majorHAnsi" w:cs="Arial"/>
          <w:color w:val="040404"/>
          <w:spacing w:val="1"/>
          <w:w w:val="62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w w:val="92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-21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w w:val="79"/>
          <w:sz w:val="22"/>
          <w:szCs w:val="22"/>
        </w:rPr>
        <w:t xml:space="preserve">a </w:t>
      </w:r>
      <w:r w:rsidRPr="003E371C">
        <w:rPr>
          <w:rFonts w:asciiTheme="majorHAnsi" w:eastAsia="Arial" w:hAnsiTheme="majorHAnsi" w:cs="Arial"/>
          <w:color w:val="040404"/>
          <w:spacing w:val="7"/>
          <w:w w:val="79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w w:val="97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4"/>
          <w:w w:val="96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4"/>
          <w:w w:val="116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u</w:t>
      </w:r>
      <w:r w:rsidRPr="003E371C">
        <w:rPr>
          <w:rFonts w:asciiTheme="majorHAnsi" w:eastAsia="Arial" w:hAnsiTheme="majorHAnsi" w:cs="Arial"/>
          <w:color w:val="040404"/>
          <w:spacing w:val="7"/>
          <w:w w:val="114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color w:val="040404"/>
          <w:spacing w:val="5"/>
          <w:w w:val="108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w w:val="67"/>
          <w:sz w:val="22"/>
          <w:szCs w:val="22"/>
        </w:rPr>
        <w:t>.</w:t>
      </w:r>
      <w:r w:rsidRPr="003E371C">
        <w:rPr>
          <w:rFonts w:asciiTheme="majorHAnsi" w:eastAsia="Arial" w:hAnsiTheme="majorHAnsi" w:cs="Arial"/>
          <w:color w:val="040404"/>
          <w:spacing w:val="23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5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h</w:t>
      </w:r>
      <w:r w:rsidRPr="003E371C">
        <w:rPr>
          <w:rFonts w:asciiTheme="majorHAnsi" w:eastAsia="Arial" w:hAnsiTheme="majorHAnsi" w:cs="Arial"/>
          <w:color w:val="040404"/>
          <w:spacing w:val="1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040404"/>
          <w:spacing w:val="51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p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7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du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c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48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h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1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pe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d</w:t>
      </w:r>
      <w:r w:rsidRPr="003E371C">
        <w:rPr>
          <w:rFonts w:asciiTheme="majorHAnsi" w:eastAsia="Arial" w:hAnsiTheme="majorHAnsi" w:cs="Arial"/>
          <w:color w:val="040404"/>
          <w:spacing w:val="32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6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21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6"/>
          <w:w w:val="112"/>
          <w:sz w:val="22"/>
          <w:szCs w:val="22"/>
        </w:rPr>
        <w:t>w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pacing w:val="3"/>
          <w:w w:val="118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w w:val="83"/>
          <w:sz w:val="22"/>
          <w:szCs w:val="22"/>
        </w:rPr>
        <w:t>d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-16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d</w:t>
      </w:r>
      <w:r w:rsidRPr="003E371C">
        <w:rPr>
          <w:rFonts w:asciiTheme="majorHAnsi" w:eastAsia="Arial" w:hAnsiTheme="majorHAnsi" w:cs="Arial"/>
          <w:color w:val="040404"/>
          <w:spacing w:val="7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f</w:t>
      </w:r>
      <w:r w:rsidRPr="003E371C">
        <w:rPr>
          <w:rFonts w:asciiTheme="majorHAnsi" w:eastAsia="Arial" w:hAnsiTheme="majorHAnsi" w:cs="Arial"/>
          <w:color w:val="040404"/>
          <w:spacing w:val="6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7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 xml:space="preserve">t </w:t>
      </w:r>
      <w:r w:rsidRPr="003E371C">
        <w:rPr>
          <w:rFonts w:asciiTheme="majorHAnsi" w:eastAsia="Arial" w:hAnsiTheme="majorHAnsi" w:cs="Arial"/>
          <w:color w:val="040404"/>
          <w:spacing w:val="9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6"/>
          <w:w w:val="97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color w:val="040404"/>
          <w:w w:val="111"/>
          <w:sz w:val="22"/>
          <w:szCs w:val="22"/>
        </w:rPr>
        <w:t xml:space="preserve">y </w:t>
      </w:r>
      <w:r w:rsidRPr="003E371C">
        <w:rPr>
          <w:rFonts w:asciiTheme="majorHAnsi" w:eastAsia="Arial" w:hAnsiTheme="majorHAnsi" w:cs="Arial"/>
          <w:color w:val="040404"/>
          <w:spacing w:val="3"/>
          <w:w w:val="88"/>
          <w:sz w:val="22"/>
          <w:szCs w:val="22"/>
        </w:rPr>
        <w:t>p</w:t>
      </w:r>
      <w:r w:rsidRPr="003E371C">
        <w:rPr>
          <w:rFonts w:asciiTheme="majorHAnsi" w:eastAsia="Arial" w:hAnsiTheme="majorHAnsi" w:cs="Arial"/>
          <w:color w:val="040404"/>
          <w:spacing w:val="3"/>
          <w:w w:val="118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3"/>
          <w:w w:val="92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pacing w:val="3"/>
          <w:w w:val="134"/>
          <w:sz w:val="22"/>
          <w:szCs w:val="22"/>
        </w:rPr>
        <w:t>f</w:t>
      </w:r>
      <w:r w:rsidRPr="003E371C">
        <w:rPr>
          <w:rFonts w:asciiTheme="majorHAnsi" w:eastAsia="Arial" w:hAnsiTheme="majorHAnsi" w:cs="Arial"/>
          <w:color w:val="040404"/>
          <w:spacing w:val="4"/>
          <w:w w:val="96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4"/>
          <w:w w:val="116"/>
          <w:sz w:val="22"/>
          <w:szCs w:val="22"/>
        </w:rPr>
        <w:t>ss</w:t>
      </w:r>
      <w:r w:rsidRPr="003E371C">
        <w:rPr>
          <w:rFonts w:asciiTheme="majorHAnsi" w:eastAsia="Arial" w:hAnsiTheme="majorHAnsi" w:cs="Arial"/>
          <w:color w:val="040404"/>
          <w:spacing w:val="2"/>
          <w:w w:val="104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ona</w:t>
      </w:r>
      <w:r w:rsidRPr="003E371C">
        <w:rPr>
          <w:rFonts w:asciiTheme="majorHAnsi" w:eastAsia="Arial" w:hAnsiTheme="majorHAnsi" w:cs="Arial"/>
          <w:color w:val="040404"/>
          <w:w w:val="62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-18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2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esu</w:t>
      </w:r>
      <w:r w:rsidRPr="003E371C">
        <w:rPr>
          <w:rFonts w:asciiTheme="majorHAnsi" w:eastAsia="Arial" w:hAnsiTheme="majorHAnsi" w:cs="Arial"/>
          <w:color w:val="040404"/>
          <w:spacing w:val="7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 xml:space="preserve">e </w:t>
      </w:r>
      <w:r w:rsidRPr="003E371C">
        <w:rPr>
          <w:rFonts w:asciiTheme="majorHAnsi" w:eastAsia="Arial" w:hAnsiTheme="majorHAnsi" w:cs="Arial"/>
          <w:color w:val="040404"/>
          <w:spacing w:val="7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d</w:t>
      </w:r>
      <w:r w:rsidRPr="003E371C">
        <w:rPr>
          <w:rFonts w:asciiTheme="majorHAnsi" w:eastAsia="Arial" w:hAnsiTheme="majorHAnsi" w:cs="Arial"/>
          <w:color w:val="040404"/>
          <w:spacing w:val="7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6"/>
          <w:sz w:val="22"/>
          <w:szCs w:val="22"/>
        </w:rPr>
        <w:t>h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35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4"/>
          <w:w w:val="83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4"/>
          <w:w w:val="116"/>
          <w:sz w:val="22"/>
          <w:szCs w:val="22"/>
        </w:rPr>
        <w:t>x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040404"/>
          <w:spacing w:val="7"/>
          <w:w w:val="111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p</w:t>
      </w:r>
      <w:r w:rsidRPr="003E371C">
        <w:rPr>
          <w:rFonts w:asciiTheme="majorHAnsi" w:eastAsia="Arial" w:hAnsiTheme="majorHAnsi" w:cs="Arial"/>
          <w:color w:val="040404"/>
          <w:spacing w:val="2"/>
          <w:w w:val="104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w w:val="102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040404"/>
          <w:spacing w:val="20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5"/>
          <w:sz w:val="22"/>
          <w:szCs w:val="22"/>
        </w:rPr>
        <w:t>w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 xml:space="preserve">e  </w:t>
      </w:r>
      <w:r w:rsidRPr="003E371C">
        <w:rPr>
          <w:rFonts w:asciiTheme="majorHAnsi" w:eastAsia="Arial" w:hAnsiTheme="majorHAnsi" w:cs="Arial"/>
          <w:color w:val="040404"/>
          <w:spacing w:val="4"/>
          <w:w w:val="83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w w:val="110"/>
          <w:sz w:val="22"/>
          <w:szCs w:val="22"/>
        </w:rPr>
        <w:t>x</w:t>
      </w:r>
      <w:r w:rsidRPr="003E371C">
        <w:rPr>
          <w:rFonts w:asciiTheme="majorHAnsi" w:eastAsia="Arial" w:hAnsiTheme="majorHAnsi" w:cs="Arial"/>
          <w:color w:val="040404"/>
          <w:spacing w:val="7"/>
          <w:w w:val="110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3"/>
          <w:w w:val="111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4"/>
          <w:w w:val="96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7"/>
          <w:w w:val="114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color w:val="040404"/>
          <w:w w:val="7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5"/>
          <w:w w:val="74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040404"/>
          <w:w w:val="144"/>
          <w:sz w:val="22"/>
          <w:szCs w:val="22"/>
        </w:rPr>
        <w:t>y</w:t>
      </w:r>
      <w:r w:rsidRPr="003E371C">
        <w:rPr>
          <w:rFonts w:asciiTheme="majorHAnsi" w:eastAsia="Arial" w:hAnsiTheme="majorHAnsi" w:cs="Arial"/>
          <w:color w:val="040404"/>
          <w:spacing w:val="26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w w:val="92"/>
          <w:sz w:val="22"/>
          <w:szCs w:val="22"/>
        </w:rPr>
        <w:t>u</w:t>
      </w:r>
      <w:r w:rsidRPr="003E371C">
        <w:rPr>
          <w:rFonts w:asciiTheme="majorHAnsi" w:eastAsia="Arial" w:hAnsiTheme="majorHAnsi" w:cs="Arial"/>
          <w:color w:val="040404"/>
          <w:spacing w:val="4"/>
          <w:w w:val="111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2"/>
          <w:w w:val="126"/>
          <w:sz w:val="22"/>
          <w:szCs w:val="22"/>
        </w:rPr>
        <w:t>f</w:t>
      </w:r>
      <w:r w:rsidRPr="003E371C">
        <w:rPr>
          <w:rFonts w:asciiTheme="majorHAnsi" w:eastAsia="Arial" w:hAnsiTheme="majorHAnsi" w:cs="Arial"/>
          <w:color w:val="040404"/>
          <w:w w:val="128"/>
          <w:sz w:val="22"/>
          <w:szCs w:val="22"/>
        </w:rPr>
        <w:t xml:space="preserve">ul </w:t>
      </w:r>
      <w:r w:rsidRPr="003E371C">
        <w:rPr>
          <w:rFonts w:asciiTheme="majorHAnsi" w:eastAsia="Arial" w:hAnsiTheme="majorHAnsi" w:cs="Arial"/>
          <w:color w:val="040404"/>
          <w:spacing w:val="6"/>
          <w:w w:val="95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pacing w:val="4"/>
          <w:w w:val="116"/>
          <w:sz w:val="22"/>
          <w:szCs w:val="22"/>
        </w:rPr>
        <w:t>v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3"/>
          <w:w w:val="118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4"/>
          <w:w w:val="96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040404"/>
          <w:spacing w:val="2"/>
          <w:w w:val="104"/>
          <w:sz w:val="22"/>
          <w:szCs w:val="22"/>
        </w:rPr>
        <w:t>ll</w:t>
      </w:r>
      <w:r w:rsidRPr="003E371C">
        <w:rPr>
          <w:rFonts w:asciiTheme="majorHAnsi" w:eastAsia="Arial" w:hAnsiTheme="majorHAnsi" w:cs="Arial"/>
          <w:color w:val="040404"/>
          <w:w w:val="67"/>
          <w:sz w:val="22"/>
          <w:szCs w:val="22"/>
        </w:rPr>
        <w:t>,</w:t>
      </w:r>
      <w:r w:rsidRPr="003E371C">
        <w:rPr>
          <w:rFonts w:asciiTheme="majorHAnsi" w:eastAsia="Arial" w:hAnsiTheme="majorHAnsi" w:cs="Arial"/>
          <w:color w:val="040404"/>
          <w:spacing w:val="23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2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h</w:t>
      </w:r>
      <w:r w:rsidRPr="003E371C">
        <w:rPr>
          <w:rFonts w:asciiTheme="majorHAnsi" w:eastAsia="Arial" w:hAnsiTheme="majorHAnsi" w:cs="Arial"/>
          <w:color w:val="040404"/>
          <w:spacing w:val="2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040404"/>
          <w:spacing w:val="43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1"/>
          <w:w w:val="73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w w:val="97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-16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w w:val="79"/>
          <w:sz w:val="22"/>
          <w:szCs w:val="22"/>
        </w:rPr>
        <w:t xml:space="preserve">a </w:t>
      </w:r>
      <w:r w:rsidRPr="003E371C">
        <w:rPr>
          <w:rFonts w:asciiTheme="majorHAnsi" w:eastAsia="Arial" w:hAnsiTheme="majorHAnsi" w:cs="Arial"/>
          <w:color w:val="040404"/>
          <w:spacing w:val="7"/>
          <w:w w:val="79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gr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ea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28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p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7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du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c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t.</w:t>
      </w:r>
      <w:r w:rsidRPr="003E371C">
        <w:rPr>
          <w:rFonts w:asciiTheme="majorHAnsi" w:eastAsia="Arial" w:hAnsiTheme="majorHAnsi" w:cs="Arial"/>
          <w:color w:val="040404"/>
          <w:spacing w:val="55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w w:val="25"/>
          <w:sz w:val="22"/>
          <w:szCs w:val="22"/>
        </w:rPr>
        <w:t xml:space="preserve">I    </w:t>
      </w:r>
      <w:r w:rsidRPr="003E371C">
        <w:rPr>
          <w:rFonts w:asciiTheme="majorHAnsi" w:eastAsia="Arial" w:hAnsiTheme="majorHAnsi" w:cs="Arial"/>
          <w:color w:val="040404"/>
          <w:spacing w:val="8"/>
          <w:w w:val="25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6"/>
          <w:sz w:val="22"/>
          <w:szCs w:val="22"/>
        </w:rPr>
        <w:t>w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ou</w:t>
      </w:r>
      <w:r w:rsidRPr="003E371C">
        <w:rPr>
          <w:rFonts w:asciiTheme="majorHAnsi" w:eastAsia="Arial" w:hAnsiTheme="majorHAnsi" w:cs="Arial"/>
          <w:color w:val="040404"/>
          <w:spacing w:val="1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d</w:t>
      </w:r>
      <w:r w:rsidRPr="003E371C">
        <w:rPr>
          <w:rFonts w:asciiTheme="majorHAnsi" w:eastAsia="Arial" w:hAnsiTheme="majorHAnsi" w:cs="Arial"/>
          <w:color w:val="040404"/>
          <w:spacing w:val="50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w w:val="92"/>
          <w:sz w:val="22"/>
          <w:szCs w:val="22"/>
        </w:rPr>
        <w:t>h</w:t>
      </w:r>
      <w:r w:rsidRPr="003E371C">
        <w:rPr>
          <w:rFonts w:asciiTheme="majorHAnsi" w:eastAsia="Arial" w:hAnsiTheme="majorHAnsi" w:cs="Arial"/>
          <w:color w:val="040404"/>
          <w:spacing w:val="1"/>
          <w:w w:val="94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gh</w:t>
      </w:r>
      <w:r w:rsidRPr="003E371C">
        <w:rPr>
          <w:rFonts w:asciiTheme="majorHAnsi" w:eastAsia="Arial" w:hAnsiTheme="majorHAnsi" w:cs="Arial"/>
          <w:color w:val="040404"/>
          <w:spacing w:val="1"/>
          <w:w w:val="73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040404"/>
          <w:w w:val="111"/>
          <w:sz w:val="22"/>
          <w:szCs w:val="22"/>
        </w:rPr>
        <w:t>y</w:t>
      </w:r>
      <w:r w:rsidRPr="003E371C">
        <w:rPr>
          <w:rFonts w:asciiTheme="majorHAnsi" w:eastAsia="Arial" w:hAnsiTheme="majorHAnsi" w:cs="Arial"/>
          <w:color w:val="040404"/>
          <w:spacing w:val="26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2"/>
          <w:w w:val="90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w w:val="110"/>
          <w:sz w:val="22"/>
          <w:szCs w:val="22"/>
        </w:rPr>
        <w:t>c</w:t>
      </w:r>
      <w:r w:rsidRPr="003E371C">
        <w:rPr>
          <w:rFonts w:asciiTheme="majorHAnsi" w:eastAsia="Arial" w:hAnsiTheme="majorHAnsi" w:cs="Arial"/>
          <w:color w:val="040404"/>
          <w:spacing w:val="8"/>
          <w:w w:val="110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pacing w:val="7"/>
          <w:w w:val="114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color w:val="040404"/>
          <w:spacing w:val="7"/>
          <w:w w:val="111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en</w:t>
      </w:r>
      <w:r w:rsidRPr="003E371C">
        <w:rPr>
          <w:rFonts w:asciiTheme="majorHAnsi" w:eastAsia="Arial" w:hAnsiTheme="majorHAnsi" w:cs="Arial"/>
          <w:color w:val="040404"/>
          <w:w w:val="92"/>
          <w:sz w:val="22"/>
          <w:szCs w:val="22"/>
        </w:rPr>
        <w:t xml:space="preserve">d </w:t>
      </w:r>
      <w:r w:rsidRPr="003E371C">
        <w:rPr>
          <w:rFonts w:asciiTheme="majorHAnsi" w:eastAsia="Arial" w:hAnsiTheme="majorHAnsi" w:cs="Arial"/>
          <w:color w:val="040404"/>
          <w:spacing w:val="2"/>
          <w:w w:val="103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4"/>
          <w:w w:val="103"/>
          <w:sz w:val="22"/>
          <w:szCs w:val="22"/>
        </w:rPr>
        <w:t>hes</w:t>
      </w:r>
      <w:r w:rsidRPr="003E371C">
        <w:rPr>
          <w:rFonts w:asciiTheme="majorHAnsi" w:eastAsia="Arial" w:hAnsiTheme="majorHAnsi" w:cs="Arial"/>
          <w:color w:val="040404"/>
          <w:w w:val="103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34"/>
          <w:w w:val="103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4"/>
          <w:w w:val="102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w w:val="109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6"/>
          <w:w w:val="109"/>
          <w:sz w:val="22"/>
          <w:szCs w:val="22"/>
        </w:rPr>
        <w:t>v</w:t>
      </w:r>
      <w:r w:rsidRPr="003E371C">
        <w:rPr>
          <w:rFonts w:asciiTheme="majorHAnsi" w:eastAsia="Arial" w:hAnsiTheme="majorHAnsi" w:cs="Arial"/>
          <w:color w:val="040404"/>
          <w:spacing w:val="2"/>
          <w:w w:val="83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spacing w:val="4"/>
          <w:w w:val="116"/>
          <w:sz w:val="22"/>
          <w:szCs w:val="22"/>
        </w:rPr>
        <w:t>c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4"/>
          <w:w w:val="121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040404"/>
          <w:spacing w:val="2"/>
          <w:w w:val="92"/>
          <w:sz w:val="22"/>
          <w:szCs w:val="22"/>
        </w:rPr>
        <w:t>.</w:t>
      </w:r>
      <w:r w:rsidRPr="003E371C">
        <w:rPr>
          <w:rFonts w:asciiTheme="majorHAnsi" w:eastAsia="Arial" w:hAnsiTheme="majorHAnsi" w:cs="Arial"/>
          <w:color w:val="040404"/>
          <w:w w:val="85"/>
          <w:sz w:val="22"/>
          <w:szCs w:val="22"/>
        </w:rPr>
        <w:t>"</w:t>
      </w:r>
      <w:r w:rsidRPr="003E371C">
        <w:rPr>
          <w:rFonts w:asciiTheme="majorHAnsi" w:eastAsia="Arial" w:hAnsiTheme="majorHAnsi" w:cs="Arial"/>
          <w:color w:val="040404"/>
          <w:spacing w:val="2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w w:val="82"/>
          <w:sz w:val="22"/>
          <w:szCs w:val="22"/>
        </w:rPr>
        <w:t>-</w:t>
      </w:r>
      <w:r w:rsidRPr="003E371C">
        <w:rPr>
          <w:rFonts w:asciiTheme="majorHAnsi" w:eastAsia="Arial" w:hAnsiTheme="majorHAnsi" w:cs="Arial"/>
          <w:color w:val="040404"/>
          <w:spacing w:val="35"/>
          <w:w w:val="82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w w:val="82"/>
          <w:sz w:val="22"/>
          <w:szCs w:val="22"/>
        </w:rPr>
        <w:t>A.</w:t>
      </w:r>
      <w:r w:rsidRPr="003E371C">
        <w:rPr>
          <w:rFonts w:asciiTheme="majorHAnsi" w:eastAsia="Arial" w:hAnsiTheme="majorHAnsi" w:cs="Arial"/>
          <w:color w:val="040404"/>
          <w:spacing w:val="49"/>
          <w:w w:val="82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4"/>
          <w:w w:val="82"/>
          <w:sz w:val="22"/>
          <w:szCs w:val="22"/>
        </w:rPr>
        <w:t>D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040404"/>
          <w:w w:val="101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color w:val="040404"/>
          <w:spacing w:val="6"/>
          <w:w w:val="101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he</w:t>
      </w:r>
      <w:r w:rsidRPr="003E371C">
        <w:rPr>
          <w:rFonts w:asciiTheme="majorHAnsi" w:eastAsia="Arial" w:hAnsiTheme="majorHAnsi" w:cs="Arial"/>
          <w:color w:val="040404"/>
          <w:spacing w:val="1"/>
          <w:w w:val="94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040404"/>
          <w:w w:val="102"/>
          <w:sz w:val="22"/>
          <w:szCs w:val="22"/>
        </w:rPr>
        <w:t>s</w:t>
      </w:r>
    </w:p>
    <w:p w14:paraId="58A1D710" w14:textId="77777777" w:rsidR="00A802A2" w:rsidRPr="003E371C" w:rsidRDefault="00A802A2">
      <w:pPr>
        <w:spacing w:before="3" w:line="220" w:lineRule="exact"/>
        <w:rPr>
          <w:rFonts w:asciiTheme="majorHAnsi" w:hAnsiTheme="majorHAnsi"/>
          <w:sz w:val="22"/>
          <w:szCs w:val="22"/>
        </w:rPr>
      </w:pPr>
    </w:p>
    <w:p w14:paraId="53C47361" w14:textId="77777777" w:rsidR="00A802A2" w:rsidRPr="003E371C" w:rsidRDefault="003E371C">
      <w:pPr>
        <w:spacing w:line="265" w:lineRule="auto"/>
        <w:ind w:right="639" w:firstLine="14"/>
        <w:rPr>
          <w:rFonts w:asciiTheme="majorHAnsi" w:eastAsia="Arial" w:hAnsiTheme="majorHAnsi" w:cs="Arial"/>
          <w:sz w:val="22"/>
          <w:szCs w:val="22"/>
        </w:rPr>
      </w:pPr>
      <w:r w:rsidRPr="003E371C">
        <w:rPr>
          <w:rFonts w:asciiTheme="majorHAnsi" w:eastAsia="Arial" w:hAnsiTheme="majorHAnsi" w:cs="Arial"/>
          <w:color w:val="040404"/>
          <w:spacing w:val="2"/>
          <w:w w:val="65"/>
          <w:sz w:val="22"/>
          <w:szCs w:val="22"/>
        </w:rPr>
        <w:t>"</w:t>
      </w:r>
      <w:r w:rsidRPr="003E371C">
        <w:rPr>
          <w:rFonts w:asciiTheme="majorHAnsi" w:eastAsia="Arial" w:hAnsiTheme="majorHAnsi" w:cs="Arial"/>
          <w:color w:val="040404"/>
          <w:spacing w:val="5"/>
          <w:w w:val="118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h</w:t>
      </w:r>
      <w:r w:rsidRPr="003E371C">
        <w:rPr>
          <w:rFonts w:asciiTheme="majorHAnsi" w:eastAsia="Arial" w:hAnsiTheme="majorHAnsi" w:cs="Arial"/>
          <w:color w:val="040404"/>
          <w:spacing w:val="1"/>
          <w:w w:val="94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w w:val="102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-16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esu</w:t>
      </w:r>
      <w:r w:rsidRPr="003E371C">
        <w:rPr>
          <w:rFonts w:asciiTheme="majorHAnsi" w:eastAsia="Arial" w:hAnsiTheme="majorHAnsi" w:cs="Arial"/>
          <w:color w:val="040404"/>
          <w:spacing w:val="7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48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2"/>
          <w:w w:val="117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w w:val="62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-18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1"/>
          <w:w w:val="62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w w:val="102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-16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pacing w:val="28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6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uc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 xml:space="preserve">h </w:t>
      </w:r>
      <w:r w:rsidRPr="003E371C">
        <w:rPr>
          <w:rFonts w:asciiTheme="majorHAnsi" w:eastAsia="Arial" w:hAnsiTheme="majorHAnsi" w:cs="Arial"/>
          <w:color w:val="040404"/>
          <w:spacing w:val="1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b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5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18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2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ha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color w:val="040404"/>
          <w:spacing w:val="26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2"/>
          <w:w w:val="109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7"/>
          <w:w w:val="114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p</w:t>
      </w:r>
      <w:r w:rsidRPr="003E371C">
        <w:rPr>
          <w:rFonts w:asciiTheme="majorHAnsi" w:eastAsia="Arial" w:hAnsiTheme="majorHAnsi" w:cs="Arial"/>
          <w:color w:val="040404"/>
          <w:spacing w:val="2"/>
          <w:w w:val="104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040404"/>
          <w:spacing w:val="4"/>
          <w:w w:val="96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040404"/>
          <w:spacing w:val="3"/>
          <w:w w:val="134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4"/>
          <w:w w:val="96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w w:val="102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040404"/>
          <w:spacing w:val="25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w w:val="83"/>
          <w:sz w:val="22"/>
          <w:szCs w:val="22"/>
        </w:rPr>
        <w:t>-</w:t>
      </w:r>
      <w:r w:rsidRPr="003E371C">
        <w:rPr>
          <w:rFonts w:asciiTheme="majorHAnsi" w:eastAsia="Arial" w:hAnsiTheme="majorHAnsi" w:cs="Arial"/>
          <w:color w:val="040404"/>
          <w:spacing w:val="18"/>
          <w:w w:val="83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2"/>
          <w:w w:val="125"/>
          <w:sz w:val="22"/>
          <w:szCs w:val="22"/>
        </w:rPr>
        <w:t>j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u</w:t>
      </w:r>
      <w:r w:rsidRPr="003E371C">
        <w:rPr>
          <w:rFonts w:asciiTheme="majorHAnsi" w:eastAsia="Arial" w:hAnsiTheme="majorHAnsi" w:cs="Arial"/>
          <w:color w:val="040404"/>
          <w:spacing w:val="3"/>
          <w:w w:val="107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040404"/>
          <w:w w:val="126"/>
          <w:sz w:val="22"/>
          <w:szCs w:val="22"/>
        </w:rPr>
        <w:t xml:space="preserve">t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u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p</w:t>
      </w:r>
      <w:r w:rsidRPr="003E371C">
        <w:rPr>
          <w:rFonts w:asciiTheme="majorHAnsi" w:eastAsia="Arial" w:hAnsiTheme="majorHAnsi" w:cs="Arial"/>
          <w:color w:val="040404"/>
          <w:spacing w:val="2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oa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d</w:t>
      </w:r>
      <w:r w:rsidRPr="003E371C">
        <w:rPr>
          <w:rFonts w:asciiTheme="majorHAnsi" w:eastAsia="Arial" w:hAnsiTheme="majorHAnsi" w:cs="Arial"/>
          <w:color w:val="040404"/>
          <w:spacing w:val="27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17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w w:val="92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4"/>
          <w:w w:val="96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color w:val="040404"/>
          <w:spacing w:val="3"/>
          <w:w w:val="134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4"/>
          <w:w w:val="96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w w:val="111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10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y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ou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38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2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esu</w:t>
      </w:r>
      <w:r w:rsidRPr="003E371C">
        <w:rPr>
          <w:rFonts w:asciiTheme="majorHAnsi" w:eastAsia="Arial" w:hAnsiTheme="majorHAnsi" w:cs="Arial"/>
          <w:color w:val="040404"/>
          <w:spacing w:val="7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 xml:space="preserve">e </w:t>
      </w:r>
      <w:r w:rsidRPr="003E371C">
        <w:rPr>
          <w:rFonts w:asciiTheme="majorHAnsi" w:eastAsia="Arial" w:hAnsiTheme="majorHAnsi" w:cs="Arial"/>
          <w:color w:val="040404"/>
          <w:spacing w:val="7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w w:val="103"/>
          <w:sz w:val="22"/>
          <w:szCs w:val="22"/>
        </w:rPr>
        <w:t>c</w:t>
      </w:r>
      <w:r w:rsidRPr="003E371C">
        <w:rPr>
          <w:rFonts w:asciiTheme="majorHAnsi" w:eastAsia="Arial" w:hAnsiTheme="majorHAnsi" w:cs="Arial"/>
          <w:color w:val="040404"/>
          <w:spacing w:val="8"/>
          <w:w w:val="103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pacing w:val="4"/>
          <w:w w:val="96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color w:val="040404"/>
          <w:spacing w:val="3"/>
          <w:w w:val="134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4"/>
          <w:w w:val="96"/>
          <w:sz w:val="22"/>
          <w:szCs w:val="22"/>
        </w:rPr>
        <w:t>en</w:t>
      </w:r>
      <w:r w:rsidRPr="003E371C">
        <w:rPr>
          <w:rFonts w:asciiTheme="majorHAnsi" w:eastAsia="Arial" w:hAnsiTheme="majorHAnsi" w:cs="Arial"/>
          <w:color w:val="040404"/>
          <w:w w:val="126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19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d</w:t>
      </w:r>
      <w:r w:rsidRPr="003E371C">
        <w:rPr>
          <w:rFonts w:asciiTheme="majorHAnsi" w:eastAsia="Arial" w:hAnsiTheme="majorHAnsi" w:cs="Arial"/>
          <w:color w:val="040404"/>
          <w:spacing w:val="12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y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u</w:t>
      </w:r>
      <w:r w:rsidRPr="003E371C">
        <w:rPr>
          <w:rFonts w:asciiTheme="majorHAnsi" w:eastAsia="Arial" w:hAnsiTheme="majorHAnsi" w:cs="Arial"/>
          <w:color w:val="040404"/>
          <w:spacing w:val="33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g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5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y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ou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38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4"/>
          <w:w w:val="97"/>
          <w:sz w:val="22"/>
          <w:szCs w:val="22"/>
        </w:rPr>
        <w:t>c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ho</w:t>
      </w:r>
      <w:r w:rsidRPr="003E371C">
        <w:rPr>
          <w:rFonts w:asciiTheme="majorHAnsi" w:eastAsia="Arial" w:hAnsiTheme="majorHAnsi" w:cs="Arial"/>
          <w:color w:val="040404"/>
          <w:spacing w:val="2"/>
          <w:w w:val="104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spacing w:val="4"/>
          <w:w w:val="116"/>
          <w:sz w:val="22"/>
          <w:szCs w:val="22"/>
        </w:rPr>
        <w:t>c</w:t>
      </w:r>
      <w:r w:rsidRPr="003E371C">
        <w:rPr>
          <w:rFonts w:asciiTheme="majorHAnsi" w:eastAsia="Arial" w:hAnsiTheme="majorHAnsi" w:cs="Arial"/>
          <w:color w:val="040404"/>
          <w:w w:val="92"/>
          <w:sz w:val="22"/>
          <w:szCs w:val="22"/>
        </w:rPr>
        <w:t xml:space="preserve">e </w:t>
      </w:r>
      <w:r w:rsidRPr="003E371C">
        <w:rPr>
          <w:rFonts w:asciiTheme="majorHAnsi" w:eastAsia="Arial" w:hAnsiTheme="majorHAnsi" w:cs="Arial"/>
          <w:color w:val="040404"/>
          <w:spacing w:val="4"/>
          <w:w w:val="94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w w:val="94"/>
          <w:sz w:val="22"/>
          <w:szCs w:val="22"/>
        </w:rPr>
        <w:t>f</w:t>
      </w:r>
      <w:r w:rsidRPr="003E371C">
        <w:rPr>
          <w:rFonts w:asciiTheme="majorHAnsi" w:eastAsia="Arial" w:hAnsiTheme="majorHAnsi" w:cs="Arial"/>
          <w:color w:val="040404"/>
          <w:spacing w:val="28"/>
          <w:w w:val="9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w w:val="88"/>
          <w:sz w:val="22"/>
          <w:szCs w:val="22"/>
        </w:rPr>
        <w:t>d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4"/>
          <w:w w:val="116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040404"/>
          <w:spacing w:val="2"/>
          <w:w w:val="104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gn</w:t>
      </w:r>
      <w:r w:rsidRPr="003E371C">
        <w:rPr>
          <w:rFonts w:asciiTheme="majorHAnsi" w:eastAsia="Arial" w:hAnsiTheme="majorHAnsi" w:cs="Arial"/>
          <w:color w:val="040404"/>
          <w:spacing w:val="4"/>
          <w:w w:val="121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040404"/>
          <w:w w:val="67"/>
          <w:sz w:val="22"/>
          <w:szCs w:val="22"/>
        </w:rPr>
        <w:t>.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-18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1"/>
          <w:w w:val="33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spacing w:val="3"/>
          <w:w w:val="134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1"/>
          <w:w w:val="98"/>
          <w:sz w:val="22"/>
          <w:szCs w:val="22"/>
        </w:rPr>
        <w:t>'</w:t>
      </w:r>
      <w:r w:rsidRPr="003E371C">
        <w:rPr>
          <w:rFonts w:asciiTheme="majorHAnsi" w:eastAsia="Arial" w:hAnsiTheme="majorHAnsi" w:cs="Arial"/>
          <w:color w:val="040404"/>
          <w:w w:val="102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-21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6"/>
          <w:w w:val="106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ag</w:t>
      </w:r>
      <w:r w:rsidRPr="003E371C">
        <w:rPr>
          <w:rFonts w:asciiTheme="majorHAnsi" w:eastAsia="Arial" w:hAnsiTheme="majorHAnsi" w:cs="Arial"/>
          <w:color w:val="040404"/>
          <w:spacing w:val="1"/>
          <w:w w:val="94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spacing w:val="4"/>
          <w:w w:val="116"/>
          <w:sz w:val="22"/>
          <w:szCs w:val="22"/>
        </w:rPr>
        <w:t>c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040404"/>
          <w:spacing w:val="2"/>
          <w:w w:val="115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040404"/>
          <w:w w:val="67"/>
          <w:sz w:val="22"/>
          <w:szCs w:val="22"/>
        </w:rPr>
        <w:t>!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-23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5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yon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43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ca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color w:val="040404"/>
          <w:spacing w:val="33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b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ene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f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16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f</w:t>
      </w:r>
      <w:r w:rsidRPr="003E371C">
        <w:rPr>
          <w:rFonts w:asciiTheme="majorHAnsi" w:eastAsia="Arial" w:hAnsiTheme="majorHAnsi" w:cs="Arial"/>
          <w:color w:val="040404"/>
          <w:spacing w:val="5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color w:val="040404"/>
          <w:spacing w:val="4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2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h</w:t>
      </w:r>
      <w:r w:rsidRPr="003E371C">
        <w:rPr>
          <w:rFonts w:asciiTheme="majorHAnsi" w:eastAsia="Arial" w:hAnsiTheme="majorHAnsi" w:cs="Arial"/>
          <w:color w:val="040404"/>
          <w:spacing w:val="1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040404"/>
          <w:spacing w:val="29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2"/>
          <w:w w:val="117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4"/>
          <w:w w:val="96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pacing w:val="2"/>
          <w:w w:val="104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040404"/>
          <w:w w:val="50"/>
          <w:sz w:val="22"/>
          <w:szCs w:val="22"/>
        </w:rPr>
        <w:t xml:space="preserve">: </w:t>
      </w:r>
      <w:r w:rsidRPr="003E371C">
        <w:rPr>
          <w:rFonts w:asciiTheme="majorHAnsi" w:eastAsia="Arial" w:hAnsiTheme="majorHAnsi" w:cs="Arial"/>
          <w:color w:val="040404"/>
          <w:spacing w:val="2"/>
          <w:sz w:val="22"/>
          <w:szCs w:val="22"/>
        </w:rPr>
        <w:t>f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6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 xml:space="preserve">m </w:t>
      </w:r>
      <w:r w:rsidRPr="003E371C">
        <w:rPr>
          <w:rFonts w:asciiTheme="majorHAnsi" w:eastAsia="Arial" w:hAnsiTheme="majorHAnsi" w:cs="Arial"/>
          <w:color w:val="040404"/>
          <w:spacing w:val="5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3"/>
          <w:w w:val="93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040404"/>
          <w:spacing w:val="2"/>
          <w:w w:val="126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u</w:t>
      </w:r>
      <w:r w:rsidRPr="003E371C">
        <w:rPr>
          <w:rFonts w:asciiTheme="majorHAnsi" w:eastAsia="Arial" w:hAnsiTheme="majorHAnsi" w:cs="Arial"/>
          <w:color w:val="040404"/>
          <w:spacing w:val="4"/>
          <w:w w:val="104"/>
          <w:sz w:val="22"/>
          <w:szCs w:val="22"/>
        </w:rPr>
        <w:t>de</w:t>
      </w:r>
      <w:r w:rsidRPr="003E371C">
        <w:rPr>
          <w:rFonts w:asciiTheme="majorHAnsi" w:eastAsia="Arial" w:hAnsiTheme="majorHAnsi" w:cs="Arial"/>
          <w:color w:val="040404"/>
          <w:spacing w:val="4"/>
          <w:w w:val="96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color w:val="040404"/>
          <w:spacing w:val="3"/>
          <w:w w:val="134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w w:val="93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040404"/>
          <w:spacing w:val="2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2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color w:val="040404"/>
          <w:spacing w:val="30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4"/>
          <w:w w:val="83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4"/>
          <w:w w:val="116"/>
          <w:sz w:val="22"/>
          <w:szCs w:val="22"/>
        </w:rPr>
        <w:t>x</w:t>
      </w:r>
      <w:r w:rsidRPr="003E371C">
        <w:rPr>
          <w:rFonts w:asciiTheme="majorHAnsi" w:eastAsia="Arial" w:hAnsiTheme="majorHAnsi" w:cs="Arial"/>
          <w:color w:val="040404"/>
          <w:spacing w:val="4"/>
          <w:w w:val="96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4"/>
          <w:w w:val="116"/>
          <w:sz w:val="22"/>
          <w:szCs w:val="22"/>
        </w:rPr>
        <w:t>c</w:t>
      </w:r>
      <w:r w:rsidRPr="003E371C">
        <w:rPr>
          <w:rFonts w:asciiTheme="majorHAnsi" w:eastAsia="Arial" w:hAnsiTheme="majorHAnsi" w:cs="Arial"/>
          <w:color w:val="040404"/>
          <w:spacing w:val="4"/>
          <w:w w:val="96"/>
          <w:sz w:val="22"/>
          <w:szCs w:val="22"/>
        </w:rPr>
        <w:t>u</w:t>
      </w:r>
      <w:r w:rsidRPr="003E371C">
        <w:rPr>
          <w:rFonts w:asciiTheme="majorHAnsi" w:eastAsia="Arial" w:hAnsiTheme="majorHAnsi" w:cs="Arial"/>
          <w:color w:val="040404"/>
          <w:spacing w:val="3"/>
          <w:w w:val="134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1"/>
          <w:w w:val="62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spacing w:val="4"/>
          <w:w w:val="116"/>
          <w:sz w:val="22"/>
          <w:szCs w:val="22"/>
        </w:rPr>
        <w:t>v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4"/>
          <w:w w:val="121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color w:val="040404"/>
          <w:spacing w:val="2"/>
          <w:w w:val="109"/>
          <w:sz w:val="22"/>
          <w:szCs w:val="22"/>
        </w:rPr>
        <w:t>!</w:t>
      </w:r>
      <w:r w:rsidRPr="003E371C">
        <w:rPr>
          <w:rFonts w:asciiTheme="majorHAnsi" w:eastAsia="Arial" w:hAnsiTheme="majorHAnsi" w:cs="Arial"/>
          <w:color w:val="040404"/>
          <w:w w:val="92"/>
          <w:sz w:val="22"/>
          <w:szCs w:val="22"/>
        </w:rPr>
        <w:t>"</w:t>
      </w:r>
      <w:r w:rsidRPr="003E371C">
        <w:rPr>
          <w:rFonts w:asciiTheme="majorHAnsi" w:eastAsia="Arial" w:hAnsiTheme="majorHAnsi" w:cs="Arial"/>
          <w:color w:val="040404"/>
          <w:spacing w:val="23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w w:val="83"/>
          <w:sz w:val="22"/>
          <w:szCs w:val="22"/>
        </w:rPr>
        <w:t xml:space="preserve">- </w:t>
      </w:r>
      <w:r w:rsidRPr="003E371C">
        <w:rPr>
          <w:rFonts w:asciiTheme="majorHAnsi" w:eastAsia="Arial" w:hAnsiTheme="majorHAnsi" w:cs="Arial"/>
          <w:color w:val="040404"/>
          <w:spacing w:val="2"/>
          <w:w w:val="83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5"/>
          <w:sz w:val="22"/>
          <w:szCs w:val="22"/>
        </w:rPr>
        <w:t>B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1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040404"/>
          <w:spacing w:val="2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nd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040404"/>
          <w:spacing w:val="19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-9"/>
          <w:sz w:val="22"/>
          <w:szCs w:val="22"/>
        </w:rPr>
        <w:t>Y</w:t>
      </w:r>
      <w:r w:rsidRPr="003E371C">
        <w:rPr>
          <w:rFonts w:asciiTheme="majorHAnsi" w:eastAsia="Arial" w:hAnsiTheme="majorHAnsi" w:cs="Arial"/>
          <w:color w:val="040404"/>
          <w:spacing w:val="3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040404"/>
          <w:spacing w:val="4"/>
          <w:sz w:val="22"/>
          <w:szCs w:val="22"/>
        </w:rPr>
        <w:t>nd</w:t>
      </w:r>
      <w:r w:rsidRPr="003E371C">
        <w:rPr>
          <w:rFonts w:asciiTheme="majorHAnsi" w:eastAsia="Arial" w:hAnsiTheme="majorHAnsi" w:cs="Arial"/>
          <w:color w:val="040404"/>
          <w:sz w:val="22"/>
          <w:szCs w:val="22"/>
        </w:rPr>
        <w:t>a</w:t>
      </w:r>
    </w:p>
    <w:p w14:paraId="328B1FAA" w14:textId="77777777" w:rsidR="00A802A2" w:rsidRPr="003E371C" w:rsidRDefault="00A802A2">
      <w:pPr>
        <w:spacing w:before="9" w:line="200" w:lineRule="exact"/>
        <w:rPr>
          <w:rFonts w:asciiTheme="majorHAnsi" w:hAnsiTheme="majorHAnsi"/>
          <w:sz w:val="22"/>
          <w:szCs w:val="22"/>
        </w:rPr>
      </w:pPr>
    </w:p>
    <w:p w14:paraId="1E4A84EB" w14:textId="77777777" w:rsidR="00A802A2" w:rsidRPr="003E371C" w:rsidRDefault="003E371C">
      <w:pPr>
        <w:ind w:left="3864"/>
        <w:rPr>
          <w:rFonts w:asciiTheme="majorHAnsi" w:hAnsiTheme="majorHAnsi"/>
          <w:sz w:val="22"/>
          <w:szCs w:val="22"/>
        </w:rPr>
        <w:sectPr w:rsidR="00A802A2" w:rsidRPr="003E371C">
          <w:type w:val="continuous"/>
          <w:pgSz w:w="15580" w:h="17440"/>
          <w:pgMar w:top="900" w:right="620" w:bottom="0" w:left="660" w:header="720" w:footer="720" w:gutter="0"/>
          <w:cols w:num="2" w:space="720" w:equalWidth="0">
            <w:col w:w="6558" w:space="1202"/>
            <w:col w:w="6540"/>
          </w:cols>
        </w:sectPr>
      </w:pPr>
      <w:r w:rsidRPr="003E371C">
        <w:rPr>
          <w:rFonts w:asciiTheme="majorHAnsi" w:eastAsia="Arial" w:hAnsiTheme="majorHAnsi" w:cs="Arial"/>
          <w:b/>
          <w:color w:val="44566B"/>
          <w:spacing w:val="5"/>
          <w:sz w:val="22"/>
          <w:szCs w:val="22"/>
        </w:rPr>
        <w:t>V</w:t>
      </w:r>
      <w:r w:rsidRPr="003E371C">
        <w:rPr>
          <w:rFonts w:asciiTheme="majorHAnsi" w:eastAsia="Arial" w:hAnsiTheme="majorHAnsi" w:cs="Arial"/>
          <w:b/>
          <w:color w:val="2F4152"/>
          <w:spacing w:val="2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b/>
          <w:color w:val="44566B"/>
          <w:spacing w:val="5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b/>
          <w:color w:val="526780"/>
          <w:sz w:val="22"/>
          <w:szCs w:val="22"/>
        </w:rPr>
        <w:t>w</w:t>
      </w:r>
      <w:r w:rsidRPr="003E371C">
        <w:rPr>
          <w:rFonts w:asciiTheme="majorHAnsi" w:eastAsia="Arial" w:hAnsiTheme="majorHAnsi" w:cs="Arial"/>
          <w:b/>
          <w:color w:val="526780"/>
          <w:spacing w:val="44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b/>
          <w:color w:val="2F4152"/>
          <w:spacing w:val="5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b/>
          <w:color w:val="44566B"/>
          <w:spacing w:val="5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b/>
          <w:color w:val="2F4152"/>
          <w:spacing w:val="3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b/>
          <w:color w:val="44566B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b/>
          <w:color w:val="44566B"/>
          <w:spacing w:val="42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b/>
          <w:color w:val="2F4152"/>
          <w:spacing w:val="3"/>
          <w:w w:val="101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b/>
          <w:color w:val="44566B"/>
          <w:spacing w:val="5"/>
          <w:w w:val="108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b/>
          <w:color w:val="526780"/>
          <w:spacing w:val="5"/>
          <w:w w:val="121"/>
          <w:sz w:val="22"/>
          <w:szCs w:val="22"/>
        </w:rPr>
        <w:t>v</w:t>
      </w:r>
      <w:r w:rsidRPr="003E371C">
        <w:rPr>
          <w:rFonts w:asciiTheme="majorHAnsi" w:eastAsia="Arial" w:hAnsiTheme="majorHAnsi" w:cs="Arial"/>
          <w:b/>
          <w:color w:val="2F4152"/>
          <w:spacing w:val="2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b/>
          <w:color w:val="44566B"/>
          <w:spacing w:val="5"/>
          <w:w w:val="108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b/>
          <w:color w:val="526780"/>
          <w:spacing w:val="7"/>
          <w:w w:val="113"/>
          <w:sz w:val="22"/>
          <w:szCs w:val="22"/>
        </w:rPr>
        <w:t>w</w:t>
      </w:r>
      <w:r w:rsidRPr="003E371C">
        <w:rPr>
          <w:rFonts w:asciiTheme="majorHAnsi" w:eastAsia="Arial" w:hAnsiTheme="majorHAnsi" w:cs="Arial"/>
          <w:b/>
          <w:color w:val="526780"/>
          <w:spacing w:val="4"/>
          <w:w w:val="117"/>
          <w:sz w:val="22"/>
          <w:szCs w:val="22"/>
        </w:rPr>
        <w:t>s</w:t>
      </w:r>
      <w:r w:rsidRPr="003E371C">
        <w:rPr>
          <w:rFonts w:asciiTheme="majorHAnsi" w:hAnsiTheme="majorHAnsi"/>
          <w:color w:val="74757C"/>
          <w:w w:val="120"/>
          <w:sz w:val="22"/>
          <w:szCs w:val="22"/>
        </w:rPr>
        <w:t>&gt;</w:t>
      </w:r>
    </w:p>
    <w:p w14:paraId="2BD9DBC7" w14:textId="77777777" w:rsidR="00A802A2" w:rsidRPr="003E371C" w:rsidRDefault="00A802A2">
      <w:pPr>
        <w:spacing w:before="9" w:line="100" w:lineRule="exact"/>
        <w:rPr>
          <w:rFonts w:asciiTheme="majorHAnsi" w:hAnsiTheme="majorHAnsi"/>
          <w:sz w:val="22"/>
          <w:szCs w:val="22"/>
        </w:rPr>
      </w:pPr>
    </w:p>
    <w:p w14:paraId="5FD121CE" w14:textId="77777777" w:rsidR="00A802A2" w:rsidRPr="003E371C" w:rsidRDefault="00A802A2">
      <w:pPr>
        <w:spacing w:line="200" w:lineRule="exact"/>
        <w:rPr>
          <w:rFonts w:asciiTheme="majorHAnsi" w:hAnsiTheme="majorHAnsi"/>
          <w:sz w:val="22"/>
          <w:szCs w:val="22"/>
        </w:rPr>
        <w:sectPr w:rsidR="00A802A2" w:rsidRPr="003E371C">
          <w:type w:val="continuous"/>
          <w:pgSz w:w="15580" w:h="17440"/>
          <w:pgMar w:top="900" w:right="620" w:bottom="0" w:left="660" w:header="720" w:footer="720" w:gutter="0"/>
          <w:cols w:space="720"/>
        </w:sectPr>
      </w:pPr>
    </w:p>
    <w:p w14:paraId="750AC4BC" w14:textId="77777777" w:rsidR="00A802A2" w:rsidRPr="003E371C" w:rsidRDefault="003E371C">
      <w:pPr>
        <w:spacing w:before="44" w:line="120" w:lineRule="exact"/>
        <w:ind w:right="78"/>
        <w:jc w:val="right"/>
        <w:rPr>
          <w:rFonts w:asciiTheme="majorHAnsi" w:eastAsia="Arial" w:hAnsiTheme="majorHAnsi" w:cs="Arial"/>
          <w:sz w:val="22"/>
          <w:szCs w:val="22"/>
        </w:rPr>
      </w:pPr>
      <w:r w:rsidRPr="003E371C">
        <w:rPr>
          <w:rFonts w:asciiTheme="majorHAnsi" w:eastAsia="Arial" w:hAnsiTheme="majorHAnsi" w:cs="Arial"/>
          <w:b/>
          <w:color w:val="909091"/>
          <w:spacing w:val="-7"/>
          <w:w w:val="111"/>
          <w:position w:val="-1"/>
          <w:sz w:val="22"/>
          <w:szCs w:val="22"/>
        </w:rPr>
        <w:t>V</w:t>
      </w:r>
      <w:r w:rsidRPr="003E371C">
        <w:rPr>
          <w:rFonts w:asciiTheme="majorHAnsi" w:eastAsia="Arial" w:hAnsiTheme="majorHAnsi" w:cs="Arial"/>
          <w:b/>
          <w:color w:val="74757C"/>
          <w:spacing w:val="-5"/>
          <w:w w:val="78"/>
          <w:position w:val="-1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b/>
          <w:color w:val="909091"/>
          <w:spacing w:val="-8"/>
          <w:w w:val="114"/>
          <w:position w:val="-1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b/>
          <w:color w:val="909091"/>
          <w:spacing w:val="-2"/>
          <w:w w:val="94"/>
          <w:position w:val="-1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b/>
          <w:color w:val="909091"/>
          <w:spacing w:val="-7"/>
          <w:w w:val="114"/>
          <w:position w:val="-1"/>
          <w:sz w:val="22"/>
          <w:szCs w:val="22"/>
        </w:rPr>
        <w:t>F</w:t>
      </w:r>
      <w:r w:rsidRPr="003E371C">
        <w:rPr>
          <w:rFonts w:asciiTheme="majorHAnsi" w:eastAsia="Arial" w:hAnsiTheme="majorHAnsi" w:cs="Arial"/>
          <w:b/>
          <w:color w:val="909091"/>
          <w:spacing w:val="-2"/>
          <w:w w:val="94"/>
          <w:position w:val="-1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b/>
          <w:color w:val="909091"/>
          <w:spacing w:val="-6"/>
          <w:w w:val="104"/>
          <w:position w:val="-1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b/>
          <w:color w:val="909091"/>
          <w:w w:val="102"/>
          <w:position w:val="-1"/>
          <w:sz w:val="22"/>
          <w:szCs w:val="22"/>
        </w:rPr>
        <w:t>D</w:t>
      </w:r>
      <w:r w:rsidRPr="003E371C">
        <w:rPr>
          <w:rFonts w:asciiTheme="majorHAnsi" w:eastAsia="Arial" w:hAnsiTheme="majorHAnsi" w:cs="Arial"/>
          <w:b/>
          <w:color w:val="909091"/>
          <w:spacing w:val="8"/>
          <w:position w:val="-1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b/>
          <w:color w:val="74757C"/>
          <w:spacing w:val="-6"/>
          <w:w w:val="85"/>
          <w:position w:val="-1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b/>
          <w:color w:val="909091"/>
          <w:w w:val="117"/>
          <w:position w:val="-1"/>
          <w:sz w:val="22"/>
          <w:szCs w:val="22"/>
        </w:rPr>
        <w:t>Y</w:t>
      </w:r>
    </w:p>
    <w:p w14:paraId="392A4587" w14:textId="77777777" w:rsidR="00A802A2" w:rsidRPr="003E371C" w:rsidRDefault="003E371C">
      <w:pPr>
        <w:spacing w:line="80" w:lineRule="exact"/>
        <w:jc w:val="right"/>
        <w:rPr>
          <w:rFonts w:asciiTheme="majorHAnsi" w:eastAsia="Arial" w:hAnsiTheme="majorHAnsi" w:cs="Arial"/>
          <w:sz w:val="22"/>
          <w:szCs w:val="22"/>
        </w:rPr>
      </w:pPr>
      <w:r w:rsidRPr="003E371C">
        <w:rPr>
          <w:rFonts w:asciiTheme="majorHAnsi" w:eastAsia="Arial" w:hAnsiTheme="majorHAnsi" w:cs="Arial"/>
          <w:b/>
          <w:color w:val="DD6726"/>
          <w:w w:val="497"/>
          <w:position w:val="-9"/>
          <w:sz w:val="22"/>
          <w:szCs w:val="22"/>
        </w:rPr>
        <w:t>)</w:t>
      </w:r>
      <w:r w:rsidRPr="003E371C">
        <w:rPr>
          <w:rFonts w:asciiTheme="majorHAnsi" w:eastAsia="Arial" w:hAnsiTheme="majorHAnsi" w:cs="Arial"/>
          <w:b/>
          <w:color w:val="DD6726"/>
          <w:spacing w:val="-211"/>
          <w:w w:val="497"/>
          <w:position w:val="-9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b/>
          <w:color w:val="464442"/>
          <w:spacing w:val="1"/>
          <w:w w:val="81"/>
          <w:position w:val="-9"/>
          <w:sz w:val="22"/>
          <w:szCs w:val="22"/>
        </w:rPr>
        <w:t>G</w:t>
      </w:r>
      <w:r w:rsidRPr="003E371C">
        <w:rPr>
          <w:rFonts w:asciiTheme="majorHAnsi" w:eastAsia="Arial" w:hAnsiTheme="majorHAnsi" w:cs="Arial"/>
          <w:b/>
          <w:color w:val="464442"/>
          <w:spacing w:val="-32"/>
          <w:w w:val="178"/>
          <w:position w:val="-9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b/>
          <w:color w:val="313134"/>
          <w:w w:val="134"/>
          <w:position w:val="-9"/>
          <w:sz w:val="22"/>
          <w:szCs w:val="22"/>
        </w:rPr>
        <w:t>ri</w:t>
      </w:r>
      <w:r w:rsidRPr="003E371C">
        <w:rPr>
          <w:rFonts w:asciiTheme="majorHAnsi" w:eastAsia="Arial" w:hAnsiTheme="majorHAnsi" w:cs="Arial"/>
          <w:b/>
          <w:color w:val="1C1C1C"/>
          <w:spacing w:val="1"/>
          <w:w w:val="103"/>
          <w:position w:val="-9"/>
          <w:sz w:val="22"/>
          <w:szCs w:val="22"/>
        </w:rPr>
        <w:t>u</w:t>
      </w:r>
      <w:r w:rsidRPr="003E371C">
        <w:rPr>
          <w:rFonts w:asciiTheme="majorHAnsi" w:eastAsia="Arial" w:hAnsiTheme="majorHAnsi" w:cs="Arial"/>
          <w:b/>
          <w:color w:val="313134"/>
          <w:w w:val="133"/>
          <w:position w:val="-9"/>
          <w:sz w:val="22"/>
          <w:szCs w:val="22"/>
        </w:rPr>
        <w:t>ie</w:t>
      </w:r>
    </w:p>
    <w:p w14:paraId="25BA0ECE" w14:textId="77777777" w:rsidR="00A802A2" w:rsidRPr="003E371C" w:rsidRDefault="003E371C">
      <w:pPr>
        <w:spacing w:before="9" w:line="240" w:lineRule="exact"/>
        <w:rPr>
          <w:rFonts w:asciiTheme="majorHAnsi" w:hAnsiTheme="majorHAnsi"/>
          <w:sz w:val="22"/>
          <w:szCs w:val="22"/>
        </w:rPr>
      </w:pPr>
      <w:r w:rsidRPr="003E371C">
        <w:rPr>
          <w:rFonts w:asciiTheme="majorHAnsi" w:hAnsiTheme="majorHAnsi"/>
          <w:sz w:val="22"/>
          <w:szCs w:val="22"/>
        </w:rPr>
        <w:br w:type="column"/>
      </w:r>
    </w:p>
    <w:p w14:paraId="6DD6C89A" w14:textId="77777777" w:rsidR="00A802A2" w:rsidRPr="003E371C" w:rsidRDefault="003E371C">
      <w:pPr>
        <w:spacing w:line="20" w:lineRule="exact"/>
        <w:ind w:right="-50"/>
        <w:rPr>
          <w:rFonts w:asciiTheme="majorHAnsi" w:hAnsiTheme="majorHAnsi"/>
          <w:sz w:val="22"/>
          <w:szCs w:val="22"/>
        </w:rPr>
      </w:pPr>
      <w:r w:rsidRPr="003E371C">
        <w:rPr>
          <w:rFonts w:asciiTheme="majorHAnsi" w:hAnsiTheme="majorHAnsi"/>
          <w:b/>
          <w:color w:val="AA6B83"/>
          <w:spacing w:val="-1"/>
          <w:w w:val="44"/>
          <w:position w:val="-17"/>
          <w:sz w:val="22"/>
          <w:szCs w:val="22"/>
        </w:rPr>
        <w:t>I</w:t>
      </w:r>
      <w:r w:rsidRPr="003E371C">
        <w:rPr>
          <w:rFonts w:asciiTheme="majorHAnsi" w:hAnsiTheme="majorHAnsi"/>
          <w:b/>
          <w:color w:val="AA6B83"/>
          <w:spacing w:val="-3"/>
          <w:w w:val="85"/>
          <w:position w:val="-17"/>
          <w:sz w:val="22"/>
          <w:szCs w:val="22"/>
        </w:rPr>
        <w:t>n</w:t>
      </w:r>
      <w:r w:rsidRPr="003E371C">
        <w:rPr>
          <w:rFonts w:asciiTheme="majorHAnsi" w:hAnsiTheme="majorHAnsi"/>
          <w:b/>
          <w:color w:val="AA6B83"/>
          <w:w w:val="90"/>
          <w:position w:val="-17"/>
          <w:sz w:val="22"/>
          <w:szCs w:val="22"/>
        </w:rPr>
        <w:t>te</w:t>
      </w:r>
    </w:p>
    <w:p w14:paraId="63DABEFE" w14:textId="77777777" w:rsidR="00A802A2" w:rsidRPr="003E371C" w:rsidRDefault="003E371C">
      <w:pPr>
        <w:spacing w:before="85" w:line="180" w:lineRule="exact"/>
        <w:rPr>
          <w:rFonts w:asciiTheme="majorHAnsi" w:hAnsiTheme="majorHAnsi"/>
          <w:sz w:val="22"/>
          <w:szCs w:val="22"/>
        </w:rPr>
        <w:sectPr w:rsidR="00A802A2" w:rsidRPr="003E371C">
          <w:type w:val="continuous"/>
          <w:pgSz w:w="15580" w:h="17440"/>
          <w:pgMar w:top="900" w:right="620" w:bottom="0" w:left="660" w:header="720" w:footer="720" w:gutter="0"/>
          <w:cols w:num="3" w:space="720" w:equalWidth="0">
            <w:col w:w="11229" w:space="1052"/>
            <w:col w:w="265" w:space="215"/>
            <w:col w:w="1539"/>
          </w:cols>
        </w:sectPr>
      </w:pPr>
      <w:r w:rsidRPr="003E371C">
        <w:rPr>
          <w:rFonts w:asciiTheme="majorHAnsi" w:hAnsiTheme="majorHAnsi"/>
          <w:sz w:val="22"/>
          <w:szCs w:val="22"/>
        </w:rPr>
        <w:br w:type="column"/>
      </w:r>
      <w:r w:rsidRPr="003E371C">
        <w:rPr>
          <w:rFonts w:asciiTheme="majorHAnsi" w:hAnsiTheme="majorHAnsi"/>
          <w:b/>
          <w:color w:val="545454"/>
          <w:spacing w:val="6"/>
          <w:w w:val="70"/>
          <w:position w:val="-2"/>
          <w:sz w:val="22"/>
          <w:szCs w:val="22"/>
        </w:rPr>
        <w:t>M</w:t>
      </w:r>
      <w:r w:rsidRPr="003E371C">
        <w:rPr>
          <w:rFonts w:asciiTheme="majorHAnsi" w:hAnsiTheme="majorHAnsi"/>
          <w:b/>
          <w:color w:val="545454"/>
          <w:w w:val="86"/>
          <w:position w:val="-2"/>
          <w:sz w:val="22"/>
          <w:szCs w:val="22"/>
        </w:rPr>
        <w:t>e</w:t>
      </w:r>
      <w:r w:rsidRPr="003E371C">
        <w:rPr>
          <w:rFonts w:asciiTheme="majorHAnsi" w:hAnsiTheme="majorHAnsi"/>
          <w:b/>
          <w:color w:val="545454"/>
          <w:spacing w:val="9"/>
          <w:w w:val="86"/>
          <w:position w:val="-2"/>
          <w:sz w:val="22"/>
          <w:szCs w:val="22"/>
        </w:rPr>
        <w:t>m</w:t>
      </w:r>
      <w:r w:rsidRPr="003E371C">
        <w:rPr>
          <w:rFonts w:asciiTheme="majorHAnsi" w:hAnsiTheme="majorHAnsi"/>
          <w:b/>
          <w:color w:val="545454"/>
          <w:w w:val="43"/>
          <w:position w:val="-2"/>
          <w:sz w:val="22"/>
          <w:szCs w:val="22"/>
        </w:rPr>
        <w:t>tloe</w:t>
      </w:r>
      <w:r w:rsidRPr="003E371C">
        <w:rPr>
          <w:rFonts w:asciiTheme="majorHAnsi" w:hAnsiTheme="majorHAnsi"/>
          <w:b/>
          <w:color w:val="545454"/>
          <w:spacing w:val="10"/>
          <w:w w:val="43"/>
          <w:position w:val="-2"/>
          <w:sz w:val="22"/>
          <w:szCs w:val="22"/>
        </w:rPr>
        <w:t>"</w:t>
      </w:r>
      <w:r w:rsidRPr="003E371C">
        <w:rPr>
          <w:rFonts w:asciiTheme="majorHAnsi" w:hAnsiTheme="majorHAnsi"/>
          <w:b/>
          <w:color w:val="545454"/>
          <w:spacing w:val="3"/>
          <w:w w:val="74"/>
          <w:position w:val="-2"/>
          <w:sz w:val="22"/>
          <w:szCs w:val="22"/>
        </w:rPr>
        <w:t>r</w:t>
      </w:r>
      <w:r w:rsidRPr="003E371C">
        <w:rPr>
          <w:rFonts w:asciiTheme="majorHAnsi" w:hAnsiTheme="majorHAnsi"/>
          <w:b/>
          <w:color w:val="545454"/>
          <w:w w:val="95"/>
          <w:position w:val="-2"/>
          <w:sz w:val="22"/>
          <w:szCs w:val="22"/>
        </w:rPr>
        <w:t>of</w:t>
      </w:r>
    </w:p>
    <w:p w14:paraId="59DE0AA3" w14:textId="77777777" w:rsidR="00A802A2" w:rsidRPr="003E371C" w:rsidRDefault="00A802A2">
      <w:pPr>
        <w:spacing w:before="6" w:line="100" w:lineRule="exact"/>
        <w:rPr>
          <w:rFonts w:asciiTheme="majorHAnsi" w:hAnsiTheme="majorHAnsi"/>
          <w:sz w:val="22"/>
          <w:szCs w:val="22"/>
        </w:rPr>
      </w:pPr>
    </w:p>
    <w:p w14:paraId="364AEC6D" w14:textId="77777777" w:rsidR="00A802A2" w:rsidRPr="003E371C" w:rsidRDefault="003E371C">
      <w:pPr>
        <w:spacing w:line="80" w:lineRule="exact"/>
        <w:jc w:val="right"/>
        <w:rPr>
          <w:rFonts w:asciiTheme="majorHAnsi" w:eastAsia="Arial" w:hAnsiTheme="majorHAnsi" w:cs="Arial"/>
          <w:sz w:val="22"/>
          <w:szCs w:val="22"/>
        </w:rPr>
      </w:pPr>
      <w:r w:rsidRPr="003E371C">
        <w:rPr>
          <w:rFonts w:asciiTheme="majorHAnsi" w:eastAsia="Arial" w:hAnsiTheme="majorHAnsi" w:cs="Arial"/>
          <w:color w:val="BABDC1"/>
          <w:w w:val="41"/>
          <w:position w:val="-6"/>
          <w:sz w:val="22"/>
          <w:szCs w:val="22"/>
        </w:rPr>
        <w:t>"</w:t>
      </w:r>
      <w:r w:rsidRPr="003E371C">
        <w:rPr>
          <w:rFonts w:asciiTheme="majorHAnsi" w:eastAsia="Arial" w:hAnsiTheme="majorHAnsi" w:cs="Arial"/>
          <w:color w:val="BABDC1"/>
          <w:w w:val="41"/>
          <w:position w:val="-6"/>
          <w:sz w:val="22"/>
          <w:szCs w:val="22"/>
        </w:rPr>
        <w:t xml:space="preserve">                              </w:t>
      </w:r>
      <w:r w:rsidRPr="003E371C">
        <w:rPr>
          <w:rFonts w:asciiTheme="majorHAnsi" w:eastAsia="Arial" w:hAnsiTheme="majorHAnsi" w:cs="Arial"/>
          <w:color w:val="BABDC1"/>
          <w:spacing w:val="15"/>
          <w:w w:val="41"/>
          <w:position w:val="-6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-4"/>
          <w:position w:val="-6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040404"/>
          <w:spacing w:val="-2"/>
          <w:position w:val="-6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position w:val="-6"/>
          <w:sz w:val="22"/>
          <w:szCs w:val="22"/>
        </w:rPr>
        <w:t>w</w:t>
      </w:r>
      <w:r w:rsidRPr="003E371C">
        <w:rPr>
          <w:rFonts w:asciiTheme="majorHAnsi" w:eastAsia="Arial" w:hAnsiTheme="majorHAnsi" w:cs="Arial"/>
          <w:color w:val="040404"/>
          <w:spacing w:val="-9"/>
          <w:position w:val="-6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-6"/>
          <w:position w:val="-6"/>
          <w:sz w:val="22"/>
          <w:szCs w:val="22"/>
        </w:rPr>
        <w:t>C</w:t>
      </w:r>
      <w:r w:rsidRPr="003E371C">
        <w:rPr>
          <w:rFonts w:asciiTheme="majorHAnsi" w:eastAsia="Arial" w:hAnsiTheme="majorHAnsi" w:cs="Arial"/>
          <w:color w:val="040404"/>
          <w:spacing w:val="-4"/>
          <w:position w:val="-6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color w:val="040404"/>
          <w:position w:val="-6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-7"/>
          <w:position w:val="-6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spacing w:val="-4"/>
          <w:position w:val="-6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color w:val="040404"/>
          <w:position w:val="-6"/>
          <w:sz w:val="22"/>
          <w:szCs w:val="22"/>
        </w:rPr>
        <w:t>r</w:t>
      </w:r>
      <w:r w:rsidRPr="003E371C">
        <w:rPr>
          <w:rFonts w:asciiTheme="majorHAnsi" w:eastAsia="Arial" w:hAnsiTheme="majorHAnsi" w:cs="Arial"/>
          <w:color w:val="040404"/>
          <w:spacing w:val="1"/>
          <w:position w:val="-6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-3"/>
          <w:w w:val="78"/>
          <w:position w:val="-6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040404"/>
          <w:spacing w:val="-3"/>
          <w:w w:val="144"/>
          <w:position w:val="-6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color w:val="040404"/>
          <w:spacing w:val="-5"/>
          <w:w w:val="111"/>
          <w:position w:val="-6"/>
          <w:sz w:val="22"/>
          <w:szCs w:val="22"/>
        </w:rPr>
        <w:t>d</w:t>
      </w:r>
      <w:r w:rsidRPr="003E371C">
        <w:rPr>
          <w:rFonts w:asciiTheme="majorHAnsi" w:eastAsia="Arial" w:hAnsiTheme="majorHAnsi" w:cs="Arial"/>
          <w:color w:val="1C1C1C"/>
          <w:w w:val="78"/>
          <w:position w:val="-6"/>
          <w:sz w:val="22"/>
          <w:szCs w:val="22"/>
        </w:rPr>
        <w:t>.</w:t>
      </w:r>
    </w:p>
    <w:p w14:paraId="735CE9EF" w14:textId="77777777" w:rsidR="00A802A2" w:rsidRPr="003E371C" w:rsidRDefault="003E371C">
      <w:pPr>
        <w:spacing w:line="180" w:lineRule="exact"/>
        <w:rPr>
          <w:rFonts w:asciiTheme="majorHAnsi" w:eastAsia="Arial" w:hAnsiTheme="majorHAnsi" w:cs="Arial"/>
          <w:sz w:val="22"/>
          <w:szCs w:val="22"/>
        </w:rPr>
        <w:sectPr w:rsidR="00A802A2" w:rsidRPr="003E371C">
          <w:type w:val="continuous"/>
          <w:pgSz w:w="15580" w:h="17440"/>
          <w:pgMar w:top="900" w:right="620" w:bottom="0" w:left="660" w:header="720" w:footer="720" w:gutter="0"/>
          <w:cols w:num="2" w:space="720" w:equalWidth="0">
            <w:col w:w="11232" w:space="1308"/>
            <w:col w:w="1760"/>
          </w:cols>
        </w:sectPr>
      </w:pPr>
      <w:r w:rsidRPr="003E371C">
        <w:rPr>
          <w:rFonts w:asciiTheme="majorHAnsi" w:hAnsiTheme="majorHAnsi"/>
          <w:sz w:val="22"/>
          <w:szCs w:val="22"/>
        </w:rPr>
        <w:br w:type="column"/>
      </w:r>
      <w:r w:rsidRPr="003E371C">
        <w:rPr>
          <w:rFonts w:asciiTheme="majorHAnsi" w:hAnsiTheme="majorHAnsi"/>
          <w:b/>
          <w:color w:val="AA6B83"/>
          <w:w w:val="65"/>
          <w:position w:val="-1"/>
          <w:sz w:val="22"/>
          <w:szCs w:val="22"/>
        </w:rPr>
        <w:t>rna</w:t>
      </w:r>
      <w:r w:rsidRPr="003E371C">
        <w:rPr>
          <w:rFonts w:asciiTheme="majorHAnsi" w:hAnsiTheme="majorHAnsi"/>
          <w:b/>
          <w:color w:val="AA6B83"/>
          <w:spacing w:val="-8"/>
          <w:w w:val="65"/>
          <w:position w:val="-1"/>
          <w:sz w:val="22"/>
          <w:szCs w:val="22"/>
        </w:rPr>
        <w:t>t</w:t>
      </w:r>
      <w:r w:rsidRPr="003E371C">
        <w:rPr>
          <w:rFonts w:asciiTheme="majorHAnsi" w:hAnsiTheme="majorHAnsi"/>
          <w:b/>
          <w:color w:val="B58095"/>
          <w:spacing w:val="-3"/>
          <w:w w:val="162"/>
          <w:position w:val="-1"/>
          <w:sz w:val="22"/>
          <w:szCs w:val="22"/>
        </w:rPr>
        <w:t>i</w:t>
      </w:r>
      <w:r w:rsidRPr="003E371C">
        <w:rPr>
          <w:rFonts w:asciiTheme="majorHAnsi" w:hAnsiTheme="majorHAnsi"/>
          <w:b/>
          <w:color w:val="AA6B83"/>
          <w:w w:val="80"/>
          <w:position w:val="-1"/>
          <w:sz w:val="22"/>
          <w:szCs w:val="22"/>
        </w:rPr>
        <w:t>o</w:t>
      </w:r>
      <w:r w:rsidRPr="003E371C">
        <w:rPr>
          <w:rFonts w:asciiTheme="majorHAnsi" w:hAnsiTheme="majorHAnsi"/>
          <w:b/>
          <w:color w:val="AA6B83"/>
          <w:spacing w:val="-6"/>
          <w:w w:val="80"/>
          <w:position w:val="-1"/>
          <w:sz w:val="22"/>
          <w:szCs w:val="22"/>
        </w:rPr>
        <w:t>n</w:t>
      </w:r>
      <w:r w:rsidRPr="003E371C">
        <w:rPr>
          <w:rFonts w:asciiTheme="majorHAnsi" w:hAnsiTheme="majorHAnsi"/>
          <w:b/>
          <w:color w:val="AA6B83"/>
          <w:spacing w:val="-3"/>
          <w:w w:val="75"/>
          <w:position w:val="-1"/>
          <w:sz w:val="22"/>
          <w:szCs w:val="22"/>
        </w:rPr>
        <w:t>a</w:t>
      </w:r>
      <w:r w:rsidRPr="003E371C">
        <w:rPr>
          <w:rFonts w:asciiTheme="majorHAnsi" w:hAnsiTheme="majorHAnsi"/>
          <w:b/>
          <w:color w:val="B58095"/>
          <w:w w:val="81"/>
          <w:position w:val="-1"/>
          <w:sz w:val="22"/>
          <w:szCs w:val="22"/>
        </w:rPr>
        <w:t>l</w:t>
      </w:r>
      <w:r w:rsidRPr="003E371C">
        <w:rPr>
          <w:rFonts w:asciiTheme="majorHAnsi" w:hAnsiTheme="majorHAnsi"/>
          <w:b/>
          <w:color w:val="B58095"/>
          <w:spacing w:val="-8"/>
          <w:position w:val="-1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b/>
          <w:color w:val="9A5972"/>
          <w:w w:val="83"/>
          <w:position w:val="-1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b/>
          <w:color w:val="AA6B83"/>
          <w:w w:val="84"/>
          <w:position w:val="-1"/>
          <w:sz w:val="22"/>
          <w:szCs w:val="22"/>
        </w:rPr>
        <w:t>ssoc</w:t>
      </w:r>
      <w:r w:rsidRPr="003E371C">
        <w:rPr>
          <w:rFonts w:asciiTheme="majorHAnsi" w:eastAsia="Arial" w:hAnsiTheme="majorHAnsi" w:cs="Arial"/>
          <w:b/>
          <w:color w:val="AA6B83"/>
          <w:spacing w:val="2"/>
          <w:w w:val="84"/>
          <w:position w:val="-1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b/>
          <w:color w:val="9A5972"/>
          <w:spacing w:val="1"/>
          <w:w w:val="80"/>
          <w:position w:val="-1"/>
          <w:sz w:val="22"/>
          <w:szCs w:val="22"/>
        </w:rPr>
        <w:t>a</w:t>
      </w:r>
      <w:r w:rsidRPr="003E371C">
        <w:rPr>
          <w:rFonts w:asciiTheme="majorHAnsi" w:eastAsia="Arial" w:hAnsiTheme="majorHAnsi" w:cs="Arial"/>
          <w:b/>
          <w:color w:val="9A5972"/>
          <w:w w:val="117"/>
          <w:position w:val="-1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b/>
          <w:color w:val="AA6B83"/>
          <w:w w:val="64"/>
          <w:position w:val="-1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b/>
          <w:color w:val="AA6B83"/>
          <w:w w:val="93"/>
          <w:position w:val="-1"/>
          <w:sz w:val="22"/>
          <w:szCs w:val="22"/>
        </w:rPr>
        <w:t>o</w:t>
      </w:r>
      <w:r w:rsidRPr="003E371C">
        <w:rPr>
          <w:rFonts w:asciiTheme="majorHAnsi" w:eastAsia="Arial" w:hAnsiTheme="majorHAnsi" w:cs="Arial"/>
          <w:b/>
          <w:color w:val="AA6B83"/>
          <w:w w:val="83"/>
          <w:position w:val="-1"/>
          <w:sz w:val="22"/>
          <w:szCs w:val="22"/>
        </w:rPr>
        <w:t>n</w:t>
      </w:r>
    </w:p>
    <w:p w14:paraId="4E877BF2" w14:textId="77777777" w:rsidR="00A802A2" w:rsidRPr="003E371C" w:rsidRDefault="003E371C">
      <w:pPr>
        <w:spacing w:line="240" w:lineRule="exact"/>
        <w:ind w:right="342"/>
        <w:jc w:val="right"/>
        <w:rPr>
          <w:rFonts w:asciiTheme="majorHAnsi" w:eastAsia="Arial" w:hAnsiTheme="majorHAnsi" w:cs="Arial"/>
          <w:sz w:val="22"/>
          <w:szCs w:val="22"/>
        </w:rPr>
      </w:pPr>
      <w:r w:rsidRPr="003E371C">
        <w:rPr>
          <w:rFonts w:asciiTheme="majorHAnsi" w:hAnsiTheme="majorHAnsi"/>
          <w:sz w:val="22"/>
          <w:szCs w:val="22"/>
        </w:rPr>
        <w:pict w14:anchorId="7003B1D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0;margin-top:0;width:779pt;height:872pt;z-index:-251659776;mso-position-horizontal-relative:page;mso-position-vertical-relative:page">
            <v:imagedata r:id="rId5" o:title=""/>
            <w10:wrap anchorx="page" anchory="page"/>
          </v:shape>
        </w:pict>
      </w:r>
      <w:r w:rsidRPr="003E371C">
        <w:rPr>
          <w:rFonts w:asciiTheme="majorHAnsi" w:eastAsia="Arial" w:hAnsiTheme="majorHAnsi" w:cs="Arial"/>
          <w:b/>
          <w:color w:val="526780"/>
          <w:spacing w:val="-6"/>
          <w:w w:val="106"/>
          <w:position w:val="-2"/>
          <w:sz w:val="22"/>
          <w:szCs w:val="22"/>
        </w:rPr>
        <w:t>c</w:t>
      </w:r>
      <w:r w:rsidRPr="003E371C">
        <w:rPr>
          <w:rFonts w:asciiTheme="majorHAnsi" w:eastAsia="Arial" w:hAnsiTheme="majorHAnsi" w:cs="Arial"/>
          <w:b/>
          <w:color w:val="526780"/>
          <w:spacing w:val="-1"/>
          <w:w w:val="74"/>
          <w:position w:val="-2"/>
          <w:sz w:val="22"/>
          <w:szCs w:val="22"/>
        </w:rPr>
        <w:t>u</w:t>
      </w:r>
      <w:r w:rsidRPr="003E371C">
        <w:rPr>
          <w:rFonts w:asciiTheme="majorHAnsi" w:eastAsia="Arial" w:hAnsiTheme="majorHAnsi" w:cs="Arial"/>
          <w:b/>
          <w:color w:val="526780"/>
          <w:w w:val="137"/>
          <w:position w:val="-2"/>
          <w:sz w:val="22"/>
          <w:szCs w:val="22"/>
        </w:rPr>
        <w:t>ex</w:t>
      </w:r>
      <w:r w:rsidRPr="003E371C">
        <w:rPr>
          <w:rFonts w:asciiTheme="majorHAnsi" w:eastAsia="Arial" w:hAnsiTheme="majorHAnsi" w:cs="Arial"/>
          <w:b/>
          <w:color w:val="526780"/>
          <w:spacing w:val="-2"/>
          <w:position w:val="-2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-2"/>
          <w:w w:val="83"/>
          <w:position w:val="-2"/>
          <w:sz w:val="22"/>
          <w:szCs w:val="22"/>
        </w:rPr>
        <w:t>1</w:t>
      </w:r>
      <w:r w:rsidRPr="003E371C">
        <w:rPr>
          <w:rFonts w:asciiTheme="majorHAnsi" w:eastAsia="Arial" w:hAnsiTheme="majorHAnsi" w:cs="Arial"/>
          <w:color w:val="040404"/>
          <w:spacing w:val="-3"/>
          <w:w w:val="115"/>
          <w:position w:val="-2"/>
          <w:sz w:val="22"/>
          <w:szCs w:val="22"/>
        </w:rPr>
        <w:t>9</w:t>
      </w:r>
      <w:r w:rsidRPr="003E371C">
        <w:rPr>
          <w:rFonts w:asciiTheme="majorHAnsi" w:eastAsia="Arial" w:hAnsiTheme="majorHAnsi" w:cs="Arial"/>
          <w:color w:val="040404"/>
          <w:spacing w:val="-2"/>
          <w:w w:val="103"/>
          <w:position w:val="-2"/>
          <w:sz w:val="22"/>
          <w:szCs w:val="22"/>
        </w:rPr>
        <w:t>.</w:t>
      </w:r>
      <w:r w:rsidRPr="003E371C">
        <w:rPr>
          <w:rFonts w:asciiTheme="majorHAnsi" w:eastAsia="Arial" w:hAnsiTheme="majorHAnsi" w:cs="Arial"/>
          <w:color w:val="040404"/>
          <w:spacing w:val="-3"/>
          <w:w w:val="90"/>
          <w:position w:val="-2"/>
          <w:sz w:val="22"/>
          <w:szCs w:val="22"/>
        </w:rPr>
        <w:t>1</w:t>
      </w:r>
      <w:r w:rsidRPr="003E371C">
        <w:rPr>
          <w:rFonts w:asciiTheme="majorHAnsi" w:eastAsia="Arial" w:hAnsiTheme="majorHAnsi" w:cs="Arial"/>
          <w:color w:val="040404"/>
          <w:spacing w:val="-4"/>
          <w:w w:val="122"/>
          <w:position w:val="-2"/>
          <w:sz w:val="22"/>
          <w:szCs w:val="22"/>
        </w:rPr>
        <w:t>0</w:t>
      </w:r>
      <w:r w:rsidRPr="003E371C">
        <w:rPr>
          <w:rFonts w:asciiTheme="majorHAnsi" w:eastAsia="Arial" w:hAnsiTheme="majorHAnsi" w:cs="Arial"/>
          <w:color w:val="040404"/>
          <w:spacing w:val="-1"/>
          <w:w w:val="90"/>
          <w:position w:val="-2"/>
          <w:sz w:val="22"/>
          <w:szCs w:val="22"/>
        </w:rPr>
        <w:t>.</w:t>
      </w:r>
      <w:r w:rsidRPr="003E371C">
        <w:rPr>
          <w:rFonts w:asciiTheme="majorHAnsi" w:eastAsia="Arial" w:hAnsiTheme="majorHAnsi" w:cs="Arial"/>
          <w:color w:val="040404"/>
          <w:spacing w:val="-3"/>
          <w:w w:val="96"/>
          <w:position w:val="-2"/>
          <w:sz w:val="22"/>
          <w:szCs w:val="22"/>
        </w:rPr>
        <w:t>1</w:t>
      </w:r>
      <w:r w:rsidRPr="003E371C">
        <w:rPr>
          <w:rFonts w:asciiTheme="majorHAnsi" w:eastAsia="Arial" w:hAnsiTheme="majorHAnsi" w:cs="Arial"/>
          <w:color w:val="040404"/>
          <w:w w:val="77"/>
          <w:position w:val="-2"/>
          <w:sz w:val="22"/>
          <w:szCs w:val="22"/>
        </w:rPr>
        <w:t>1</w:t>
      </w:r>
      <w:r w:rsidRPr="003E371C">
        <w:rPr>
          <w:rFonts w:asciiTheme="majorHAnsi" w:eastAsia="Arial" w:hAnsiTheme="majorHAnsi" w:cs="Arial"/>
          <w:color w:val="040404"/>
          <w:position w:val="-2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-3"/>
          <w:position w:val="-2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-2"/>
          <w:w w:val="77"/>
          <w:position w:val="-2"/>
          <w:sz w:val="22"/>
          <w:szCs w:val="22"/>
        </w:rPr>
        <w:t>1</w:t>
      </w:r>
      <w:r w:rsidRPr="003E371C">
        <w:rPr>
          <w:rFonts w:asciiTheme="majorHAnsi" w:eastAsia="Arial" w:hAnsiTheme="majorHAnsi" w:cs="Arial"/>
          <w:color w:val="040404"/>
          <w:spacing w:val="-4"/>
          <w:w w:val="122"/>
          <w:position w:val="-2"/>
          <w:sz w:val="22"/>
          <w:szCs w:val="22"/>
        </w:rPr>
        <w:t>6</w:t>
      </w:r>
      <w:r w:rsidRPr="003E371C">
        <w:rPr>
          <w:rFonts w:asciiTheme="majorHAnsi" w:eastAsia="Arial" w:hAnsiTheme="majorHAnsi" w:cs="Arial"/>
          <w:color w:val="040404"/>
          <w:spacing w:val="-1"/>
          <w:w w:val="90"/>
          <w:position w:val="-2"/>
          <w:sz w:val="22"/>
          <w:szCs w:val="22"/>
        </w:rPr>
        <w:t>:</w:t>
      </w:r>
      <w:r w:rsidRPr="003E371C">
        <w:rPr>
          <w:rFonts w:asciiTheme="majorHAnsi" w:eastAsia="Arial" w:hAnsiTheme="majorHAnsi" w:cs="Arial"/>
          <w:color w:val="040404"/>
          <w:spacing w:val="-3"/>
          <w:w w:val="103"/>
          <w:position w:val="-2"/>
          <w:sz w:val="22"/>
          <w:szCs w:val="22"/>
        </w:rPr>
        <w:t>3</w:t>
      </w:r>
      <w:r w:rsidRPr="003E371C">
        <w:rPr>
          <w:rFonts w:asciiTheme="majorHAnsi" w:eastAsia="Arial" w:hAnsiTheme="majorHAnsi" w:cs="Arial"/>
          <w:color w:val="040404"/>
          <w:w w:val="70"/>
          <w:position w:val="-2"/>
          <w:sz w:val="22"/>
          <w:szCs w:val="22"/>
        </w:rPr>
        <w:t>1</w:t>
      </w:r>
      <w:r w:rsidRPr="003E371C">
        <w:rPr>
          <w:rFonts w:asciiTheme="majorHAnsi" w:eastAsia="Arial" w:hAnsiTheme="majorHAnsi" w:cs="Arial"/>
          <w:color w:val="040404"/>
          <w:position w:val="-2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spacing w:val="-2"/>
          <w:position w:val="-2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color w:val="040404"/>
          <w:position w:val="-2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color w:val="040404"/>
          <w:spacing w:val="-4"/>
          <w:position w:val="-2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color w:val="040404"/>
          <w:position w:val="-2"/>
          <w:sz w:val="22"/>
          <w:szCs w:val="22"/>
        </w:rPr>
        <w:t xml:space="preserve">T        </w:t>
      </w:r>
      <w:r w:rsidRPr="003E371C">
        <w:rPr>
          <w:rFonts w:asciiTheme="majorHAnsi" w:eastAsia="Arial" w:hAnsiTheme="majorHAnsi" w:cs="Arial"/>
          <w:color w:val="040404"/>
          <w:spacing w:val="39"/>
          <w:position w:val="-2"/>
          <w:sz w:val="22"/>
          <w:szCs w:val="22"/>
        </w:rPr>
        <w:t xml:space="preserve"> </w:t>
      </w:r>
      <w:r w:rsidRPr="003E371C">
        <w:rPr>
          <w:rFonts w:asciiTheme="majorHAnsi" w:hAnsiTheme="majorHAnsi"/>
          <w:b/>
          <w:color w:val="9A5972"/>
          <w:w w:val="600"/>
          <w:position w:val="1"/>
          <w:sz w:val="22"/>
          <w:szCs w:val="22"/>
        </w:rPr>
        <w:t>•</w:t>
      </w:r>
      <w:r w:rsidRPr="003E371C">
        <w:rPr>
          <w:rFonts w:asciiTheme="majorHAnsi" w:hAnsiTheme="majorHAnsi"/>
          <w:b/>
          <w:color w:val="9A5972"/>
          <w:spacing w:val="-196"/>
          <w:w w:val="600"/>
          <w:position w:val="1"/>
          <w:sz w:val="22"/>
          <w:szCs w:val="22"/>
        </w:rPr>
        <w:t xml:space="preserve"> </w:t>
      </w:r>
      <w:r w:rsidRPr="003E371C">
        <w:rPr>
          <w:rFonts w:asciiTheme="majorHAnsi" w:hAnsiTheme="majorHAnsi"/>
          <w:b/>
          <w:color w:val="AA6B83"/>
          <w:position w:val="7"/>
          <w:sz w:val="22"/>
          <w:szCs w:val="22"/>
        </w:rPr>
        <w:t>of</w:t>
      </w:r>
      <w:r w:rsidRPr="003E371C">
        <w:rPr>
          <w:rFonts w:asciiTheme="majorHAnsi" w:hAnsiTheme="majorHAnsi"/>
          <w:b/>
          <w:color w:val="AA6B83"/>
          <w:spacing w:val="5"/>
          <w:position w:val="7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b/>
          <w:color w:val="AA6B83"/>
          <w:spacing w:val="4"/>
          <w:w w:val="77"/>
          <w:position w:val="7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b/>
          <w:color w:val="9A5972"/>
          <w:spacing w:val="6"/>
          <w:w w:val="77"/>
          <w:position w:val="7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b/>
          <w:color w:val="AA6B83"/>
          <w:spacing w:val="5"/>
          <w:w w:val="88"/>
          <w:position w:val="7"/>
          <w:sz w:val="22"/>
          <w:szCs w:val="22"/>
        </w:rPr>
        <w:t>p</w:t>
      </w:r>
      <w:r w:rsidRPr="003E371C">
        <w:rPr>
          <w:rFonts w:asciiTheme="majorHAnsi" w:eastAsia="Arial" w:hAnsiTheme="majorHAnsi" w:cs="Arial"/>
          <w:b/>
          <w:color w:val="9A5972"/>
          <w:spacing w:val="2"/>
          <w:w w:val="61"/>
          <w:position w:val="7"/>
          <w:sz w:val="22"/>
          <w:szCs w:val="22"/>
        </w:rPr>
        <w:t>l</w:t>
      </w:r>
      <w:r w:rsidRPr="003E371C">
        <w:rPr>
          <w:rFonts w:asciiTheme="majorHAnsi" w:eastAsia="Arial" w:hAnsiTheme="majorHAnsi" w:cs="Arial"/>
          <w:b/>
          <w:color w:val="AA6B83"/>
          <w:w w:val="82"/>
          <w:position w:val="7"/>
          <w:sz w:val="22"/>
          <w:szCs w:val="22"/>
        </w:rPr>
        <w:t>oy</w:t>
      </w:r>
      <w:r w:rsidRPr="003E371C">
        <w:rPr>
          <w:rFonts w:asciiTheme="majorHAnsi" w:eastAsia="Arial" w:hAnsiTheme="majorHAnsi" w:cs="Arial"/>
          <w:b/>
          <w:color w:val="AA6B83"/>
          <w:spacing w:val="14"/>
          <w:w w:val="82"/>
          <w:position w:val="7"/>
          <w:sz w:val="22"/>
          <w:szCs w:val="22"/>
        </w:rPr>
        <w:t>m</w:t>
      </w:r>
      <w:r w:rsidRPr="003E371C">
        <w:rPr>
          <w:rFonts w:asciiTheme="majorHAnsi" w:eastAsia="Arial" w:hAnsiTheme="majorHAnsi" w:cs="Arial"/>
          <w:b/>
          <w:color w:val="AA6B83"/>
          <w:w w:val="85"/>
          <w:position w:val="7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b/>
          <w:color w:val="AA6B83"/>
          <w:spacing w:val="9"/>
          <w:w w:val="85"/>
          <w:position w:val="7"/>
          <w:sz w:val="22"/>
          <w:szCs w:val="22"/>
        </w:rPr>
        <w:t>n</w:t>
      </w:r>
      <w:r w:rsidRPr="003E371C">
        <w:rPr>
          <w:rFonts w:asciiTheme="majorHAnsi" w:eastAsia="Arial" w:hAnsiTheme="majorHAnsi" w:cs="Arial"/>
          <w:b/>
          <w:color w:val="AA6B83"/>
          <w:w w:val="94"/>
          <w:position w:val="7"/>
          <w:sz w:val="22"/>
          <w:szCs w:val="22"/>
        </w:rPr>
        <w:t>t</w:t>
      </w:r>
      <w:r w:rsidRPr="003E371C">
        <w:rPr>
          <w:rFonts w:asciiTheme="majorHAnsi" w:eastAsia="Arial" w:hAnsiTheme="majorHAnsi" w:cs="Arial"/>
          <w:b/>
          <w:color w:val="AA6B83"/>
          <w:spacing w:val="-3"/>
          <w:position w:val="7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b/>
          <w:color w:val="AA6B83"/>
          <w:spacing w:val="2"/>
          <w:w w:val="83"/>
          <w:position w:val="7"/>
          <w:sz w:val="22"/>
          <w:szCs w:val="22"/>
        </w:rPr>
        <w:t>W</w:t>
      </w:r>
      <w:r w:rsidRPr="003E371C">
        <w:rPr>
          <w:rFonts w:asciiTheme="majorHAnsi" w:eastAsia="Arial" w:hAnsiTheme="majorHAnsi" w:cs="Arial"/>
          <w:b/>
          <w:color w:val="AA6B83"/>
          <w:spacing w:val="3"/>
          <w:w w:val="83"/>
          <w:position w:val="7"/>
          <w:sz w:val="22"/>
          <w:szCs w:val="22"/>
        </w:rPr>
        <w:t>e</w:t>
      </w:r>
      <w:r w:rsidRPr="003E371C">
        <w:rPr>
          <w:rFonts w:asciiTheme="majorHAnsi" w:eastAsia="Arial" w:hAnsiTheme="majorHAnsi" w:cs="Arial"/>
          <w:b/>
          <w:color w:val="AA6B83"/>
          <w:w w:val="83"/>
          <w:position w:val="7"/>
          <w:sz w:val="22"/>
          <w:szCs w:val="22"/>
        </w:rPr>
        <w:t>b</w:t>
      </w:r>
      <w:r w:rsidRPr="003E371C">
        <w:rPr>
          <w:rFonts w:asciiTheme="majorHAnsi" w:eastAsia="Arial" w:hAnsiTheme="majorHAnsi" w:cs="Arial"/>
          <w:b/>
          <w:color w:val="AA6B83"/>
          <w:spacing w:val="-1"/>
          <w:w w:val="83"/>
          <w:position w:val="7"/>
          <w:sz w:val="22"/>
          <w:szCs w:val="22"/>
        </w:rPr>
        <w:t xml:space="preserve"> </w:t>
      </w:r>
      <w:r w:rsidRPr="003E371C">
        <w:rPr>
          <w:rFonts w:asciiTheme="majorHAnsi" w:eastAsia="Arial" w:hAnsiTheme="majorHAnsi" w:cs="Arial"/>
          <w:b/>
          <w:color w:val="AA6B83"/>
          <w:spacing w:val="4"/>
          <w:w w:val="87"/>
          <w:position w:val="7"/>
          <w:sz w:val="22"/>
          <w:szCs w:val="22"/>
        </w:rPr>
        <w:t>s</w:t>
      </w:r>
      <w:r w:rsidRPr="003E371C">
        <w:rPr>
          <w:rFonts w:asciiTheme="majorHAnsi" w:eastAsia="Arial" w:hAnsiTheme="majorHAnsi" w:cs="Arial"/>
          <w:b/>
          <w:color w:val="AA6B83"/>
          <w:spacing w:val="2"/>
          <w:w w:val="61"/>
          <w:position w:val="7"/>
          <w:sz w:val="22"/>
          <w:szCs w:val="22"/>
        </w:rPr>
        <w:t>i</w:t>
      </w:r>
      <w:r w:rsidRPr="003E371C">
        <w:rPr>
          <w:rFonts w:asciiTheme="majorHAnsi" w:eastAsia="Arial" w:hAnsiTheme="majorHAnsi" w:cs="Arial"/>
          <w:b/>
          <w:color w:val="AA6B83"/>
          <w:w w:val="88"/>
          <w:position w:val="7"/>
          <w:sz w:val="22"/>
          <w:szCs w:val="22"/>
        </w:rPr>
        <w:t>tes</w:t>
      </w:r>
    </w:p>
    <w:sectPr w:rsidR="00A802A2" w:rsidRPr="003E371C">
      <w:type w:val="continuous"/>
      <w:pgSz w:w="15580" w:h="17440"/>
      <w:pgMar w:top="900" w:right="620" w:bottom="0" w:left="66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CA347B4"/>
    <w:multiLevelType w:val="multilevel"/>
    <w:tmpl w:val="01B0FC3A"/>
    <w:lvl w:ilvl="0">
      <w:start w:val="1"/>
      <w:numFmt w:val="decimal"/>
      <w:pStyle w:val="Heading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Heading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Heading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Heading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Heading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Heading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Heading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Heading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Heading9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802A2"/>
    <w:rsid w:val="003E371C"/>
    <w:rsid w:val="00A802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  <w14:docId w14:val="59EB90ED"/>
  <w15:docId w15:val="{EF247E9F-5AD6-4163-B8ED-ECA434B9D6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1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1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1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1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1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1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1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</Pages>
  <Words>756</Words>
  <Characters>4311</Characters>
  <Application>Microsoft Office Word</Application>
  <DocSecurity>0</DocSecurity>
  <Lines>35</Lines>
  <Paragraphs>10</Paragraphs>
  <ScaleCrop>false</ScaleCrop>
  <Company/>
  <LinksUpToDate>false</LinksUpToDate>
  <CharactersWithSpaces>5057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Maya</cp:lastModifiedBy>
  <cp:revision>2</cp:revision>
  <dcterms:created xsi:type="dcterms:W3CDTF">2021-03-22T15:52:00Z</dcterms:created>
  <dcterms:modified xsi:type="dcterms:W3CDTF">2021-03-22T16:01:00Z</dcterms:modified>
</cp:coreProperties>
</file>